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4E4E295" w14:textId="0D4FF429" w:rsidR="00926F16" w:rsidRDefault="00077E8F" w:rsidP="0016056A">
      <w:pPr>
        <w:spacing w:after="0" w:line="240" w:lineRule="auto"/>
        <w:rPr>
          <w:rFonts w:ascii="Century Gothic" w:hAnsi="Century Gothic" w:cs="Arial"/>
        </w:rPr>
      </w:pPr>
      <w:bookmarkStart w:id="0" w:name="_Hlk121747654"/>
      <w:bookmarkEnd w:id="0"/>
      <w:r>
        <w:rPr>
          <w:rFonts w:ascii="Century Gothic" w:hAnsi="Century Gothic" w:cs="Arial"/>
        </w:rPr>
        <w:t xml:space="preserve"> </w:t>
      </w:r>
    </w:p>
    <w:p w14:paraId="46CF019B" w14:textId="379F0D12" w:rsidR="00405F6B" w:rsidRPr="002E7EF0" w:rsidRDefault="00405F6B" w:rsidP="00405F6B">
      <w:pPr>
        <w:pStyle w:val="Datamiejsce"/>
        <w:ind w:right="104"/>
      </w:pPr>
      <w:r w:rsidRPr="00D1477A">
        <w:t xml:space="preserve">Warszawa, </w:t>
      </w:r>
      <w:r w:rsidR="008E5160">
        <w:t>marzec</w:t>
      </w:r>
      <w:r w:rsidR="000A0984">
        <w:t xml:space="preserve"> </w:t>
      </w:r>
      <w:r>
        <w:t xml:space="preserve"> </w:t>
      </w:r>
      <w:r w:rsidRPr="00D1477A">
        <w:t>202</w:t>
      </w:r>
      <w:r w:rsidR="009C0CE8">
        <w:t>4</w:t>
      </w:r>
    </w:p>
    <w:p w14:paraId="4824F47D" w14:textId="70F56EFA" w:rsidR="00A77220" w:rsidRPr="00A77220" w:rsidRDefault="00A77220" w:rsidP="00405F6B">
      <w:pPr>
        <w:spacing w:line="276" w:lineRule="auto"/>
        <w:jc w:val="center"/>
        <w:rPr>
          <w:rFonts w:eastAsia="Century Gothic" w:cs="Century Gothic"/>
          <w:b/>
          <w:bCs/>
          <w:sz w:val="28"/>
          <w:szCs w:val="28"/>
        </w:rPr>
      </w:pPr>
      <w:r w:rsidRPr="00A77220">
        <w:rPr>
          <w:rFonts w:eastAsia="Century Gothic" w:cs="Century Gothic"/>
          <w:b/>
          <w:bCs/>
          <w:sz w:val="28"/>
          <w:szCs w:val="28"/>
        </w:rPr>
        <w:t>ROZWIĄZANIA</w:t>
      </w:r>
      <w:r w:rsidR="00962373">
        <w:rPr>
          <w:rFonts w:eastAsia="Century Gothic" w:cs="Century Gothic"/>
          <w:b/>
          <w:bCs/>
          <w:sz w:val="28"/>
          <w:szCs w:val="28"/>
        </w:rPr>
        <w:t xml:space="preserve"> KONSTRUKCYJNE</w:t>
      </w:r>
    </w:p>
    <w:p w14:paraId="4F73591D" w14:textId="6A44A61A" w:rsidR="00962373" w:rsidRDefault="00405F6B" w:rsidP="006971E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  <w:sz w:val="24"/>
          <w:szCs w:val="24"/>
        </w:rPr>
      </w:pPr>
      <w:r w:rsidRPr="00A77220">
        <w:t xml:space="preserve">INWESTYCJA: </w:t>
      </w:r>
      <w:bookmarkStart w:id="1" w:name="_Hlk145087801"/>
      <w:r w:rsidR="00962373" w:rsidRPr="008E5160">
        <w:rPr>
          <w:rFonts w:ascii="Arial" w:hAnsi="Arial" w:cs="Arial"/>
          <w:b/>
          <w:bCs/>
          <w:color w:val="000000"/>
        </w:rPr>
        <w:t>PROJEKT POSADOWIENIA DLA INWESTYCJI „</w:t>
      </w:r>
      <w:r w:rsidR="006971E8" w:rsidRPr="008E5160">
        <w:rPr>
          <w:rFonts w:ascii="Arial" w:hAnsi="Arial" w:cs="Arial"/>
          <w:b/>
          <w:bCs/>
          <w:color w:val="000000"/>
        </w:rPr>
        <w:t>BUDOWA CENTRUM SYMULATORÓW PROMÓW I OFFSHORE WRAZ Z ŁĄCZNIKIEM DO BUDYNKU GŁÓWNEGO POLITECHNIKI MORSKIEJ W SZCZECINIE PRZY UL. WAŁY CHROBREGO 1-2, W RAMACH INWESTYCJI PN. "BUDOWA CENTRUM SYMULATORÓW PROMÓW I OFFSHORE ORAZ ROZBUDOWA, NADBUDOWA I PRZEBUDOWA ISTNIEJĄCEGO BUDYNKU SALI GIMNASTYCZNEJ NA AKADEMICKIE CENTRUM SYMULATORÓW WRAZ Z KOMPLEKSOWYM ZAGOSPODAROWANIEM DZIAŁKI OD STRONY UL. JAROWITA W SZCZECINIE"</w:t>
      </w:r>
      <w:r w:rsidR="008E5160">
        <w:rPr>
          <w:rFonts w:ascii="Arial" w:hAnsi="Arial" w:cs="Arial"/>
          <w:b/>
          <w:bCs/>
          <w:color w:val="000000"/>
        </w:rPr>
        <w:t xml:space="preserve"> </w:t>
      </w:r>
      <w:r w:rsidR="006971E8" w:rsidRPr="008E5160">
        <w:rPr>
          <w:rFonts w:ascii="Arial" w:hAnsi="Arial" w:cs="Arial"/>
          <w:color w:val="000000"/>
          <w:sz w:val="24"/>
          <w:szCs w:val="24"/>
        </w:rPr>
        <w:t>ul. Wały Chrobrego 1-2, 70-500 Szczecin</w:t>
      </w:r>
      <w:r w:rsidR="00962373" w:rsidRPr="008E5160">
        <w:rPr>
          <w:rFonts w:ascii="Arial" w:hAnsi="Arial" w:cs="Arial"/>
          <w:b/>
          <w:bCs/>
          <w:color w:val="000000"/>
        </w:rPr>
        <w:t>”</w:t>
      </w:r>
    </w:p>
    <w:p w14:paraId="65BA20DC" w14:textId="172E871D" w:rsidR="00A77220" w:rsidRPr="00A77220" w:rsidRDefault="00A77220" w:rsidP="00405F6B">
      <w:pPr>
        <w:jc w:val="both"/>
        <w:rPr>
          <w:rFonts w:cs="Century Gothic"/>
          <w:b/>
          <w:bCs/>
          <w:color w:val="000000"/>
          <w:u w:val="single"/>
        </w:rPr>
      </w:pPr>
    </w:p>
    <w:p w14:paraId="0C657B14" w14:textId="07911640" w:rsidR="00405F6B" w:rsidRPr="00A77220" w:rsidRDefault="00405F6B" w:rsidP="00405F6B">
      <w:pPr>
        <w:rPr>
          <w:sz w:val="18"/>
          <w:szCs w:val="18"/>
        </w:rPr>
      </w:pPr>
      <w:bookmarkStart w:id="2" w:name="_Hlk145087814"/>
      <w:bookmarkEnd w:id="1"/>
      <w:r w:rsidRPr="00A77220">
        <w:t>F</w:t>
      </w:r>
      <w:r w:rsidRPr="00A77220">
        <w:rPr>
          <w:sz w:val="18"/>
          <w:szCs w:val="18"/>
        </w:rPr>
        <w:t xml:space="preserve">AZA OPRACOWANIA: </w:t>
      </w:r>
      <w:r w:rsidRPr="00A77220">
        <w:rPr>
          <w:b/>
          <w:bCs/>
        </w:rPr>
        <w:t xml:space="preserve">PROJEKT </w:t>
      </w:r>
      <w:r w:rsidR="004A76E3">
        <w:rPr>
          <w:b/>
          <w:bCs/>
        </w:rPr>
        <w:t>TECHNICZNY</w:t>
      </w:r>
      <w:r w:rsidRPr="00A77220">
        <w:rPr>
          <w:sz w:val="18"/>
          <w:szCs w:val="18"/>
        </w:rPr>
        <w:br/>
        <w:t xml:space="preserve">BRANŻA : </w:t>
      </w:r>
      <w:r w:rsidRPr="00A77220">
        <w:rPr>
          <w:b/>
          <w:bCs/>
        </w:rPr>
        <w:t>KONSTRUKCYJNA</w:t>
      </w:r>
    </w:p>
    <w:p w14:paraId="616157F1" w14:textId="77777777" w:rsidR="00962373" w:rsidRDefault="00405F6B" w:rsidP="0096237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4"/>
          <w:szCs w:val="24"/>
        </w:rPr>
      </w:pPr>
      <w:r w:rsidRPr="00A77220">
        <w:rPr>
          <w:sz w:val="18"/>
          <w:szCs w:val="18"/>
        </w:rPr>
        <w:t xml:space="preserve">IDENTYFIKATOR DZIAŁKI EWIDENCYJNEJ:   </w:t>
      </w:r>
      <w:r w:rsidR="00962373" w:rsidRPr="00962373">
        <w:rPr>
          <w:b/>
          <w:bCs/>
        </w:rPr>
        <w:t>326201_1.1029.7</w:t>
      </w:r>
    </w:p>
    <w:p w14:paraId="7A3BA66F" w14:textId="60AB1C80" w:rsidR="00962373" w:rsidRDefault="00405F6B" w:rsidP="0096237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4"/>
          <w:szCs w:val="24"/>
        </w:rPr>
      </w:pPr>
      <w:r w:rsidRPr="00A77220">
        <w:rPr>
          <w:sz w:val="18"/>
          <w:szCs w:val="18"/>
        </w:rPr>
        <w:t xml:space="preserve">KATEGORIA OBIEKTU BUDOWLANEGO : </w:t>
      </w:r>
      <w:r w:rsidR="00962373" w:rsidRPr="005D0270">
        <w:rPr>
          <w:rFonts w:ascii="Century Gothic" w:hAnsi="Century Gothic"/>
          <w:b/>
          <w:sz w:val="20"/>
          <w:szCs w:val="20"/>
        </w:rPr>
        <w:t>IX – budynki kultury, nauki i oświaty.</w:t>
      </w:r>
      <w:r w:rsidRPr="00A77220">
        <w:rPr>
          <w:sz w:val="18"/>
          <w:szCs w:val="18"/>
        </w:rPr>
        <w:br/>
        <w:t xml:space="preserve">INWESTOR : </w:t>
      </w:r>
      <w:bookmarkStart w:id="3" w:name="_Hlk111552016"/>
      <w:r w:rsidR="00962373" w:rsidRPr="00962373">
        <w:rPr>
          <w:b/>
          <w:bCs/>
        </w:rPr>
        <w:t>POLITECHNIKA MORSKA W SZCZECINIE, ul. Wały Chrobrego 1-2, 70-500 Szczecin</w:t>
      </w:r>
    </w:p>
    <w:bookmarkEnd w:id="3"/>
    <w:p w14:paraId="460364C8" w14:textId="77777777" w:rsidR="00405F6B" w:rsidRPr="004D4CD1" w:rsidRDefault="00405F6B" w:rsidP="00405F6B">
      <w:pPr>
        <w:rPr>
          <w:b/>
          <w:bCs/>
        </w:rPr>
      </w:pPr>
      <w:r w:rsidRPr="00A77220">
        <w:rPr>
          <w:sz w:val="18"/>
          <w:szCs w:val="18"/>
        </w:rPr>
        <w:t xml:space="preserve">JEDNOSTKA PROJEKTOWA :  </w:t>
      </w:r>
      <w:r w:rsidRPr="00A77220">
        <w:rPr>
          <w:b/>
          <w:bCs/>
        </w:rPr>
        <w:t>AKINT Sp. z o. o. 02-952 Warszawa, ul. Wiertnicza 143 A. NIP 9512000083</w:t>
      </w:r>
    </w:p>
    <w:bookmarkEnd w:id="2"/>
    <w:p w14:paraId="2643530A" w14:textId="77777777" w:rsidR="00405F6B" w:rsidRDefault="00405F6B" w:rsidP="00405F6B">
      <w:pPr>
        <w:spacing w:after="0"/>
        <w:rPr>
          <w:rFonts w:eastAsia="Century Gothic" w:cs="Century Gothic"/>
          <w:b/>
          <w:color w:val="000000"/>
          <w:sz w:val="15"/>
          <w:szCs w:val="15"/>
        </w:rPr>
      </w:pPr>
    </w:p>
    <w:p w14:paraId="67929616" w14:textId="4B58BC79" w:rsidR="00405F6B" w:rsidRPr="00EA7BA6" w:rsidRDefault="00405F6B" w:rsidP="00405F6B">
      <w:pPr>
        <w:spacing w:after="0"/>
        <w:rPr>
          <w:rFonts w:eastAsia="Century Gothic" w:cs="Century Gothic"/>
          <w:bCs/>
          <w:color w:val="000000"/>
          <w:sz w:val="15"/>
          <w:szCs w:val="15"/>
        </w:rPr>
      </w:pPr>
      <w:r w:rsidRPr="00EA7BA6">
        <w:rPr>
          <w:rFonts w:eastAsia="Century Gothic" w:cs="Century Gothic"/>
          <w:b/>
          <w:color w:val="000000"/>
          <w:sz w:val="15"/>
          <w:szCs w:val="15"/>
        </w:rPr>
        <w:t>KONSTRUKCJA:</w:t>
      </w:r>
      <w:r w:rsidRPr="00EA7BA6">
        <w:rPr>
          <w:rFonts w:eastAsia="Century Gothic" w:cs="Century Gothic"/>
          <w:b/>
          <w:color w:val="000000"/>
          <w:sz w:val="15"/>
          <w:szCs w:val="15"/>
        </w:rPr>
        <w:br/>
      </w:r>
      <w:r w:rsidRPr="00EA7BA6">
        <w:rPr>
          <w:rStyle w:val="ATEKSTPOMNIEJSZONYZnak"/>
          <w:sz w:val="15"/>
          <w:szCs w:val="15"/>
          <w:u w:val="single"/>
        </w:rPr>
        <w:t>PROJEKTANT:</w:t>
      </w:r>
      <w:r w:rsidRPr="00EA7BA6">
        <w:rPr>
          <w:rStyle w:val="ATEKSTPOMNIEJSZONYZnak"/>
          <w:sz w:val="15"/>
          <w:szCs w:val="15"/>
        </w:rPr>
        <w:br/>
        <w:t>mgr inż. Janusz Gagatko</w:t>
      </w:r>
      <w:r w:rsidRPr="00EA7BA6">
        <w:rPr>
          <w:rFonts w:eastAsia="Century Gothic" w:cs="Century Gothic"/>
          <w:bCs/>
          <w:color w:val="000000"/>
          <w:sz w:val="15"/>
          <w:szCs w:val="15"/>
        </w:rPr>
        <w:br/>
        <w:t>nr upr. PDK/0135/PWOK/06</w:t>
      </w:r>
      <w:r w:rsidRPr="00EA7BA6">
        <w:rPr>
          <w:rFonts w:eastAsia="Century Gothic" w:cs="Century Gothic"/>
          <w:bCs/>
          <w:color w:val="000000"/>
          <w:sz w:val="15"/>
          <w:szCs w:val="15"/>
        </w:rPr>
        <w:br/>
        <w:t xml:space="preserve">upr. bud. w </w:t>
      </w:r>
      <w:proofErr w:type="spellStart"/>
      <w:r w:rsidRPr="00EA7BA6">
        <w:rPr>
          <w:rFonts w:eastAsia="Century Gothic" w:cs="Century Gothic"/>
          <w:bCs/>
          <w:color w:val="000000"/>
          <w:sz w:val="15"/>
          <w:szCs w:val="15"/>
        </w:rPr>
        <w:t>specj</w:t>
      </w:r>
      <w:proofErr w:type="spellEnd"/>
      <w:r w:rsidRPr="00EA7BA6">
        <w:rPr>
          <w:rFonts w:eastAsia="Century Gothic" w:cs="Century Gothic"/>
          <w:bCs/>
          <w:color w:val="000000"/>
          <w:sz w:val="15"/>
          <w:szCs w:val="15"/>
        </w:rPr>
        <w:t xml:space="preserve">. </w:t>
      </w:r>
      <w:proofErr w:type="spellStart"/>
      <w:r w:rsidRPr="00EA7BA6">
        <w:rPr>
          <w:rFonts w:eastAsia="Century Gothic" w:cs="Century Gothic"/>
          <w:bCs/>
          <w:color w:val="000000"/>
          <w:sz w:val="15"/>
          <w:szCs w:val="15"/>
        </w:rPr>
        <w:t>konstr</w:t>
      </w:r>
      <w:proofErr w:type="spellEnd"/>
      <w:r w:rsidRPr="00EA7BA6">
        <w:rPr>
          <w:rFonts w:eastAsia="Century Gothic" w:cs="Century Gothic"/>
          <w:bCs/>
          <w:color w:val="000000"/>
          <w:sz w:val="15"/>
          <w:szCs w:val="15"/>
        </w:rPr>
        <w:t xml:space="preserve"> do proj. bez </w:t>
      </w:r>
      <w:proofErr w:type="spellStart"/>
      <w:r w:rsidRPr="00EA7BA6">
        <w:rPr>
          <w:rFonts w:eastAsia="Century Gothic" w:cs="Century Gothic"/>
          <w:bCs/>
          <w:color w:val="000000"/>
          <w:sz w:val="15"/>
          <w:szCs w:val="15"/>
        </w:rPr>
        <w:t>ogr</w:t>
      </w:r>
      <w:proofErr w:type="spellEnd"/>
      <w:r w:rsidRPr="00EA7BA6">
        <w:rPr>
          <w:rFonts w:eastAsia="Century Gothic" w:cs="Century Gothic"/>
          <w:bCs/>
          <w:color w:val="000000"/>
          <w:sz w:val="15"/>
          <w:szCs w:val="15"/>
        </w:rPr>
        <w:t>.</w:t>
      </w:r>
    </w:p>
    <w:p w14:paraId="7D94C8EB" w14:textId="77777777" w:rsidR="00405F6B" w:rsidRPr="00EA7BA6" w:rsidRDefault="00405F6B" w:rsidP="00405F6B">
      <w:pPr>
        <w:spacing w:after="0"/>
        <w:rPr>
          <w:rFonts w:eastAsia="Century Gothic" w:cs="Century Gothic"/>
          <w:color w:val="000000"/>
          <w:sz w:val="15"/>
          <w:szCs w:val="15"/>
        </w:rPr>
      </w:pPr>
      <w:r w:rsidRPr="00EA7BA6">
        <w:rPr>
          <w:rFonts w:eastAsia="Century Gothic" w:cs="Century Gothic"/>
          <w:color w:val="000000"/>
          <w:sz w:val="15"/>
          <w:szCs w:val="15"/>
          <w:u w:val="single"/>
        </w:rPr>
        <w:t>SPRAWDZAJĄCY:</w:t>
      </w:r>
      <w:r w:rsidRPr="00EA7BA6">
        <w:rPr>
          <w:rFonts w:eastAsia="Century Gothic" w:cs="Century Gothic"/>
          <w:color w:val="000000"/>
          <w:sz w:val="15"/>
          <w:szCs w:val="15"/>
          <w:u w:val="single"/>
        </w:rPr>
        <w:br/>
      </w:r>
      <w:r w:rsidRPr="00EA7BA6">
        <w:rPr>
          <w:rFonts w:eastAsia="Century Gothic" w:cs="Century Gothic"/>
          <w:color w:val="000000"/>
          <w:sz w:val="15"/>
          <w:szCs w:val="15"/>
        </w:rPr>
        <w:t xml:space="preserve">mgr inż. Wojciech Pacławski </w:t>
      </w:r>
      <w:r w:rsidRPr="00EA7BA6">
        <w:rPr>
          <w:rFonts w:eastAsia="Century Gothic" w:cs="Century Gothic"/>
          <w:color w:val="000000"/>
          <w:sz w:val="15"/>
          <w:szCs w:val="15"/>
        </w:rPr>
        <w:br/>
        <w:t>nr upr. PDK/0052/PWOK/08</w:t>
      </w:r>
      <w:r w:rsidRPr="00EA7BA6">
        <w:rPr>
          <w:rFonts w:eastAsia="Century Gothic" w:cs="Century Gothic"/>
          <w:bCs/>
          <w:sz w:val="15"/>
          <w:szCs w:val="15"/>
        </w:rPr>
        <w:t xml:space="preserve">     </w:t>
      </w:r>
      <w:r w:rsidRPr="00EA7BA6">
        <w:rPr>
          <w:rFonts w:eastAsia="Century Gothic" w:cs="Century Gothic"/>
          <w:color w:val="000000"/>
          <w:sz w:val="15"/>
          <w:szCs w:val="15"/>
        </w:rPr>
        <w:br/>
      </w:r>
      <w:r w:rsidRPr="00EA7BA6">
        <w:rPr>
          <w:rFonts w:eastAsia="Century Gothic" w:cs="Century Gothic"/>
          <w:bCs/>
          <w:color w:val="000000"/>
          <w:sz w:val="15"/>
          <w:szCs w:val="15"/>
        </w:rPr>
        <w:t xml:space="preserve">Upr. bud. do proj. I kier. rob. bud. bez </w:t>
      </w:r>
      <w:proofErr w:type="spellStart"/>
      <w:r w:rsidRPr="00EA7BA6">
        <w:rPr>
          <w:rFonts w:eastAsia="Century Gothic" w:cs="Century Gothic"/>
          <w:bCs/>
          <w:color w:val="000000"/>
          <w:sz w:val="15"/>
          <w:szCs w:val="15"/>
        </w:rPr>
        <w:t>ogr</w:t>
      </w:r>
      <w:proofErr w:type="spellEnd"/>
      <w:r w:rsidRPr="00EA7BA6">
        <w:rPr>
          <w:rFonts w:eastAsia="Century Gothic" w:cs="Century Gothic"/>
          <w:bCs/>
          <w:color w:val="000000"/>
          <w:sz w:val="15"/>
          <w:szCs w:val="15"/>
        </w:rPr>
        <w:t xml:space="preserve">. w spec. </w:t>
      </w:r>
      <w:proofErr w:type="spellStart"/>
      <w:r w:rsidRPr="00EA7BA6">
        <w:rPr>
          <w:rFonts w:eastAsia="Century Gothic" w:cs="Century Gothic"/>
          <w:bCs/>
          <w:color w:val="000000"/>
          <w:sz w:val="15"/>
          <w:szCs w:val="15"/>
        </w:rPr>
        <w:t>konstr</w:t>
      </w:r>
      <w:proofErr w:type="spellEnd"/>
      <w:r w:rsidRPr="00EA7BA6">
        <w:rPr>
          <w:rFonts w:eastAsia="Century Gothic" w:cs="Century Gothic"/>
          <w:bCs/>
          <w:color w:val="000000"/>
          <w:sz w:val="15"/>
          <w:szCs w:val="15"/>
        </w:rPr>
        <w:t xml:space="preserve">.-bud. </w:t>
      </w:r>
    </w:p>
    <w:p w14:paraId="5BD52640" w14:textId="2A4EC5B0" w:rsidR="00926F16" w:rsidRPr="00BE5528" w:rsidRDefault="00926F16" w:rsidP="0016056A">
      <w:pPr>
        <w:spacing w:after="0" w:line="240" w:lineRule="auto"/>
        <w:rPr>
          <w:rFonts w:ascii="Century Gothic" w:hAnsi="Century Gothic" w:cs="Arial"/>
          <w:highlight w:val="red"/>
        </w:rPr>
      </w:pPr>
    </w:p>
    <w:p w14:paraId="2B02C083" w14:textId="23A037AF" w:rsidR="0095733B" w:rsidRPr="00BE5528" w:rsidRDefault="0095733B" w:rsidP="0016056A">
      <w:pPr>
        <w:spacing w:after="0" w:line="240" w:lineRule="auto"/>
        <w:rPr>
          <w:rFonts w:ascii="Century Gothic" w:hAnsi="Century Gothic" w:cs="Arial"/>
          <w:highlight w:val="red"/>
        </w:rPr>
      </w:pPr>
    </w:p>
    <w:p w14:paraId="54850319" w14:textId="0DD4BDB6" w:rsidR="0095733B" w:rsidRPr="00BE5528" w:rsidRDefault="0095733B" w:rsidP="0016056A">
      <w:pPr>
        <w:spacing w:after="0" w:line="240" w:lineRule="auto"/>
        <w:rPr>
          <w:rFonts w:ascii="Century Gothic" w:hAnsi="Century Gothic" w:cs="Arial"/>
          <w:highlight w:val="red"/>
        </w:rPr>
      </w:pPr>
    </w:p>
    <w:p w14:paraId="357EAA9C" w14:textId="77777777" w:rsidR="0095733B" w:rsidRPr="00BE5528" w:rsidRDefault="0095733B" w:rsidP="0016056A">
      <w:pPr>
        <w:spacing w:after="0" w:line="240" w:lineRule="auto"/>
        <w:rPr>
          <w:rFonts w:ascii="Century Gothic" w:hAnsi="Century Gothic" w:cs="Arial"/>
          <w:highlight w:val="red"/>
        </w:rPr>
      </w:pPr>
    </w:p>
    <w:p w14:paraId="1B2940F7" w14:textId="40226C31" w:rsidR="008E611F" w:rsidRPr="00BE5528" w:rsidRDefault="008E611F">
      <w:pPr>
        <w:spacing w:after="0" w:line="240" w:lineRule="auto"/>
        <w:rPr>
          <w:rFonts w:ascii="Century Gothic" w:hAnsi="Century Gothic" w:cs="Arial"/>
          <w:highlight w:val="red"/>
        </w:rPr>
      </w:pPr>
      <w:r w:rsidRPr="00BE5528">
        <w:rPr>
          <w:rFonts w:ascii="Century Gothic" w:hAnsi="Century Gothic" w:cs="Arial"/>
          <w:highlight w:val="red"/>
        </w:rPr>
        <w:br w:type="page"/>
      </w:r>
    </w:p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eastAsia="en-US"/>
        </w:rPr>
        <w:id w:val="1078633398"/>
        <w:docPartObj>
          <w:docPartGallery w:val="Table of Contents"/>
          <w:docPartUnique/>
        </w:docPartObj>
      </w:sdtPr>
      <w:sdtContent>
        <w:p w14:paraId="26C9B4BE" w14:textId="323C8763" w:rsidR="00926F16" w:rsidRPr="00DE2011" w:rsidRDefault="00926F16">
          <w:pPr>
            <w:pStyle w:val="Nagwekspisutreci"/>
          </w:pPr>
          <w:r w:rsidRPr="00DE2011">
            <w:t>Spis treści</w:t>
          </w:r>
        </w:p>
        <w:p w14:paraId="745E9EFA" w14:textId="530E5BF5" w:rsidR="006F3993" w:rsidRDefault="00926F16">
          <w:pPr>
            <w:pStyle w:val="Spistreci1"/>
            <w:tabs>
              <w:tab w:val="left" w:pos="660"/>
              <w:tab w:val="right" w:leader="dot" w:pos="10300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r w:rsidRPr="00DE2011">
            <w:fldChar w:fldCharType="begin"/>
          </w:r>
          <w:r w:rsidRPr="00DE2011">
            <w:instrText xml:space="preserve"> TOC \o "1-3" \h \z \u </w:instrText>
          </w:r>
          <w:r w:rsidRPr="00DE2011">
            <w:fldChar w:fldCharType="separate"/>
          </w:r>
          <w:hyperlink w:anchor="_Toc168564653" w:history="1">
            <w:r w:rsidR="006F3993" w:rsidRPr="00F35825">
              <w:rPr>
                <w:rStyle w:val="Hipercze"/>
                <w:rFonts w:ascii="Century Gothic" w:hAnsi="Century Gothic"/>
                <w:b/>
                <w:bCs/>
                <w:noProof/>
              </w:rPr>
              <w:t>1.</w:t>
            </w:r>
            <w:r w:rsidR="006F3993">
              <w:rPr>
                <w:rFonts w:eastAsiaTheme="minorEastAsia"/>
                <w:noProof/>
                <w:kern w:val="2"/>
                <w:lang w:eastAsia="pl-PL"/>
                <w14:ligatures w14:val="standardContextual"/>
              </w:rPr>
              <w:tab/>
            </w:r>
            <w:r w:rsidR="006F3993" w:rsidRPr="00F35825">
              <w:rPr>
                <w:rStyle w:val="Hipercze"/>
                <w:rFonts w:ascii="Century Gothic" w:hAnsi="Century Gothic"/>
                <w:b/>
                <w:bCs/>
                <w:noProof/>
              </w:rPr>
              <w:t>DOKUMENTY DOŁĄCZONE DO PROJEKTU</w:t>
            </w:r>
            <w:r w:rsidR="006F3993">
              <w:rPr>
                <w:noProof/>
                <w:webHidden/>
              </w:rPr>
              <w:tab/>
            </w:r>
            <w:r w:rsidR="006F3993">
              <w:rPr>
                <w:noProof/>
                <w:webHidden/>
              </w:rPr>
              <w:fldChar w:fldCharType="begin"/>
            </w:r>
            <w:r w:rsidR="006F3993">
              <w:rPr>
                <w:noProof/>
                <w:webHidden/>
              </w:rPr>
              <w:instrText xml:space="preserve"> PAGEREF _Toc168564653 \h </w:instrText>
            </w:r>
            <w:r w:rsidR="006F3993">
              <w:rPr>
                <w:noProof/>
                <w:webHidden/>
              </w:rPr>
            </w:r>
            <w:r w:rsidR="006F3993">
              <w:rPr>
                <w:noProof/>
                <w:webHidden/>
              </w:rPr>
              <w:fldChar w:fldCharType="separate"/>
            </w:r>
            <w:r w:rsidR="00677494">
              <w:rPr>
                <w:noProof/>
                <w:webHidden/>
              </w:rPr>
              <w:t>3</w:t>
            </w:r>
            <w:r w:rsidR="006F3993">
              <w:rPr>
                <w:noProof/>
                <w:webHidden/>
              </w:rPr>
              <w:fldChar w:fldCharType="end"/>
            </w:r>
          </w:hyperlink>
        </w:p>
        <w:p w14:paraId="6D05CF3C" w14:textId="35CFAECE" w:rsidR="006F3993" w:rsidRDefault="006F3993">
          <w:pPr>
            <w:pStyle w:val="Spistreci1"/>
            <w:tabs>
              <w:tab w:val="right" w:leader="dot" w:pos="10300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hyperlink w:anchor="_Toc168564654" w:history="1">
            <w:r w:rsidRPr="00F35825">
              <w:rPr>
                <w:rStyle w:val="Hipercze"/>
                <w:rFonts w:ascii="Century Gothic" w:hAnsi="Century Gothic"/>
                <w:b/>
                <w:bCs/>
                <w:noProof/>
              </w:rPr>
              <w:t>2 . CZĘŚĆ OPISOWA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_Toc168564654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77494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2EC18BA" w14:textId="5B404724" w:rsidR="006F3993" w:rsidRDefault="006F3993">
          <w:pPr>
            <w:pStyle w:val="Spistreci1"/>
            <w:tabs>
              <w:tab w:val="right" w:leader="dot" w:pos="10300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hyperlink w:anchor="_Toc168564655" w:history="1">
            <w:r w:rsidRPr="00F35825">
              <w:rPr>
                <w:rStyle w:val="Hipercze"/>
                <w:rFonts w:ascii="Century Gothic" w:hAnsi="Century Gothic"/>
                <w:b/>
                <w:bCs/>
                <w:noProof/>
                <w:w w:val="90"/>
              </w:rPr>
              <w:t>K1. DANE OGÓLNE.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_Toc168564655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77494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67D48A7" w14:textId="3B8DAF86" w:rsidR="006F3993" w:rsidRDefault="006F3993">
          <w:pPr>
            <w:pStyle w:val="Spistreci1"/>
            <w:tabs>
              <w:tab w:val="right" w:leader="dot" w:pos="10300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hyperlink w:anchor="_Toc168564656" w:history="1">
            <w:r w:rsidRPr="00F35825">
              <w:rPr>
                <w:rStyle w:val="Hipercze"/>
                <w:rFonts w:ascii="Century Gothic" w:hAnsi="Century Gothic"/>
                <w:b/>
                <w:bCs/>
                <w:noProof/>
                <w:w w:val="90"/>
              </w:rPr>
              <w:t>K2. WARUNKI GRUNTOWE I KATEGORIA GEOTECHNICZNA.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_Toc168564656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77494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F58E12C" w14:textId="44C5F50B" w:rsidR="006F3993" w:rsidRDefault="006F3993">
          <w:pPr>
            <w:pStyle w:val="Spistreci1"/>
            <w:tabs>
              <w:tab w:val="right" w:leader="dot" w:pos="10300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hyperlink w:anchor="_Toc168564657" w:history="1">
            <w:r w:rsidRPr="00F35825">
              <w:rPr>
                <w:rStyle w:val="Hipercze"/>
                <w:rFonts w:ascii="Century Gothic" w:hAnsi="Century Gothic"/>
                <w:b/>
                <w:bCs/>
                <w:noProof/>
                <w:w w:val="90"/>
              </w:rPr>
              <w:t>K3. OPIS KONSTRUKCJI.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_Toc168564657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77494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FC318CB" w14:textId="066B657D" w:rsidR="006F3993" w:rsidRDefault="006F3993">
          <w:pPr>
            <w:pStyle w:val="Spistreci1"/>
            <w:tabs>
              <w:tab w:val="right" w:leader="dot" w:pos="10300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hyperlink w:anchor="_Toc168564658" w:history="1">
            <w:r w:rsidRPr="00F35825">
              <w:rPr>
                <w:rStyle w:val="Hipercze"/>
                <w:rFonts w:ascii="Century Gothic" w:hAnsi="Century Gothic"/>
                <w:b/>
                <w:bCs/>
                <w:noProof/>
                <w:w w:val="95"/>
              </w:rPr>
              <w:t>K4. WYTYCZNE REALIZACJI.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_Toc168564658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77494"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A9B0C58" w14:textId="4D27AC47" w:rsidR="006F3993" w:rsidRDefault="006F3993">
          <w:pPr>
            <w:pStyle w:val="Spistreci1"/>
            <w:tabs>
              <w:tab w:val="right" w:leader="dot" w:pos="10300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hyperlink w:anchor="_Toc168564659" w:history="1">
            <w:r w:rsidRPr="00F35825">
              <w:rPr>
                <w:rStyle w:val="Hipercze"/>
                <w:rFonts w:ascii="Century Gothic" w:hAnsi="Century Gothic"/>
                <w:b/>
                <w:bCs/>
                <w:noProof/>
                <w:w w:val="95"/>
              </w:rPr>
              <w:t>K5. OBLICZENIA.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_Toc168564659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77494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9357BB1" w14:textId="20B6D507" w:rsidR="006F3993" w:rsidRDefault="006F3993">
          <w:pPr>
            <w:pStyle w:val="Spistreci1"/>
            <w:tabs>
              <w:tab w:val="right" w:leader="dot" w:pos="10300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hyperlink w:anchor="_Toc168564660" w:history="1">
            <w:r w:rsidRPr="00F35825">
              <w:rPr>
                <w:rStyle w:val="Hipercze"/>
                <w:rFonts w:ascii="Century Gothic" w:hAnsi="Century Gothic"/>
                <w:b/>
                <w:bCs/>
                <w:noProof/>
                <w:w w:val="95"/>
              </w:rPr>
              <w:t>K6. CZĘŚĆ RYSUNKOWA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_Toc168564660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77494">
              <w:rPr>
                <w:noProof/>
                <w:webHidden/>
              </w:rPr>
              <w:t>26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327A6E8" w14:textId="63D6E21B" w:rsidR="00926F16" w:rsidRPr="00DE2011" w:rsidRDefault="00926F16">
          <w:r w:rsidRPr="00DE2011">
            <w:rPr>
              <w:b/>
              <w:bCs/>
            </w:rPr>
            <w:fldChar w:fldCharType="end"/>
          </w:r>
        </w:p>
      </w:sdtContent>
    </w:sdt>
    <w:p w14:paraId="18AE03CC" w14:textId="77777777" w:rsidR="00926F16" w:rsidRPr="00DE2011" w:rsidRDefault="00926F16" w:rsidP="0016056A">
      <w:pPr>
        <w:spacing w:after="0" w:line="240" w:lineRule="auto"/>
        <w:rPr>
          <w:rFonts w:ascii="Century Gothic" w:hAnsi="Century Gothic" w:cs="Arial"/>
        </w:rPr>
      </w:pPr>
    </w:p>
    <w:p w14:paraId="495B8C96" w14:textId="77777777" w:rsidR="00926F16" w:rsidRPr="00DE2011" w:rsidRDefault="00926F16" w:rsidP="0016056A">
      <w:pPr>
        <w:spacing w:after="0" w:line="240" w:lineRule="auto"/>
        <w:rPr>
          <w:rFonts w:ascii="Century Gothic" w:hAnsi="Century Gothic" w:cs="Arial"/>
        </w:rPr>
      </w:pPr>
    </w:p>
    <w:p w14:paraId="582D3DBE" w14:textId="77777777" w:rsidR="00926F16" w:rsidRPr="00DE2011" w:rsidRDefault="00926F16" w:rsidP="0016056A">
      <w:pPr>
        <w:spacing w:after="0" w:line="240" w:lineRule="auto"/>
        <w:rPr>
          <w:rFonts w:ascii="Century Gothic" w:hAnsi="Century Gothic" w:cs="Arial"/>
        </w:rPr>
      </w:pPr>
    </w:p>
    <w:p w14:paraId="5AA68766" w14:textId="77777777" w:rsidR="00926F16" w:rsidRPr="005819BD" w:rsidRDefault="00926F16" w:rsidP="0016056A">
      <w:pPr>
        <w:spacing w:after="0" w:line="240" w:lineRule="auto"/>
        <w:rPr>
          <w:rFonts w:ascii="Century Gothic" w:hAnsi="Century Gothic" w:cs="Arial"/>
        </w:rPr>
      </w:pPr>
    </w:p>
    <w:p w14:paraId="41A54B0B" w14:textId="77777777" w:rsidR="00926F16" w:rsidRPr="005819BD" w:rsidRDefault="00926F16" w:rsidP="0016056A">
      <w:pPr>
        <w:spacing w:after="0" w:line="240" w:lineRule="auto"/>
        <w:rPr>
          <w:rFonts w:ascii="Century Gothic" w:hAnsi="Century Gothic" w:cs="Arial"/>
        </w:rPr>
      </w:pPr>
    </w:p>
    <w:p w14:paraId="7D3CA98D" w14:textId="77777777" w:rsidR="00926F16" w:rsidRPr="00BE5528" w:rsidRDefault="00926F16" w:rsidP="0016056A">
      <w:pPr>
        <w:spacing w:after="0" w:line="240" w:lineRule="auto"/>
        <w:rPr>
          <w:rFonts w:ascii="Century Gothic" w:hAnsi="Century Gothic" w:cs="Arial"/>
          <w:highlight w:val="red"/>
        </w:rPr>
      </w:pPr>
    </w:p>
    <w:p w14:paraId="5761CDE1" w14:textId="46326817" w:rsidR="00735F26" w:rsidRPr="00C90C30" w:rsidRDefault="00926F16">
      <w:pPr>
        <w:pStyle w:val="Nagwek1"/>
        <w:pageBreakBefore/>
        <w:numPr>
          <w:ilvl w:val="0"/>
          <w:numId w:val="2"/>
        </w:numPr>
        <w:tabs>
          <w:tab w:val="left" w:pos="945"/>
        </w:tabs>
        <w:spacing w:before="101"/>
        <w:ind w:left="641" w:hanging="357"/>
        <w:rPr>
          <w:rFonts w:ascii="Century Gothic" w:hAnsi="Century Gothic"/>
          <w:b/>
          <w:bCs/>
          <w:color w:val="auto"/>
          <w:u w:val="thick"/>
        </w:rPr>
      </w:pPr>
      <w:bookmarkStart w:id="4" w:name="_Toc168564653"/>
      <w:r w:rsidRPr="00C90C30">
        <w:rPr>
          <w:rFonts w:ascii="Century Gothic" w:hAnsi="Century Gothic"/>
          <w:b/>
          <w:bCs/>
          <w:color w:val="auto"/>
          <w:u w:val="thick"/>
        </w:rPr>
        <w:lastRenderedPageBreak/>
        <w:t>DOKUMENTY DOŁĄCZONE DO PROJEKTU</w:t>
      </w:r>
      <w:bookmarkEnd w:id="4"/>
      <w:r w:rsidRPr="00C90C30">
        <w:rPr>
          <w:rFonts w:ascii="Century Gothic" w:hAnsi="Century Gothic"/>
          <w:b/>
          <w:bCs/>
          <w:color w:val="auto"/>
          <w:u w:val="thick"/>
        </w:rPr>
        <w:t xml:space="preserve"> </w:t>
      </w:r>
    </w:p>
    <w:p w14:paraId="3FBC609C" w14:textId="77777777" w:rsidR="00926F16" w:rsidRPr="00C90C30" w:rsidRDefault="00926F16" w:rsidP="00735F26">
      <w:pPr>
        <w:jc w:val="center"/>
        <w:rPr>
          <w:rFonts w:ascii="Century Gothic" w:hAnsi="Century Gothic"/>
        </w:rPr>
      </w:pPr>
    </w:p>
    <w:p w14:paraId="38D3193D" w14:textId="77777777" w:rsidR="00926F16" w:rsidRPr="00C90C30" w:rsidRDefault="00926F16" w:rsidP="00735F26">
      <w:pPr>
        <w:jc w:val="center"/>
        <w:rPr>
          <w:rFonts w:ascii="Century Gothic" w:hAnsi="Century Gothic"/>
        </w:rPr>
      </w:pPr>
    </w:p>
    <w:p w14:paraId="157C0777" w14:textId="77777777" w:rsidR="00926F16" w:rsidRPr="00C90C30" w:rsidRDefault="00926F16" w:rsidP="00735F26">
      <w:pPr>
        <w:jc w:val="center"/>
        <w:rPr>
          <w:rFonts w:ascii="Century Gothic" w:hAnsi="Century Gothic"/>
        </w:rPr>
      </w:pPr>
    </w:p>
    <w:p w14:paraId="5E2416B7" w14:textId="77777777" w:rsidR="004D4732" w:rsidRPr="00C90C30" w:rsidRDefault="004D4732" w:rsidP="00735F26">
      <w:pPr>
        <w:jc w:val="center"/>
        <w:rPr>
          <w:rFonts w:ascii="Century Gothic" w:hAnsi="Century Gothic" w:cs="Arial"/>
        </w:rPr>
      </w:pPr>
      <w:r w:rsidRPr="00C90C30">
        <w:rPr>
          <w:rFonts w:ascii="Century Gothic" w:hAnsi="Century Gothic"/>
        </w:rPr>
        <w:t>OŚWIADCZENIE</w:t>
      </w:r>
    </w:p>
    <w:p w14:paraId="29884C7D" w14:textId="77777777" w:rsidR="004D4732" w:rsidRPr="00C90C30" w:rsidRDefault="004D4732" w:rsidP="004D4732">
      <w:pPr>
        <w:spacing w:line="360" w:lineRule="auto"/>
        <w:jc w:val="center"/>
        <w:rPr>
          <w:rFonts w:ascii="Century Gothic" w:hAnsi="Century Gothic"/>
        </w:rPr>
      </w:pPr>
    </w:p>
    <w:p w14:paraId="6CEB215D" w14:textId="66A51573" w:rsidR="004D4732" w:rsidRPr="00A77220" w:rsidRDefault="004D4732" w:rsidP="006971E8">
      <w:pPr>
        <w:autoSpaceDE w:val="0"/>
        <w:autoSpaceDN w:val="0"/>
        <w:adjustRightInd w:val="0"/>
        <w:spacing w:after="0" w:line="240" w:lineRule="auto"/>
        <w:jc w:val="both"/>
        <w:rPr>
          <w:rFonts w:cs="Century Gothic"/>
          <w:b/>
          <w:bCs/>
          <w:color w:val="000000"/>
          <w:u w:val="single"/>
        </w:rPr>
      </w:pPr>
      <w:r w:rsidRPr="00A77220">
        <w:rPr>
          <w:rFonts w:ascii="Century Gothic" w:hAnsi="Century Gothic"/>
          <w:bCs/>
        </w:rPr>
        <w:t>Zgodnie z art. 20 ust. 4 Prawa Budowlanego z dnia 7 lipca 1994r. (Dz.U. z 2019 r. poz. 1186</w:t>
      </w:r>
      <w:r w:rsidR="002F728E" w:rsidRPr="00A77220">
        <w:rPr>
          <w:rFonts w:ascii="Century Gothic" w:hAnsi="Century Gothic"/>
          <w:bCs/>
        </w:rPr>
        <w:t xml:space="preserve"> </w:t>
      </w:r>
      <w:r w:rsidRPr="00A77220">
        <w:rPr>
          <w:rFonts w:ascii="Century Gothic" w:hAnsi="Century Gothic"/>
          <w:bCs/>
        </w:rPr>
        <w:t>tekst</w:t>
      </w:r>
      <w:r w:rsidR="002F728E" w:rsidRPr="00A77220">
        <w:rPr>
          <w:rFonts w:ascii="Century Gothic" w:hAnsi="Century Gothic"/>
          <w:bCs/>
        </w:rPr>
        <w:t xml:space="preserve"> </w:t>
      </w:r>
      <w:r w:rsidRPr="00A77220">
        <w:rPr>
          <w:rFonts w:ascii="Century Gothic" w:hAnsi="Century Gothic"/>
          <w:bCs/>
        </w:rPr>
        <w:t xml:space="preserve">jednolity ze zm.) my niżej podpisani oświadczamy, że wymieniony </w:t>
      </w:r>
      <w:r w:rsidR="008E611F" w:rsidRPr="00A77220">
        <w:rPr>
          <w:rFonts w:ascii="Century Gothic" w:hAnsi="Century Gothic"/>
          <w:bCs/>
        </w:rPr>
        <w:t xml:space="preserve">projekt </w:t>
      </w:r>
      <w:r w:rsidR="00962373" w:rsidRPr="008E5160">
        <w:rPr>
          <w:rFonts w:ascii="Century Gothic" w:hAnsi="Century Gothic"/>
          <w:b/>
        </w:rPr>
        <w:t>„</w:t>
      </w:r>
      <w:r w:rsidR="006971E8" w:rsidRPr="008E5160">
        <w:rPr>
          <w:rFonts w:ascii="Arial" w:hAnsi="Arial" w:cs="Arial"/>
          <w:b/>
          <w:bCs/>
          <w:color w:val="000000"/>
        </w:rPr>
        <w:t>PROJEKT POSADOWIENIA DLA INWESTYCJI „BUDOWA CENTRUM SYMULATORÓW PROMÓW I OFFSHORE WRAZ Z ŁĄCZNIKIEM DO BUDYNKU GŁÓWNEGO POLITECHNIKI MORSKIEJ W SZCZECINIE PRZY UL. WAŁY CHROBREGO 1-2, W RAMACH INWESTYCJI PN. "BUDOWA CENTRUM SYMULATORÓW PROMÓW I OFFSHORE ORAZ ROZBUDOWA, NADBUDOWA I PRZEBUDOWA ISTNIEJĄCEGO BUDYNKU SALI GIMNASTYCZNEJ NA AKADEMICKIE CENTRUM SYMULATORÓW WRAZ Z KOMPLEKSOWYM ZAGOSPODAROWANIEM DZIAŁKI OD STRONY UL. JAROWITA W SZCZECINIE"</w:t>
      </w:r>
      <w:r w:rsidR="008E5160">
        <w:rPr>
          <w:rFonts w:ascii="Arial" w:hAnsi="Arial" w:cs="Arial"/>
          <w:b/>
          <w:bCs/>
          <w:color w:val="000000"/>
        </w:rPr>
        <w:t xml:space="preserve"> </w:t>
      </w:r>
      <w:r w:rsidR="006971E8" w:rsidRPr="008E5160">
        <w:rPr>
          <w:rFonts w:ascii="Arial" w:hAnsi="Arial" w:cs="Arial"/>
          <w:color w:val="000000"/>
          <w:sz w:val="24"/>
          <w:szCs w:val="24"/>
        </w:rPr>
        <w:t>ul. Wały Chrobrego 1-2, 70-500 Szczecin</w:t>
      </w:r>
      <w:r w:rsidR="006971E8" w:rsidRPr="008E5160">
        <w:rPr>
          <w:rFonts w:ascii="Arial" w:hAnsi="Arial" w:cs="Arial"/>
          <w:b/>
          <w:bCs/>
          <w:color w:val="000000"/>
        </w:rPr>
        <w:t>”</w:t>
      </w:r>
      <w:r w:rsidR="00CC2155" w:rsidRPr="008E5160">
        <w:rPr>
          <w:rFonts w:ascii="Century Gothic" w:hAnsi="Century Gothic"/>
          <w:b/>
        </w:rPr>
        <w:t>”</w:t>
      </w:r>
      <w:r w:rsidR="00CC2155" w:rsidRPr="00A77220">
        <w:rPr>
          <w:rFonts w:eastAsia="Century Gothic" w:cs="Century Gothic"/>
          <w:color w:val="000000"/>
        </w:rPr>
        <w:t xml:space="preserve">  </w:t>
      </w:r>
      <w:r w:rsidRPr="00A77220">
        <w:rPr>
          <w:rFonts w:ascii="Century Gothic" w:hAnsi="Century Gothic" w:cs="Arial"/>
          <w:bCs/>
        </w:rPr>
        <w:t>został sporządzony zgodnie z obowiązującymi przepisami</w:t>
      </w:r>
      <w:r w:rsidRPr="00A77220">
        <w:rPr>
          <w:rFonts w:ascii="Century Gothic" w:hAnsi="Century Gothic" w:cs="Arial"/>
        </w:rPr>
        <w:t xml:space="preserve"> oraz zasadami wiedzy technicznej.</w:t>
      </w:r>
    </w:p>
    <w:p w14:paraId="136BD158" w14:textId="77777777" w:rsidR="004D4732" w:rsidRPr="00C90C30" w:rsidRDefault="004D4732" w:rsidP="004D4732">
      <w:pPr>
        <w:spacing w:line="360" w:lineRule="auto"/>
        <w:ind w:right="-360"/>
        <w:rPr>
          <w:rFonts w:ascii="Century Gothic" w:hAnsi="Century Gothic"/>
        </w:rPr>
      </w:pPr>
    </w:p>
    <w:p w14:paraId="2A4AC774" w14:textId="77777777" w:rsidR="004D4732" w:rsidRPr="00C90C30" w:rsidRDefault="004D4732" w:rsidP="004D4732">
      <w:pPr>
        <w:spacing w:after="0" w:line="240" w:lineRule="auto"/>
        <w:rPr>
          <w:rFonts w:ascii="Century Gothic" w:hAnsi="Century Gothic"/>
          <w:sz w:val="24"/>
          <w:szCs w:val="24"/>
        </w:rPr>
      </w:pPr>
    </w:p>
    <w:p w14:paraId="11D2869C" w14:textId="2E58BE12" w:rsidR="004D4732" w:rsidRPr="00C90C30" w:rsidRDefault="004D4732" w:rsidP="004D4732">
      <w:pPr>
        <w:spacing w:after="0" w:line="240" w:lineRule="auto"/>
        <w:rPr>
          <w:rFonts w:ascii="Century Gothic" w:hAnsi="Century Gothic" w:cs="Optima"/>
          <w:sz w:val="24"/>
          <w:szCs w:val="24"/>
          <w:u w:val="single"/>
        </w:rPr>
      </w:pPr>
      <w:r w:rsidRPr="00C90C30">
        <w:rPr>
          <w:rFonts w:ascii="Century Gothic" w:hAnsi="Century Gothic" w:cs="Optima"/>
          <w:sz w:val="24"/>
          <w:szCs w:val="24"/>
          <w:u w:val="single"/>
        </w:rPr>
        <w:t>PROJEKTANT:</w:t>
      </w:r>
      <w:r w:rsidRPr="00C90C30">
        <w:rPr>
          <w:rFonts w:ascii="Century Gothic" w:hAnsi="Century Gothic" w:cs="Optima"/>
          <w:sz w:val="24"/>
          <w:szCs w:val="24"/>
          <w:u w:val="single"/>
        </w:rPr>
        <w:br/>
      </w:r>
      <w:r w:rsidR="0016056A" w:rsidRPr="00C90C30">
        <w:rPr>
          <w:rFonts w:ascii="Century Gothic" w:hAnsi="Century Gothic" w:cs="Optima"/>
          <w:sz w:val="24"/>
          <w:szCs w:val="24"/>
        </w:rPr>
        <w:t>mgr inż. Janusz Gagatko  - nr upr. PDK/0135/PWOK/06</w:t>
      </w:r>
      <w:r w:rsidR="0016056A" w:rsidRPr="00C90C30">
        <w:rPr>
          <w:rFonts w:ascii="Century Gothic" w:hAnsi="Century Gothic" w:cs="Optima"/>
          <w:b/>
          <w:bCs/>
          <w:sz w:val="24"/>
          <w:szCs w:val="24"/>
        </w:rPr>
        <w:tab/>
      </w:r>
      <w:r w:rsidRPr="00C90C30">
        <w:rPr>
          <w:rFonts w:ascii="Century Gothic" w:hAnsi="Century Gothic" w:cs="Optima"/>
          <w:sz w:val="24"/>
          <w:szCs w:val="24"/>
        </w:rPr>
        <w:tab/>
      </w:r>
      <w:r w:rsidR="0016056A" w:rsidRPr="00C90C30">
        <w:rPr>
          <w:rFonts w:ascii="Century Gothic" w:hAnsi="Century Gothic" w:cs="Optima"/>
          <w:sz w:val="24"/>
          <w:szCs w:val="24"/>
        </w:rPr>
        <w:tab/>
      </w:r>
      <w:r w:rsidRPr="00C90C30">
        <w:rPr>
          <w:rFonts w:ascii="Century Gothic" w:hAnsi="Century Gothic" w:cs="Optima"/>
          <w:sz w:val="24"/>
          <w:szCs w:val="24"/>
        </w:rPr>
        <w:t>...……………………..</w:t>
      </w:r>
      <w:r w:rsidRPr="00C90C30">
        <w:rPr>
          <w:rFonts w:ascii="Century Gothic" w:hAnsi="Century Gothic" w:cs="Optima"/>
          <w:sz w:val="24"/>
          <w:szCs w:val="24"/>
          <w:u w:val="single"/>
        </w:rPr>
        <w:br/>
      </w:r>
    </w:p>
    <w:p w14:paraId="7C737DB7" w14:textId="77777777" w:rsidR="008C436A" w:rsidRPr="00997BF3" w:rsidRDefault="008C436A" w:rsidP="008C436A">
      <w:pPr>
        <w:spacing w:after="0" w:line="240" w:lineRule="auto"/>
        <w:rPr>
          <w:rFonts w:ascii="Century Gothic" w:hAnsi="Century Gothic"/>
          <w:sz w:val="24"/>
          <w:szCs w:val="24"/>
        </w:rPr>
      </w:pPr>
      <w:r w:rsidRPr="00997BF3">
        <w:rPr>
          <w:rFonts w:ascii="Century Gothic" w:hAnsi="Century Gothic" w:cs="Optima"/>
          <w:sz w:val="24"/>
          <w:szCs w:val="24"/>
          <w:u w:val="single"/>
        </w:rPr>
        <w:t>SPRAWDZAJĄCY:</w:t>
      </w:r>
      <w:r w:rsidRPr="00997BF3">
        <w:rPr>
          <w:rFonts w:ascii="Century Gothic" w:hAnsi="Century Gothic" w:cs="Optima"/>
          <w:sz w:val="24"/>
          <w:szCs w:val="24"/>
          <w:u w:val="single"/>
        </w:rPr>
        <w:br/>
      </w:r>
      <w:r w:rsidRPr="00B01D3C">
        <w:rPr>
          <w:rFonts w:ascii="Century Gothic" w:hAnsi="Century Gothic" w:cs="Optima"/>
          <w:sz w:val="24"/>
          <w:szCs w:val="24"/>
        </w:rPr>
        <w:t>mgr inż. Wojciech Pacławski - nr upr. PDK/0052/PWOK/08</w:t>
      </w:r>
      <w:r w:rsidRPr="002864B3">
        <w:rPr>
          <w:rFonts w:ascii="Century Gothic" w:hAnsi="Century Gothic" w:cs="Optima"/>
          <w:b/>
          <w:bCs/>
          <w:sz w:val="20"/>
          <w:szCs w:val="20"/>
        </w:rPr>
        <w:tab/>
      </w:r>
      <w:r>
        <w:rPr>
          <w:rFonts w:ascii="Century Gothic" w:hAnsi="Century Gothic" w:cs="Optima"/>
          <w:b/>
          <w:bCs/>
          <w:sz w:val="24"/>
          <w:szCs w:val="24"/>
        </w:rPr>
        <w:tab/>
      </w:r>
      <w:r w:rsidRPr="00997BF3">
        <w:rPr>
          <w:rFonts w:ascii="Century Gothic" w:hAnsi="Century Gothic" w:cs="Optima"/>
          <w:sz w:val="24"/>
          <w:szCs w:val="24"/>
        </w:rPr>
        <w:t>...……………………..</w:t>
      </w:r>
    </w:p>
    <w:p w14:paraId="4A50A858" w14:textId="77777777" w:rsidR="0016056A" w:rsidRPr="00BE5528" w:rsidRDefault="0016056A">
      <w:pPr>
        <w:spacing w:after="0" w:line="240" w:lineRule="auto"/>
        <w:rPr>
          <w:rFonts w:ascii="Century Gothic" w:hAnsi="Century Gothic" w:cs="Arial"/>
          <w:highlight w:val="red"/>
        </w:rPr>
      </w:pPr>
    </w:p>
    <w:p w14:paraId="36ACC57F" w14:textId="72B8FC07" w:rsidR="00B856D2" w:rsidRPr="00BE5528" w:rsidRDefault="00B856D2">
      <w:pPr>
        <w:spacing w:after="0" w:line="240" w:lineRule="auto"/>
        <w:rPr>
          <w:rFonts w:ascii="Century Gothic" w:hAnsi="Century Gothic" w:cs="Arial"/>
          <w:highlight w:val="red"/>
        </w:rPr>
      </w:pPr>
      <w:r w:rsidRPr="00BE5528">
        <w:rPr>
          <w:rFonts w:ascii="Century Gothic" w:hAnsi="Century Gothic" w:cs="Arial"/>
          <w:highlight w:val="red"/>
        </w:rPr>
        <w:br w:type="page"/>
      </w:r>
    </w:p>
    <w:p w14:paraId="1868AC31" w14:textId="7726612C" w:rsidR="00622FED" w:rsidRPr="00517E42" w:rsidRDefault="00907F51" w:rsidP="00622FED">
      <w:pPr>
        <w:pStyle w:val="Tekstpodstawowy"/>
        <w:ind w:left="466"/>
        <w:rPr>
          <w:rFonts w:ascii="Century Gothic" w:hAnsi="Century Gothic"/>
          <w:sz w:val="20"/>
        </w:rPr>
      </w:pPr>
      <w:r w:rsidRPr="000A5C03">
        <w:rPr>
          <w:rFonts w:ascii="Century Gothic" w:hAnsi="Century Gothic"/>
          <w:noProof/>
          <w:sz w:val="20"/>
        </w:rPr>
        <w:lastRenderedPageBreak/>
        <w:drawing>
          <wp:inline distT="0" distB="0" distL="0" distR="0" wp14:anchorId="166AC4B5" wp14:editId="190900A3">
            <wp:extent cx="5986145" cy="8483600"/>
            <wp:effectExtent l="0" t="0" r="0" b="0"/>
            <wp:docPr id="175316596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3165966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86145" cy="848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A2A16E" w14:textId="77777777" w:rsidR="00622FED" w:rsidRPr="00517E42" w:rsidRDefault="00622FED" w:rsidP="00622FED">
      <w:pPr>
        <w:rPr>
          <w:rFonts w:ascii="Century Gothic" w:hAnsi="Century Gothic"/>
          <w:sz w:val="20"/>
        </w:rPr>
        <w:sectPr w:rsidR="00622FED" w:rsidRPr="00517E42" w:rsidSect="00393B02">
          <w:footerReference w:type="default" r:id="rId9"/>
          <w:headerReference w:type="first" r:id="rId10"/>
          <w:footerReference w:type="first" r:id="rId11"/>
          <w:pgSz w:w="11910" w:h="16840"/>
          <w:pgMar w:top="1134" w:right="560" w:bottom="1900" w:left="1040" w:header="510" w:footer="283" w:gutter="0"/>
          <w:cols w:space="708"/>
          <w:titlePg/>
          <w:docGrid w:linePitch="299"/>
        </w:sectPr>
      </w:pPr>
    </w:p>
    <w:p w14:paraId="2F97C5C2" w14:textId="2BAEA9C2" w:rsidR="00622FED" w:rsidRPr="00517E42" w:rsidRDefault="009C0CE8" w:rsidP="00622FED">
      <w:pPr>
        <w:rPr>
          <w:rFonts w:ascii="Century Gothic" w:hAnsi="Century Gothic"/>
          <w:sz w:val="20"/>
        </w:rPr>
        <w:sectPr w:rsidR="00622FED" w:rsidRPr="00517E42" w:rsidSect="00393B02">
          <w:pgSz w:w="11910" w:h="16840"/>
          <w:pgMar w:top="1580" w:right="560" w:bottom="1900" w:left="1040" w:header="0" w:footer="283" w:gutter="0"/>
          <w:cols w:space="708"/>
          <w:docGrid w:linePitch="299"/>
        </w:sectPr>
      </w:pPr>
      <w:r>
        <w:rPr>
          <w:rFonts w:ascii="Century Gothic" w:hAnsi="Century Gothic"/>
          <w:noProof/>
          <w:sz w:val="20"/>
        </w:rPr>
        <w:lastRenderedPageBreak/>
        <w:drawing>
          <wp:inline distT="0" distB="0" distL="0" distR="0" wp14:anchorId="66B33BE2" wp14:editId="1B62074D">
            <wp:extent cx="5997575" cy="8483600"/>
            <wp:effectExtent l="0" t="0" r="3175" b="0"/>
            <wp:docPr id="191270199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2701995" name="Obraz 1912701995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97575" cy="848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8A64BD" w14:textId="0F545A72" w:rsidR="00622FED" w:rsidRPr="00517E42" w:rsidRDefault="00622FED" w:rsidP="00622FED">
      <w:pPr>
        <w:pStyle w:val="Tekstpodstawowy"/>
        <w:ind w:left="236"/>
        <w:rPr>
          <w:rFonts w:ascii="Century Gothic" w:hAnsi="Century Gothic"/>
          <w:sz w:val="20"/>
        </w:rPr>
      </w:pPr>
    </w:p>
    <w:p w14:paraId="14478885" w14:textId="27912B14" w:rsidR="00622FED" w:rsidRPr="00517E42" w:rsidRDefault="00D1620F" w:rsidP="00622FED">
      <w:pPr>
        <w:rPr>
          <w:rFonts w:ascii="Century Gothic" w:hAnsi="Century Gothic"/>
          <w:sz w:val="20"/>
        </w:rPr>
        <w:sectPr w:rsidR="00622FED" w:rsidRPr="00517E42" w:rsidSect="00393B02">
          <w:pgSz w:w="11910" w:h="16840"/>
          <w:pgMar w:top="1400" w:right="560" w:bottom="1900" w:left="1040" w:header="0" w:footer="283" w:gutter="0"/>
          <w:cols w:space="708"/>
          <w:docGrid w:linePitch="299"/>
        </w:sectPr>
      </w:pPr>
      <w:r w:rsidRPr="0060151C">
        <w:rPr>
          <w:noProof/>
        </w:rPr>
        <w:drawing>
          <wp:inline distT="0" distB="0" distL="0" distR="0" wp14:anchorId="072E60E1" wp14:editId="19475D93">
            <wp:extent cx="5848350" cy="8162925"/>
            <wp:effectExtent l="0" t="0" r="0" b="9525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350" cy="816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CAF36C" w14:textId="3853066D" w:rsidR="00622FED" w:rsidRPr="00517E42" w:rsidRDefault="00D1620F" w:rsidP="00622FED">
      <w:pPr>
        <w:rPr>
          <w:rFonts w:ascii="Century Gothic" w:hAnsi="Century Gothic"/>
          <w:sz w:val="20"/>
        </w:rPr>
        <w:sectPr w:rsidR="00622FED" w:rsidRPr="00517E42" w:rsidSect="00393B02">
          <w:pgSz w:w="11910" w:h="16840"/>
          <w:pgMar w:top="1400" w:right="560" w:bottom="1900" w:left="1040" w:header="0" w:footer="0" w:gutter="0"/>
          <w:cols w:space="708"/>
          <w:docGrid w:linePitch="299"/>
        </w:sectPr>
      </w:pPr>
      <w:r w:rsidRPr="0060151C">
        <w:rPr>
          <w:noProof/>
        </w:rPr>
        <w:lastRenderedPageBreak/>
        <w:drawing>
          <wp:inline distT="0" distB="0" distL="0" distR="0" wp14:anchorId="642A4B14" wp14:editId="458F230B">
            <wp:extent cx="5924550" cy="8458200"/>
            <wp:effectExtent l="0" t="0" r="0" b="0"/>
            <wp:docPr id="36" name="Obraz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845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A1E363" w14:textId="500967FA" w:rsidR="00622FED" w:rsidRPr="00BE5528" w:rsidRDefault="00634AC2" w:rsidP="00D227FA">
      <w:pPr>
        <w:pStyle w:val="Tekstpodstawowy"/>
        <w:ind w:left="1051" w:hanging="909"/>
        <w:rPr>
          <w:rFonts w:ascii="Century Gothic" w:hAnsi="Century Gothic"/>
          <w:sz w:val="20"/>
          <w:highlight w:val="red"/>
        </w:rPr>
      </w:pPr>
      <w:r w:rsidRPr="00634AC2">
        <w:rPr>
          <w:rFonts w:ascii="Century Gothic" w:hAnsi="Century Gothic"/>
          <w:noProof/>
          <w:sz w:val="20"/>
        </w:rPr>
        <w:lastRenderedPageBreak/>
        <w:drawing>
          <wp:inline distT="0" distB="0" distL="0" distR="0" wp14:anchorId="13E6B957" wp14:editId="1560F814">
            <wp:extent cx="6052185" cy="8597900"/>
            <wp:effectExtent l="0" t="0" r="5715" b="0"/>
            <wp:docPr id="22020934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209349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052185" cy="8597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662963" w14:textId="4DD2B393" w:rsidR="00622FED" w:rsidRPr="00FA364B" w:rsidRDefault="00926F16" w:rsidP="006E2FDF">
      <w:pPr>
        <w:pStyle w:val="Nagwek1"/>
        <w:tabs>
          <w:tab w:val="left" w:pos="945"/>
        </w:tabs>
        <w:spacing w:before="101"/>
        <w:ind w:left="284"/>
        <w:rPr>
          <w:rFonts w:ascii="Century Gothic" w:hAnsi="Century Gothic"/>
          <w:b/>
          <w:bCs/>
          <w:color w:val="auto"/>
        </w:rPr>
      </w:pPr>
      <w:bookmarkStart w:id="5" w:name="_Toc168564654"/>
      <w:r w:rsidRPr="00FA364B">
        <w:rPr>
          <w:rFonts w:ascii="Century Gothic" w:hAnsi="Century Gothic"/>
          <w:b/>
          <w:bCs/>
          <w:color w:val="auto"/>
          <w:u w:val="thick"/>
        </w:rPr>
        <w:lastRenderedPageBreak/>
        <w:t xml:space="preserve">2 </w:t>
      </w:r>
      <w:r w:rsidR="00622FED" w:rsidRPr="00FA364B">
        <w:rPr>
          <w:rFonts w:ascii="Century Gothic" w:hAnsi="Century Gothic"/>
          <w:b/>
          <w:bCs/>
          <w:color w:val="auto"/>
          <w:u w:val="thick"/>
        </w:rPr>
        <w:t>.</w:t>
      </w:r>
      <w:r w:rsidRPr="00FA364B">
        <w:rPr>
          <w:rFonts w:ascii="Century Gothic" w:hAnsi="Century Gothic"/>
          <w:b/>
          <w:bCs/>
          <w:color w:val="auto"/>
          <w:u w:val="thick"/>
        </w:rPr>
        <w:t xml:space="preserve"> CZĘŚĆ OPISOWA</w:t>
      </w:r>
      <w:bookmarkEnd w:id="5"/>
    </w:p>
    <w:p w14:paraId="0F4E9BED" w14:textId="3BA0C4FA" w:rsidR="00622FED" w:rsidRPr="00FA364B" w:rsidRDefault="00D1620F" w:rsidP="006E2FDF">
      <w:pPr>
        <w:pStyle w:val="Nagwek1"/>
        <w:ind w:firstLine="236"/>
        <w:rPr>
          <w:rFonts w:ascii="Century Gothic" w:hAnsi="Century Gothic"/>
          <w:b/>
          <w:bCs/>
          <w:color w:val="auto"/>
          <w:w w:val="90"/>
          <w:sz w:val="28"/>
          <w:szCs w:val="28"/>
          <w:u w:val="thick"/>
        </w:rPr>
      </w:pPr>
      <w:bookmarkStart w:id="6" w:name="_Toc168564655"/>
      <w:r w:rsidRPr="00FA364B">
        <w:rPr>
          <w:rFonts w:ascii="Century Gothic" w:hAnsi="Century Gothic"/>
          <w:b/>
          <w:bCs/>
          <w:color w:val="auto"/>
          <w:w w:val="90"/>
          <w:sz w:val="28"/>
          <w:szCs w:val="28"/>
          <w:u w:val="thick"/>
        </w:rPr>
        <w:t>K</w:t>
      </w:r>
      <w:r w:rsidR="00622FED" w:rsidRPr="00FA364B">
        <w:rPr>
          <w:rFonts w:ascii="Century Gothic" w:hAnsi="Century Gothic"/>
          <w:b/>
          <w:bCs/>
          <w:color w:val="auto"/>
          <w:w w:val="90"/>
          <w:sz w:val="28"/>
          <w:szCs w:val="28"/>
          <w:u w:val="thick"/>
        </w:rPr>
        <w:t>1. DANE OGÓLNE.</w:t>
      </w:r>
      <w:bookmarkEnd w:id="6"/>
    </w:p>
    <w:p w14:paraId="55C08839" w14:textId="77777777" w:rsidR="00622FED" w:rsidRPr="00FA364B" w:rsidRDefault="00622FED" w:rsidP="00622FED">
      <w:pPr>
        <w:pStyle w:val="Tekstpodstawowy"/>
        <w:rPr>
          <w:rFonts w:ascii="Century Gothic" w:hAnsi="Century Gothic"/>
          <w:b/>
          <w:sz w:val="20"/>
        </w:rPr>
      </w:pPr>
    </w:p>
    <w:p w14:paraId="5636C43A" w14:textId="023C77FE" w:rsidR="00622FED" w:rsidRPr="00FA364B" w:rsidRDefault="00622FED" w:rsidP="00A258F5">
      <w:pPr>
        <w:pStyle w:val="Tekstpodstawowy"/>
        <w:jc w:val="center"/>
        <w:rPr>
          <w:rFonts w:ascii="Century Gothic" w:hAnsi="Century Gothic"/>
          <w:b/>
          <w:sz w:val="20"/>
        </w:rPr>
      </w:pPr>
    </w:p>
    <w:p w14:paraId="03CA98F0" w14:textId="337A2AB6" w:rsidR="00622FED" w:rsidRPr="00A77220" w:rsidRDefault="00D1620F" w:rsidP="00622FED">
      <w:pPr>
        <w:pStyle w:val="Tekstpodstawowy"/>
        <w:spacing w:before="102"/>
        <w:ind w:left="237"/>
        <w:rPr>
          <w:rFonts w:ascii="Century Gothic" w:hAnsi="Century Gothic"/>
        </w:rPr>
      </w:pPr>
      <w:r w:rsidRPr="00A77220">
        <w:rPr>
          <w:rFonts w:ascii="Century Gothic" w:hAnsi="Century Gothic"/>
          <w:u w:val="single"/>
        </w:rPr>
        <w:t>K</w:t>
      </w:r>
      <w:r w:rsidR="00622FED" w:rsidRPr="00A77220">
        <w:rPr>
          <w:rFonts w:ascii="Century Gothic" w:hAnsi="Century Gothic"/>
          <w:u w:val="single"/>
        </w:rPr>
        <w:t>1.1. Przedmiot opracowania.</w:t>
      </w:r>
    </w:p>
    <w:p w14:paraId="0E59D3D5" w14:textId="77777777" w:rsidR="00622FED" w:rsidRPr="00A77220" w:rsidRDefault="00622FED" w:rsidP="00622FED">
      <w:pPr>
        <w:pStyle w:val="Tekstpodstawowy"/>
        <w:rPr>
          <w:rFonts w:ascii="Century Gothic" w:hAnsi="Century Gothic"/>
          <w:sz w:val="20"/>
        </w:rPr>
      </w:pPr>
    </w:p>
    <w:p w14:paraId="76D21276" w14:textId="3E770E80" w:rsidR="00A77220" w:rsidRPr="00A77220" w:rsidRDefault="00A77220" w:rsidP="00A77220">
      <w:pPr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  <w:bookmarkStart w:id="7" w:name="_Hlk74307459"/>
      <w:r w:rsidRPr="008E5160">
        <w:rPr>
          <w:rFonts w:ascii="Century Gothic" w:eastAsia="Times New Roman" w:hAnsi="Century Gothic" w:cs="Times New Roman"/>
          <w:sz w:val="24"/>
          <w:szCs w:val="24"/>
        </w:rPr>
        <w:t xml:space="preserve">Inwestycja dotyczy </w:t>
      </w:r>
      <w:r w:rsidR="00962373" w:rsidRPr="008E5160">
        <w:rPr>
          <w:rFonts w:ascii="Century Gothic" w:eastAsia="Times New Roman" w:hAnsi="Century Gothic" w:cs="Times New Roman"/>
          <w:sz w:val="24"/>
          <w:szCs w:val="24"/>
        </w:rPr>
        <w:t>wykonania fundamentów żelbetowych pod nowoprojektowany centrum symulatorów promów i offshore w ramach rozbudowy i przebudowy budynku głównego politechniki morskiej w Szczecinie przy ul. Wały Chrobrego 1-2. Nowoprojektowany budynek będzie wykonany z elementów prefabrykowanych żelbetowych. Budynek w kształcie zbliżonym do prostokąt niepodpiwniczony z trzema kondygnacjami nadziemnymi i dachem płaskim</w:t>
      </w:r>
      <w:r w:rsidR="006971E8" w:rsidRPr="008E5160">
        <w:rPr>
          <w:rFonts w:ascii="Century Gothic" w:eastAsia="Times New Roman" w:hAnsi="Century Gothic" w:cs="Times New Roman"/>
          <w:sz w:val="24"/>
          <w:szCs w:val="24"/>
        </w:rPr>
        <w:t xml:space="preserve"> oraz łącznikiem do budynku istniejącego</w:t>
      </w:r>
      <w:r w:rsidR="00962373" w:rsidRPr="008E5160">
        <w:rPr>
          <w:rFonts w:ascii="Century Gothic" w:eastAsia="Times New Roman" w:hAnsi="Century Gothic" w:cs="Times New Roman"/>
          <w:sz w:val="24"/>
          <w:szCs w:val="24"/>
        </w:rPr>
        <w:t>.</w:t>
      </w:r>
    </w:p>
    <w:p w14:paraId="0A6F9C76" w14:textId="77777777" w:rsidR="00A77220" w:rsidRDefault="00A77220" w:rsidP="00405F6B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  <w:highlight w:val="yellow"/>
        </w:rPr>
      </w:pPr>
    </w:p>
    <w:p w14:paraId="243197D5" w14:textId="5FAAA168" w:rsidR="00DF4516" w:rsidRPr="007A1F03" w:rsidRDefault="00D1620F" w:rsidP="006E2FDF">
      <w:pPr>
        <w:pStyle w:val="Nagwek1"/>
        <w:ind w:firstLine="236"/>
        <w:rPr>
          <w:rFonts w:ascii="Century Gothic" w:hAnsi="Century Gothic"/>
          <w:b/>
          <w:bCs/>
          <w:color w:val="auto"/>
          <w:w w:val="90"/>
          <w:sz w:val="28"/>
          <w:szCs w:val="28"/>
          <w:u w:val="thick"/>
        </w:rPr>
      </w:pPr>
      <w:bookmarkStart w:id="8" w:name="_Toc168564656"/>
      <w:bookmarkEnd w:id="7"/>
      <w:r w:rsidRPr="007A1F03">
        <w:rPr>
          <w:rFonts w:ascii="Century Gothic" w:hAnsi="Century Gothic"/>
          <w:b/>
          <w:bCs/>
          <w:color w:val="auto"/>
          <w:w w:val="90"/>
          <w:sz w:val="28"/>
          <w:szCs w:val="28"/>
          <w:u w:val="thick"/>
        </w:rPr>
        <w:t>K</w:t>
      </w:r>
      <w:r w:rsidR="00DF4516" w:rsidRPr="007A1F03">
        <w:rPr>
          <w:rFonts w:ascii="Century Gothic" w:hAnsi="Century Gothic"/>
          <w:b/>
          <w:bCs/>
          <w:color w:val="auto"/>
          <w:w w:val="90"/>
          <w:sz w:val="28"/>
          <w:szCs w:val="28"/>
          <w:u w:val="thick"/>
        </w:rPr>
        <w:t>2. WARUNKI GRUNTOWE I KATEGORIA GEOTECHNICZNA.</w:t>
      </w:r>
      <w:bookmarkEnd w:id="8"/>
      <w:r w:rsidR="00DF4516" w:rsidRPr="007A1F03">
        <w:rPr>
          <w:rFonts w:ascii="Century Gothic" w:hAnsi="Century Gothic"/>
          <w:b/>
          <w:bCs/>
          <w:color w:val="auto"/>
          <w:w w:val="90"/>
          <w:sz w:val="28"/>
          <w:szCs w:val="28"/>
          <w:u w:val="thick"/>
        </w:rPr>
        <w:t xml:space="preserve"> </w:t>
      </w:r>
    </w:p>
    <w:p w14:paraId="2089360B" w14:textId="77777777" w:rsidR="003C40A5" w:rsidRDefault="003C40A5" w:rsidP="003C40A5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  <w:highlight w:val="yellow"/>
        </w:rPr>
      </w:pPr>
    </w:p>
    <w:p w14:paraId="753B45D2" w14:textId="12ACF647" w:rsidR="00BE359C" w:rsidRPr="00A4453C" w:rsidRDefault="00BE359C" w:rsidP="00BE359C">
      <w:pPr>
        <w:autoSpaceDE w:val="0"/>
        <w:autoSpaceDN w:val="0"/>
        <w:adjustRightInd w:val="0"/>
        <w:spacing w:after="0" w:line="240" w:lineRule="auto"/>
        <w:rPr>
          <w:rFonts w:ascii="Century Gothic" w:eastAsia="Times New Roman" w:hAnsi="Century Gothic" w:cs="Times New Roman"/>
          <w:sz w:val="24"/>
          <w:szCs w:val="24"/>
        </w:rPr>
      </w:pPr>
      <w:r w:rsidRPr="00A4453C">
        <w:rPr>
          <w:rFonts w:ascii="Century Gothic" w:eastAsia="Times New Roman" w:hAnsi="Century Gothic" w:cs="Times New Roman"/>
          <w:sz w:val="24"/>
          <w:szCs w:val="24"/>
        </w:rPr>
        <w:t>Na podstawie „</w:t>
      </w:r>
      <w:r>
        <w:rPr>
          <w:rFonts w:ascii="Century Gothic" w:eastAsia="Times New Roman" w:hAnsi="Century Gothic" w:cs="Times New Roman"/>
          <w:i/>
          <w:iCs/>
          <w:sz w:val="24"/>
          <w:szCs w:val="24"/>
        </w:rPr>
        <w:t xml:space="preserve">Dokumentacja badań </w:t>
      </w:r>
      <w:r w:rsidR="008E5160">
        <w:rPr>
          <w:rFonts w:ascii="Century Gothic" w:eastAsia="Times New Roman" w:hAnsi="Century Gothic" w:cs="Times New Roman"/>
          <w:i/>
          <w:iCs/>
          <w:sz w:val="24"/>
          <w:szCs w:val="24"/>
        </w:rPr>
        <w:t>podłoża</w:t>
      </w:r>
      <w:r>
        <w:rPr>
          <w:rFonts w:ascii="Century Gothic" w:eastAsia="Times New Roman" w:hAnsi="Century Gothic" w:cs="Times New Roman"/>
          <w:i/>
          <w:iCs/>
          <w:sz w:val="24"/>
          <w:szCs w:val="24"/>
        </w:rPr>
        <w:t xml:space="preserve"> gruntowego” i „Opinia geotechniczna” </w:t>
      </w:r>
      <w:r w:rsidRPr="0022758D">
        <w:rPr>
          <w:rFonts w:ascii="Century Gothic" w:eastAsia="Times New Roman" w:hAnsi="Century Gothic" w:cs="Times New Roman"/>
          <w:i/>
          <w:iCs/>
        </w:rPr>
        <w:t xml:space="preserve">dla </w:t>
      </w:r>
      <w:r>
        <w:rPr>
          <w:rFonts w:ascii="Century Gothic" w:eastAsia="Times New Roman" w:hAnsi="Century Gothic" w:cs="Times New Roman"/>
          <w:i/>
          <w:iCs/>
        </w:rPr>
        <w:t>tematu</w:t>
      </w:r>
      <w:r w:rsidRPr="0022758D">
        <w:rPr>
          <w:rFonts w:ascii="Century Gothic" w:eastAsia="Times New Roman" w:hAnsi="Century Gothic" w:cs="Times New Roman"/>
          <w:i/>
          <w:iCs/>
        </w:rPr>
        <w:t xml:space="preserve"> </w:t>
      </w:r>
      <w:r>
        <w:rPr>
          <w:rFonts w:ascii="Century Gothic" w:eastAsia="Times New Roman" w:hAnsi="Century Gothic" w:cs="Times New Roman"/>
          <w:i/>
          <w:iCs/>
        </w:rPr>
        <w:t>Budowa budynku Centrum Symulatorów Promów i Offshore przy ul. Wały Chrobrego w Szczecinie</w:t>
      </w:r>
      <w:r w:rsidRPr="0022758D">
        <w:rPr>
          <w:rFonts w:ascii="Century Gothic" w:eastAsia="Times New Roman" w:hAnsi="Century Gothic" w:cs="Times New Roman"/>
          <w:i/>
          <w:iCs/>
        </w:rPr>
        <w:t xml:space="preserve"> </w:t>
      </w:r>
      <w:r w:rsidRPr="00BE359C">
        <w:rPr>
          <w:rFonts w:ascii="Century Gothic" w:eastAsia="Times New Roman" w:hAnsi="Century Gothic" w:cs="Times New Roman"/>
          <w:i/>
          <w:iCs/>
        </w:rPr>
        <w:t>dz. nr 7 (obręb 1029) Szczecin, województwo zachodniopomorskie</w:t>
      </w:r>
      <w:r w:rsidRPr="00A4453C">
        <w:rPr>
          <w:rFonts w:ascii="Century Gothic" w:eastAsia="Times New Roman" w:hAnsi="Century Gothic" w:cs="Times New Roman"/>
          <w:sz w:val="24"/>
          <w:szCs w:val="24"/>
        </w:rPr>
        <w:t xml:space="preserve"> określono warunki gruntowe opisane poniżej:</w:t>
      </w:r>
    </w:p>
    <w:p w14:paraId="7DF27C73" w14:textId="77777777" w:rsidR="00BE359C" w:rsidRDefault="00BE359C" w:rsidP="00BE359C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b/>
          <w:bCs/>
          <w:i/>
          <w:iCs/>
          <w:sz w:val="24"/>
          <w:szCs w:val="24"/>
        </w:rPr>
      </w:pPr>
    </w:p>
    <w:p w14:paraId="5A9D4F06" w14:textId="77777777" w:rsidR="00BE359C" w:rsidRPr="00347B73" w:rsidRDefault="00BE359C" w:rsidP="00BE359C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b/>
          <w:bCs/>
          <w:i/>
          <w:iCs/>
          <w:sz w:val="24"/>
          <w:szCs w:val="24"/>
        </w:rPr>
      </w:pPr>
      <w:r w:rsidRPr="00347B73">
        <w:rPr>
          <w:rFonts w:ascii="Century Gothic" w:eastAsia="Times New Roman" w:hAnsi="Century Gothic" w:cs="Times New Roman"/>
          <w:b/>
          <w:bCs/>
          <w:i/>
          <w:iCs/>
          <w:sz w:val="24"/>
          <w:szCs w:val="24"/>
        </w:rPr>
        <w:t>Cytat z opinii geotechnicznej:</w:t>
      </w:r>
    </w:p>
    <w:p w14:paraId="5F05610A" w14:textId="0B89DB55" w:rsidR="00BE359C" w:rsidRDefault="00BE359C" w:rsidP="00BE359C">
      <w:pPr>
        <w:autoSpaceDE w:val="0"/>
        <w:autoSpaceDN w:val="0"/>
        <w:adjustRightInd w:val="0"/>
        <w:spacing w:after="0" w:line="240" w:lineRule="auto"/>
        <w:ind w:firstLine="708"/>
        <w:rPr>
          <w:rFonts w:ascii="Arial" w:hAnsi="Arial" w:cs="Arial"/>
          <w:b/>
          <w:bCs/>
          <w:sz w:val="26"/>
          <w:szCs w:val="26"/>
        </w:rPr>
      </w:pPr>
      <w:r>
        <w:rPr>
          <w:rFonts w:ascii="Arial" w:hAnsi="Arial" w:cs="Arial"/>
          <w:b/>
          <w:bCs/>
          <w:sz w:val="26"/>
          <w:szCs w:val="26"/>
        </w:rPr>
        <w:t>II Poło</w:t>
      </w:r>
      <w:r>
        <w:rPr>
          <w:rFonts w:ascii="Arial,Bold" w:hAnsi="Arial,Bold" w:cs="Arial,Bold"/>
          <w:b/>
          <w:bCs/>
          <w:sz w:val="26"/>
          <w:szCs w:val="26"/>
        </w:rPr>
        <w:t>ż</w:t>
      </w:r>
      <w:r>
        <w:rPr>
          <w:rFonts w:ascii="Arial" w:hAnsi="Arial" w:cs="Arial"/>
          <w:b/>
          <w:bCs/>
          <w:sz w:val="26"/>
          <w:szCs w:val="26"/>
        </w:rPr>
        <w:t>enie i geomorfologia</w:t>
      </w:r>
    </w:p>
    <w:p w14:paraId="2F3C413A" w14:textId="77777777" w:rsidR="00BE359C" w:rsidRDefault="00BE359C" w:rsidP="00BE359C">
      <w:pPr>
        <w:autoSpaceDE w:val="0"/>
        <w:autoSpaceDN w:val="0"/>
        <w:adjustRightInd w:val="0"/>
        <w:spacing w:after="0" w:line="240" w:lineRule="auto"/>
        <w:ind w:firstLine="70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Teren badań położony jest w Szczecinie (Śródmieście), pomiędzy ul. Wały Chrobrego oraz ul. Jarowita i obejmuje działkę nr 7 z obrębu 1029. Opiniowana działka jest zagospodarowana i ogrodzona. Jej powierzchnia została utwardzona kostką brukową, a w wzdłuż zachodniej granicy porośnięta jest drzewami. W rejonie badań przebiega uzbrojenie podziemne w postaci sieci kanalizacyjnej. </w:t>
      </w:r>
    </w:p>
    <w:p w14:paraId="040D651C" w14:textId="180025AE" w:rsidR="00BE359C" w:rsidRDefault="00BE359C" w:rsidP="00BE359C">
      <w:pPr>
        <w:autoSpaceDE w:val="0"/>
        <w:autoSpaceDN w:val="0"/>
        <w:adjustRightInd w:val="0"/>
        <w:spacing w:after="0" w:line="240" w:lineRule="auto"/>
        <w:ind w:firstLine="70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Pod względem geomorfologicznym, powyższy obszar stanowi fragment moreny dennej, powstałej w okresie najmłodszego (bałtyckiego) zlodowacenia. Budują ją głównie piaski i gliny zwałowe. Powierzchnia terenu posiada zróżnicowane ukształtowanie o deniwelacji wynoszącej ok. 1 m, w wyniku którego powstała konstrukcja oporowa (wschodnia część projektowanego budynku), a w miejscu badań jest wyrównana i wznosi się na rzędnych ca 17,5 – 17,7 m n.p.m.</w:t>
      </w:r>
    </w:p>
    <w:p w14:paraId="4703D8A3" w14:textId="77777777" w:rsidR="00BE359C" w:rsidRDefault="00BE359C" w:rsidP="00BE359C">
      <w:pPr>
        <w:autoSpaceDE w:val="0"/>
        <w:autoSpaceDN w:val="0"/>
        <w:adjustRightInd w:val="0"/>
        <w:spacing w:after="0" w:line="240" w:lineRule="auto"/>
        <w:ind w:firstLine="708"/>
        <w:rPr>
          <w:rFonts w:ascii="Arial" w:hAnsi="Arial" w:cs="Arial"/>
          <w:b/>
          <w:bCs/>
          <w:sz w:val="26"/>
          <w:szCs w:val="26"/>
        </w:rPr>
      </w:pPr>
    </w:p>
    <w:p w14:paraId="10EC8EDC" w14:textId="58B230B8" w:rsidR="00BE359C" w:rsidRDefault="00BE359C" w:rsidP="00BE359C">
      <w:pPr>
        <w:autoSpaceDE w:val="0"/>
        <w:autoSpaceDN w:val="0"/>
        <w:adjustRightInd w:val="0"/>
        <w:spacing w:after="0" w:line="240" w:lineRule="auto"/>
        <w:ind w:firstLine="708"/>
        <w:rPr>
          <w:rFonts w:ascii="Arial" w:hAnsi="Arial" w:cs="Arial"/>
          <w:b/>
          <w:bCs/>
          <w:sz w:val="26"/>
          <w:szCs w:val="26"/>
        </w:rPr>
      </w:pPr>
      <w:r>
        <w:rPr>
          <w:rFonts w:ascii="Arial" w:hAnsi="Arial" w:cs="Arial"/>
          <w:b/>
          <w:bCs/>
          <w:sz w:val="26"/>
          <w:szCs w:val="26"/>
        </w:rPr>
        <w:t>III Opis budowy geologicznej</w:t>
      </w:r>
    </w:p>
    <w:p w14:paraId="3A1C9BED" w14:textId="731CBD89" w:rsidR="00BE359C" w:rsidRDefault="00BE359C" w:rsidP="00BE359C">
      <w:pPr>
        <w:autoSpaceDE w:val="0"/>
        <w:autoSpaceDN w:val="0"/>
        <w:adjustRightInd w:val="0"/>
        <w:spacing w:after="0" w:line="240" w:lineRule="auto"/>
        <w:ind w:firstLine="70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Z przeprowadzonych wierceń wynika, że podłoże gruntowe posiada prostą budowę geologiczną, które tworzą utwory czwartorzędowe wieku holoceńskiego i plejstoceńskiego. Najmłodsze osady reprezentowane są przez antropogeniczne nasypy niekontrolowane o miąższości 1,4 – 1,8 m. Budują je piaski ilaste oraz humusowe piaski ilaste z domieszką cegły i kamieni. Poniżej rozprzestrzeniają się starsze plejstoceńskie utwory lodowcowe, wykształcone jako zwałowe piaski ilaste i gliny ilaste, z lokalnymi przewarstwieniami piasków drobnych, których nie przewiercono otworami o głębokości do 11,0 m.</w:t>
      </w:r>
    </w:p>
    <w:p w14:paraId="027E97FD" w14:textId="4E925088" w:rsidR="00BE359C" w:rsidRDefault="00BE359C" w:rsidP="00BE359C">
      <w:pPr>
        <w:autoSpaceDE w:val="0"/>
        <w:autoSpaceDN w:val="0"/>
        <w:adjustRightInd w:val="0"/>
        <w:spacing w:after="0" w:line="240" w:lineRule="auto"/>
        <w:ind w:firstLine="708"/>
        <w:rPr>
          <w:rFonts w:ascii="Arial" w:hAnsi="Arial" w:cs="Arial"/>
          <w:b/>
          <w:bCs/>
          <w:sz w:val="26"/>
          <w:szCs w:val="26"/>
        </w:rPr>
      </w:pPr>
      <w:r>
        <w:rPr>
          <w:rFonts w:ascii="Arial" w:hAnsi="Arial" w:cs="Arial"/>
          <w:b/>
          <w:bCs/>
          <w:sz w:val="26"/>
          <w:szCs w:val="26"/>
        </w:rPr>
        <w:lastRenderedPageBreak/>
        <w:t>IV Opis warunków wodnych</w:t>
      </w:r>
    </w:p>
    <w:p w14:paraId="2CEA0D7B" w14:textId="7807B70F" w:rsidR="00BE359C" w:rsidRDefault="00BE359C" w:rsidP="00BE359C">
      <w:pPr>
        <w:autoSpaceDE w:val="0"/>
        <w:autoSpaceDN w:val="0"/>
        <w:adjustRightInd w:val="0"/>
        <w:spacing w:after="0" w:line="240" w:lineRule="auto"/>
        <w:ind w:firstLine="70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W czasie badań (maj 2024 r.) </w:t>
      </w:r>
      <w:r>
        <w:rPr>
          <w:rFonts w:ascii="Arial" w:hAnsi="Arial" w:cs="Arial"/>
          <w:b/>
          <w:bCs/>
          <w:i/>
          <w:iCs/>
          <w:sz w:val="24"/>
          <w:szCs w:val="24"/>
        </w:rPr>
        <w:t xml:space="preserve">stwierdzono </w:t>
      </w:r>
      <w:r>
        <w:rPr>
          <w:rFonts w:ascii="Arial" w:hAnsi="Arial" w:cs="Arial"/>
          <w:sz w:val="24"/>
          <w:szCs w:val="24"/>
        </w:rPr>
        <w:t>występowanie wody gruntowej, która zalegała w postaci zwierciadła napiętego, nawierconego w otworach nr 3 i 4, na głębokościach 4,0 i 6,5 m p.p.t. i stabilizującego się na gł. 3,60 i 3,70 m p.p.t., co odpowiada rzędnym 13,92 i 13,95 m n.p.m. W otworach nr 1 i 2 nawiercono liczne sączenia, które zalegały na głębokościach 3,8 – 9,0 m p.p.t. Obserwacje warunków wodnych prowadzono w okresie średnich stanów, dlatego w porze mokrej ilość oraz wydajność sączeń zwiększy się, szczególnie w stropie podłoża.</w:t>
      </w:r>
    </w:p>
    <w:p w14:paraId="004B1EE8" w14:textId="257E28DA" w:rsidR="00BE359C" w:rsidRDefault="00BE359C" w:rsidP="00BE359C">
      <w:pPr>
        <w:autoSpaceDE w:val="0"/>
        <w:autoSpaceDN w:val="0"/>
        <w:adjustRightInd w:val="0"/>
        <w:spacing w:after="0" w:line="240" w:lineRule="auto"/>
        <w:ind w:firstLine="70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W podłożu występują grunty o zróżnicowanej wodoprzepuszczalności. Dominujące w podłożu piaski ilaste i gliny ilaste charakteryzują się bardzo małą wodoprzepuszczalnością o współczynniku filtracji </w:t>
      </w:r>
      <w:r>
        <w:rPr>
          <w:rFonts w:ascii="Arial" w:hAnsi="Arial" w:cs="Arial"/>
          <w:b/>
          <w:bCs/>
          <w:sz w:val="24"/>
          <w:szCs w:val="24"/>
        </w:rPr>
        <w:t xml:space="preserve">k </w:t>
      </w:r>
      <w:r>
        <w:rPr>
          <w:rFonts w:ascii="Arial" w:hAnsi="Arial" w:cs="Arial"/>
          <w:sz w:val="24"/>
          <w:szCs w:val="24"/>
        </w:rPr>
        <w:t>około 1x10</w:t>
      </w:r>
      <w:r>
        <w:rPr>
          <w:rFonts w:ascii="Arial" w:hAnsi="Arial" w:cs="Arial"/>
          <w:sz w:val="16"/>
          <w:szCs w:val="16"/>
        </w:rPr>
        <w:t xml:space="preserve">-6(-7) </w:t>
      </w:r>
      <w:r>
        <w:rPr>
          <w:rFonts w:ascii="Arial" w:hAnsi="Arial" w:cs="Arial"/>
          <w:sz w:val="24"/>
          <w:szCs w:val="24"/>
        </w:rPr>
        <w:t>m/s, a dla piasków drobnych wynosi on ca 4 - 6 m/dobę (wg Z. Pazdro „</w:t>
      </w:r>
      <w:r>
        <w:rPr>
          <w:rFonts w:ascii="Arial" w:hAnsi="Arial" w:cs="Arial"/>
          <w:i/>
          <w:iCs/>
          <w:sz w:val="24"/>
          <w:szCs w:val="24"/>
        </w:rPr>
        <w:t>Hydrogeologia ogólna</w:t>
      </w:r>
      <w:r>
        <w:rPr>
          <w:rFonts w:ascii="Arial" w:hAnsi="Arial" w:cs="Arial"/>
          <w:sz w:val="24"/>
          <w:szCs w:val="24"/>
        </w:rPr>
        <w:t>”).</w:t>
      </w:r>
    </w:p>
    <w:p w14:paraId="2721ACFF" w14:textId="77777777" w:rsidR="00BE359C" w:rsidRDefault="00BE359C" w:rsidP="00BE359C">
      <w:pPr>
        <w:autoSpaceDE w:val="0"/>
        <w:autoSpaceDN w:val="0"/>
        <w:adjustRightInd w:val="0"/>
        <w:spacing w:after="0" w:line="240" w:lineRule="auto"/>
        <w:ind w:firstLine="708"/>
        <w:rPr>
          <w:rFonts w:ascii="Arial" w:hAnsi="Arial" w:cs="Arial"/>
          <w:b/>
          <w:bCs/>
          <w:sz w:val="26"/>
          <w:szCs w:val="26"/>
        </w:rPr>
      </w:pPr>
    </w:p>
    <w:p w14:paraId="5CED69E5" w14:textId="73F207C9" w:rsidR="00BE359C" w:rsidRDefault="00BE359C" w:rsidP="00BE359C">
      <w:pPr>
        <w:autoSpaceDE w:val="0"/>
        <w:autoSpaceDN w:val="0"/>
        <w:adjustRightInd w:val="0"/>
        <w:spacing w:after="0" w:line="240" w:lineRule="auto"/>
        <w:ind w:firstLine="708"/>
        <w:rPr>
          <w:rFonts w:ascii="Arial" w:hAnsi="Arial" w:cs="Arial"/>
          <w:b/>
          <w:bCs/>
          <w:sz w:val="26"/>
          <w:szCs w:val="26"/>
        </w:rPr>
      </w:pPr>
      <w:r>
        <w:rPr>
          <w:rFonts w:ascii="Arial" w:hAnsi="Arial" w:cs="Arial"/>
          <w:b/>
          <w:bCs/>
          <w:sz w:val="26"/>
          <w:szCs w:val="26"/>
        </w:rPr>
        <w:t>V Ocena technicznych własno</w:t>
      </w:r>
      <w:r>
        <w:rPr>
          <w:rFonts w:ascii="Arial,Bold" w:hAnsi="Arial,Bold" w:cs="Arial,Bold"/>
          <w:b/>
          <w:bCs/>
          <w:sz w:val="26"/>
          <w:szCs w:val="26"/>
        </w:rPr>
        <w:t>ś</w:t>
      </w:r>
      <w:r>
        <w:rPr>
          <w:rFonts w:ascii="Arial" w:hAnsi="Arial" w:cs="Arial"/>
          <w:b/>
          <w:bCs/>
          <w:sz w:val="26"/>
          <w:szCs w:val="26"/>
        </w:rPr>
        <w:t>ci podło</w:t>
      </w:r>
      <w:r>
        <w:rPr>
          <w:rFonts w:ascii="Arial,Bold" w:hAnsi="Arial,Bold" w:cs="Arial,Bold"/>
          <w:b/>
          <w:bCs/>
          <w:sz w:val="26"/>
          <w:szCs w:val="26"/>
        </w:rPr>
        <w:t>ż</w:t>
      </w:r>
      <w:r>
        <w:rPr>
          <w:rFonts w:ascii="Arial" w:hAnsi="Arial" w:cs="Arial"/>
          <w:b/>
          <w:bCs/>
          <w:sz w:val="26"/>
          <w:szCs w:val="26"/>
        </w:rPr>
        <w:t>a gruntowego</w:t>
      </w:r>
    </w:p>
    <w:p w14:paraId="2EAE9CDE" w14:textId="6C4E276A" w:rsidR="00BE359C" w:rsidRDefault="00BE359C" w:rsidP="00BE359C">
      <w:pPr>
        <w:autoSpaceDE w:val="0"/>
        <w:autoSpaceDN w:val="0"/>
        <w:adjustRightInd w:val="0"/>
        <w:spacing w:after="0" w:line="240" w:lineRule="auto"/>
        <w:ind w:firstLine="708"/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Charakterystykę warunków gruntowo - wodnych obrazują </w:t>
      </w:r>
      <w:r>
        <w:rPr>
          <w:rFonts w:ascii="Arial" w:hAnsi="Arial" w:cs="Arial"/>
          <w:i/>
          <w:iCs/>
          <w:sz w:val="24"/>
          <w:szCs w:val="24"/>
        </w:rPr>
        <w:t xml:space="preserve">Przekroje geotechniczne </w:t>
      </w:r>
      <w:r>
        <w:rPr>
          <w:rFonts w:ascii="Arial" w:hAnsi="Arial" w:cs="Arial"/>
          <w:sz w:val="24"/>
          <w:szCs w:val="24"/>
        </w:rPr>
        <w:t xml:space="preserve">w skali 1: 100/100 oraz </w:t>
      </w:r>
      <w:r>
        <w:rPr>
          <w:rFonts w:ascii="Arial" w:hAnsi="Arial" w:cs="Arial"/>
          <w:i/>
          <w:iCs/>
          <w:sz w:val="24"/>
          <w:szCs w:val="24"/>
        </w:rPr>
        <w:t>Karty otworów geotechnicznych</w:t>
      </w:r>
      <w:r>
        <w:rPr>
          <w:rFonts w:ascii="Arial" w:hAnsi="Arial" w:cs="Arial"/>
          <w:sz w:val="24"/>
          <w:szCs w:val="24"/>
        </w:rPr>
        <w:t xml:space="preserve">. Podział na warstwy geotechniczne przeprowadzono w oparciu o genezę, litologię i </w:t>
      </w:r>
      <w:r>
        <w:rPr>
          <w:rFonts w:ascii="Arial" w:hAnsi="Arial" w:cs="Arial"/>
          <w:b/>
          <w:bCs/>
          <w:i/>
          <w:iCs/>
          <w:sz w:val="24"/>
          <w:szCs w:val="24"/>
        </w:rPr>
        <w:t xml:space="preserve">Eurokod 7 PN-EN 1997-1 </w:t>
      </w:r>
      <w:r>
        <w:rPr>
          <w:rFonts w:ascii="Arial" w:hAnsi="Arial" w:cs="Arial"/>
          <w:i/>
          <w:iCs/>
          <w:sz w:val="24"/>
          <w:szCs w:val="24"/>
        </w:rPr>
        <w:t>Projektowanie geotechniczne. Cz</w:t>
      </w:r>
      <w:r>
        <w:rPr>
          <w:rFonts w:ascii="Arial,Italic" w:hAnsi="Arial,Italic" w:cs="Arial,Italic"/>
          <w:i/>
          <w:iCs/>
          <w:sz w:val="24"/>
          <w:szCs w:val="24"/>
        </w:rPr>
        <w:t xml:space="preserve">ęść </w:t>
      </w:r>
      <w:r>
        <w:rPr>
          <w:rFonts w:ascii="Arial" w:hAnsi="Arial" w:cs="Arial"/>
          <w:i/>
          <w:iCs/>
          <w:sz w:val="24"/>
          <w:szCs w:val="24"/>
        </w:rPr>
        <w:t xml:space="preserve">1: Zasady ogólne </w:t>
      </w:r>
      <w:r>
        <w:rPr>
          <w:rFonts w:ascii="Arial" w:hAnsi="Arial" w:cs="Arial"/>
          <w:sz w:val="24"/>
          <w:szCs w:val="24"/>
        </w:rPr>
        <w:t xml:space="preserve">i </w:t>
      </w:r>
      <w:r>
        <w:rPr>
          <w:rFonts w:ascii="Arial" w:hAnsi="Arial" w:cs="Arial"/>
          <w:i/>
          <w:iCs/>
          <w:sz w:val="24"/>
          <w:szCs w:val="24"/>
        </w:rPr>
        <w:t>cze</w:t>
      </w:r>
      <w:r>
        <w:rPr>
          <w:rFonts w:ascii="Arial,Italic" w:hAnsi="Arial,Italic" w:cs="Arial,Italic"/>
          <w:i/>
          <w:iCs/>
          <w:sz w:val="24"/>
          <w:szCs w:val="24"/>
        </w:rPr>
        <w:t xml:space="preserve">ść </w:t>
      </w:r>
      <w:r>
        <w:rPr>
          <w:rFonts w:ascii="Arial" w:hAnsi="Arial" w:cs="Arial"/>
          <w:i/>
          <w:iCs/>
          <w:sz w:val="24"/>
          <w:szCs w:val="24"/>
        </w:rPr>
        <w:t>2:</w:t>
      </w:r>
    </w:p>
    <w:p w14:paraId="7BC4B761" w14:textId="77777777" w:rsidR="00BE359C" w:rsidRDefault="00BE359C" w:rsidP="00BE359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i/>
          <w:iCs/>
          <w:sz w:val="24"/>
          <w:szCs w:val="24"/>
        </w:rPr>
        <w:t>Rozpoznanie i badania podło</w:t>
      </w:r>
      <w:r>
        <w:rPr>
          <w:rFonts w:ascii="Arial,Italic" w:hAnsi="Arial,Italic" w:cs="Arial,Italic"/>
          <w:i/>
          <w:iCs/>
          <w:sz w:val="24"/>
          <w:szCs w:val="24"/>
        </w:rPr>
        <w:t>ż</w:t>
      </w:r>
      <w:r>
        <w:rPr>
          <w:rFonts w:ascii="Arial" w:hAnsi="Arial" w:cs="Arial"/>
          <w:i/>
          <w:iCs/>
          <w:sz w:val="24"/>
          <w:szCs w:val="24"/>
        </w:rPr>
        <w:t>a gruntowego</w:t>
      </w:r>
      <w:r>
        <w:rPr>
          <w:rFonts w:ascii="Arial" w:hAnsi="Arial" w:cs="Arial"/>
          <w:sz w:val="24"/>
          <w:szCs w:val="24"/>
        </w:rPr>
        <w:t>. Z podziału geotechnicznego wyłączono</w:t>
      </w:r>
    </w:p>
    <w:p w14:paraId="44BBF00F" w14:textId="77777777" w:rsidR="00BE359C" w:rsidRDefault="00BE359C" w:rsidP="00BE359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antropogeniczne nasypy niekontrolowane o udokumentowanej miąższości do 1,8 m.</w:t>
      </w:r>
    </w:p>
    <w:p w14:paraId="78F557F9" w14:textId="77777777" w:rsidR="00BE359C" w:rsidRDefault="00BE359C" w:rsidP="00BE359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Wśród pozostałych gruntów wydzielono </w:t>
      </w:r>
      <w:r>
        <w:rPr>
          <w:rFonts w:ascii="Arial" w:hAnsi="Arial" w:cs="Arial"/>
          <w:b/>
          <w:bCs/>
          <w:sz w:val="24"/>
          <w:szCs w:val="24"/>
        </w:rPr>
        <w:t>pi</w:t>
      </w:r>
      <w:r>
        <w:rPr>
          <w:rFonts w:ascii="Arial,Bold" w:hAnsi="Arial,Bold" w:cs="Arial,Bold"/>
          <w:b/>
          <w:bCs/>
          <w:sz w:val="24"/>
          <w:szCs w:val="24"/>
        </w:rPr>
        <w:t xml:space="preserve">ęć </w:t>
      </w:r>
      <w:r>
        <w:rPr>
          <w:rFonts w:ascii="Arial" w:hAnsi="Arial" w:cs="Arial"/>
          <w:sz w:val="24"/>
          <w:szCs w:val="24"/>
        </w:rPr>
        <w:t>warstw geotechnicznych, różniących się</w:t>
      </w:r>
    </w:p>
    <w:p w14:paraId="773CD434" w14:textId="77777777" w:rsidR="00BE359C" w:rsidRDefault="00BE359C" w:rsidP="00BE359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własnościami:</w:t>
      </w:r>
    </w:p>
    <w:p w14:paraId="73A5CCB1" w14:textId="77777777" w:rsidR="00BE359C" w:rsidRDefault="00BE359C" w:rsidP="00BE359C">
      <w:pPr>
        <w:autoSpaceDE w:val="0"/>
        <w:autoSpaceDN w:val="0"/>
        <w:adjustRightInd w:val="0"/>
        <w:spacing w:after="0" w:line="240" w:lineRule="auto"/>
        <w:ind w:firstLine="70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Warstwa pierwsza /I/ </w:t>
      </w:r>
      <w:r>
        <w:rPr>
          <w:rFonts w:ascii="Arial" w:hAnsi="Arial" w:cs="Arial"/>
          <w:sz w:val="24"/>
          <w:szCs w:val="24"/>
        </w:rPr>
        <w:t>- piaski ilaste z domieszką żwiru (</w:t>
      </w:r>
      <w:proofErr w:type="spellStart"/>
      <w:r>
        <w:rPr>
          <w:rFonts w:ascii="Arial" w:hAnsi="Arial" w:cs="Arial"/>
          <w:sz w:val="24"/>
          <w:szCs w:val="24"/>
        </w:rPr>
        <w:t>grclSa</w:t>
      </w:r>
      <w:proofErr w:type="spellEnd"/>
      <w:r>
        <w:rPr>
          <w:rFonts w:ascii="Arial" w:hAnsi="Arial" w:cs="Arial"/>
          <w:sz w:val="24"/>
          <w:szCs w:val="24"/>
        </w:rPr>
        <w:t>), wilgotne,</w:t>
      </w:r>
    </w:p>
    <w:p w14:paraId="3AAAA19B" w14:textId="77777777" w:rsidR="00BE359C" w:rsidRDefault="00BE359C" w:rsidP="00BE359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plastyczne o uogólnionym wskaźniku konsystencji 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z w:val="16"/>
          <w:szCs w:val="16"/>
        </w:rPr>
        <w:t xml:space="preserve">C </w:t>
      </w:r>
      <w:r>
        <w:rPr>
          <w:rFonts w:ascii="Arial" w:hAnsi="Arial" w:cs="Arial"/>
          <w:sz w:val="24"/>
          <w:szCs w:val="24"/>
        </w:rPr>
        <w:t xml:space="preserve">= </w:t>
      </w:r>
      <w:r>
        <w:rPr>
          <w:rFonts w:ascii="Arial" w:hAnsi="Arial" w:cs="Arial"/>
          <w:b/>
          <w:bCs/>
          <w:sz w:val="24"/>
          <w:szCs w:val="24"/>
        </w:rPr>
        <w:t xml:space="preserve">0,70 </w:t>
      </w:r>
      <w:r>
        <w:rPr>
          <w:rFonts w:ascii="Arial" w:hAnsi="Arial" w:cs="Arial"/>
          <w:sz w:val="24"/>
          <w:szCs w:val="24"/>
        </w:rPr>
        <w:t>i stopniu plastyczności</w:t>
      </w:r>
    </w:p>
    <w:p w14:paraId="3F06822A" w14:textId="77777777" w:rsidR="00BE359C" w:rsidRDefault="00BE359C" w:rsidP="00BE359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z w:val="16"/>
          <w:szCs w:val="16"/>
        </w:rPr>
        <w:t xml:space="preserve">L </w:t>
      </w:r>
      <w:r>
        <w:rPr>
          <w:rFonts w:ascii="Arial" w:hAnsi="Arial" w:cs="Arial"/>
          <w:sz w:val="24"/>
          <w:szCs w:val="24"/>
        </w:rPr>
        <w:t xml:space="preserve">= </w:t>
      </w:r>
      <w:r>
        <w:rPr>
          <w:rFonts w:ascii="Arial" w:hAnsi="Arial" w:cs="Arial"/>
          <w:b/>
          <w:bCs/>
          <w:sz w:val="24"/>
          <w:szCs w:val="24"/>
        </w:rPr>
        <w:t>0,30</w:t>
      </w:r>
      <w:r>
        <w:rPr>
          <w:rFonts w:ascii="Arial" w:hAnsi="Arial" w:cs="Arial"/>
          <w:sz w:val="24"/>
          <w:szCs w:val="24"/>
        </w:rPr>
        <w:t>.</w:t>
      </w:r>
    </w:p>
    <w:p w14:paraId="096718DE" w14:textId="1B90FD0D" w:rsidR="00BE359C" w:rsidRDefault="00BE359C" w:rsidP="00DF76B4">
      <w:pPr>
        <w:autoSpaceDE w:val="0"/>
        <w:autoSpaceDN w:val="0"/>
        <w:adjustRightInd w:val="0"/>
        <w:spacing w:after="0" w:line="240" w:lineRule="auto"/>
        <w:ind w:firstLine="70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Warstwa druga /II/ </w:t>
      </w:r>
      <w:r>
        <w:rPr>
          <w:rFonts w:ascii="Arial" w:hAnsi="Arial" w:cs="Arial"/>
          <w:sz w:val="24"/>
          <w:szCs w:val="24"/>
        </w:rPr>
        <w:t>- piaski ilaste i gliny ilaste z domieszką żwiru (</w:t>
      </w:r>
      <w:proofErr w:type="spellStart"/>
      <w:r>
        <w:rPr>
          <w:rFonts w:ascii="Arial" w:hAnsi="Arial" w:cs="Arial"/>
          <w:sz w:val="24"/>
          <w:szCs w:val="24"/>
        </w:rPr>
        <w:t>grclSa</w:t>
      </w:r>
      <w:proofErr w:type="spellEnd"/>
      <w:r>
        <w:rPr>
          <w:rFonts w:ascii="Arial" w:hAnsi="Arial" w:cs="Arial"/>
          <w:sz w:val="24"/>
          <w:szCs w:val="24"/>
        </w:rPr>
        <w:t>,</w:t>
      </w:r>
      <w:r w:rsidR="00DF76B4"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grsasiCl</w:t>
      </w:r>
      <w:proofErr w:type="spellEnd"/>
      <w:r>
        <w:rPr>
          <w:rFonts w:ascii="Arial" w:hAnsi="Arial" w:cs="Arial"/>
          <w:sz w:val="24"/>
          <w:szCs w:val="24"/>
        </w:rPr>
        <w:t>), wilgotne, twardoplastyczne o uogólnionym wskaźniku konsystencji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z w:val="16"/>
          <w:szCs w:val="16"/>
        </w:rPr>
        <w:t xml:space="preserve">C </w:t>
      </w:r>
      <w:r>
        <w:rPr>
          <w:rFonts w:ascii="Arial" w:hAnsi="Arial" w:cs="Arial"/>
          <w:sz w:val="24"/>
          <w:szCs w:val="24"/>
        </w:rPr>
        <w:t xml:space="preserve">= </w:t>
      </w:r>
      <w:r>
        <w:rPr>
          <w:rFonts w:ascii="Arial" w:hAnsi="Arial" w:cs="Arial"/>
          <w:b/>
          <w:bCs/>
          <w:sz w:val="24"/>
          <w:szCs w:val="24"/>
        </w:rPr>
        <w:t xml:space="preserve">0,80 </w:t>
      </w:r>
      <w:r>
        <w:rPr>
          <w:rFonts w:ascii="Arial" w:hAnsi="Arial" w:cs="Arial"/>
          <w:sz w:val="24"/>
          <w:szCs w:val="24"/>
        </w:rPr>
        <w:t xml:space="preserve">i stopniu plastyczności 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z w:val="16"/>
          <w:szCs w:val="16"/>
        </w:rPr>
        <w:t xml:space="preserve">L </w:t>
      </w:r>
      <w:r>
        <w:rPr>
          <w:rFonts w:ascii="Arial" w:hAnsi="Arial" w:cs="Arial"/>
          <w:sz w:val="24"/>
          <w:szCs w:val="24"/>
        </w:rPr>
        <w:t xml:space="preserve">= </w:t>
      </w:r>
      <w:r>
        <w:rPr>
          <w:rFonts w:ascii="Arial" w:hAnsi="Arial" w:cs="Arial"/>
          <w:b/>
          <w:bCs/>
          <w:sz w:val="24"/>
          <w:szCs w:val="24"/>
        </w:rPr>
        <w:t>0,20</w:t>
      </w:r>
      <w:r>
        <w:rPr>
          <w:rFonts w:ascii="Arial" w:hAnsi="Arial" w:cs="Arial"/>
          <w:sz w:val="24"/>
          <w:szCs w:val="24"/>
        </w:rPr>
        <w:t>.</w:t>
      </w:r>
    </w:p>
    <w:p w14:paraId="3E7AA6E9" w14:textId="789E4356" w:rsidR="00BE359C" w:rsidRDefault="00BE359C" w:rsidP="00DF76B4">
      <w:pPr>
        <w:autoSpaceDE w:val="0"/>
        <w:autoSpaceDN w:val="0"/>
        <w:adjustRightInd w:val="0"/>
        <w:spacing w:after="0" w:line="240" w:lineRule="auto"/>
        <w:ind w:firstLine="70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Warstwa trzecia /III/ </w:t>
      </w:r>
      <w:r>
        <w:rPr>
          <w:rFonts w:ascii="Arial" w:hAnsi="Arial" w:cs="Arial"/>
          <w:sz w:val="24"/>
          <w:szCs w:val="24"/>
        </w:rPr>
        <w:t>- piaski ilaste z domieszką żwiru (</w:t>
      </w:r>
      <w:proofErr w:type="spellStart"/>
      <w:r>
        <w:rPr>
          <w:rFonts w:ascii="Arial" w:hAnsi="Arial" w:cs="Arial"/>
          <w:sz w:val="24"/>
          <w:szCs w:val="24"/>
        </w:rPr>
        <w:t>grclSa</w:t>
      </w:r>
      <w:proofErr w:type="spellEnd"/>
      <w:r>
        <w:rPr>
          <w:rFonts w:ascii="Arial" w:hAnsi="Arial" w:cs="Arial"/>
          <w:sz w:val="24"/>
          <w:szCs w:val="24"/>
        </w:rPr>
        <w:t>), wilgotne,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twardoplastyczne o uogólnionym wskaźniku konsystencji 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z w:val="16"/>
          <w:szCs w:val="16"/>
        </w:rPr>
        <w:t xml:space="preserve">C </w:t>
      </w:r>
      <w:r>
        <w:rPr>
          <w:rFonts w:ascii="Arial" w:hAnsi="Arial" w:cs="Arial"/>
          <w:sz w:val="24"/>
          <w:szCs w:val="24"/>
        </w:rPr>
        <w:t xml:space="preserve">= </w:t>
      </w:r>
      <w:r>
        <w:rPr>
          <w:rFonts w:ascii="Arial" w:hAnsi="Arial" w:cs="Arial"/>
          <w:b/>
          <w:bCs/>
          <w:sz w:val="24"/>
          <w:szCs w:val="24"/>
        </w:rPr>
        <w:t xml:space="preserve">0,90 </w:t>
      </w:r>
      <w:r>
        <w:rPr>
          <w:rFonts w:ascii="Arial" w:hAnsi="Arial" w:cs="Arial"/>
          <w:sz w:val="24"/>
          <w:szCs w:val="24"/>
        </w:rPr>
        <w:t>i stopniu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plastyczności 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z w:val="16"/>
          <w:szCs w:val="16"/>
        </w:rPr>
        <w:t xml:space="preserve">L </w:t>
      </w:r>
      <w:r>
        <w:rPr>
          <w:rFonts w:ascii="Arial" w:hAnsi="Arial" w:cs="Arial"/>
          <w:sz w:val="24"/>
          <w:szCs w:val="24"/>
        </w:rPr>
        <w:t xml:space="preserve">= </w:t>
      </w:r>
      <w:r>
        <w:rPr>
          <w:rFonts w:ascii="Arial" w:hAnsi="Arial" w:cs="Arial"/>
          <w:b/>
          <w:bCs/>
          <w:sz w:val="24"/>
          <w:szCs w:val="24"/>
        </w:rPr>
        <w:t>0,10</w:t>
      </w:r>
      <w:r>
        <w:rPr>
          <w:rFonts w:ascii="Arial" w:hAnsi="Arial" w:cs="Arial"/>
          <w:sz w:val="24"/>
          <w:szCs w:val="24"/>
        </w:rPr>
        <w:t>.</w:t>
      </w:r>
    </w:p>
    <w:p w14:paraId="6F29E469" w14:textId="5255EB94" w:rsidR="00BE359C" w:rsidRDefault="00BE359C" w:rsidP="00DF76B4">
      <w:pPr>
        <w:autoSpaceDE w:val="0"/>
        <w:autoSpaceDN w:val="0"/>
        <w:adjustRightInd w:val="0"/>
        <w:spacing w:after="0" w:line="240" w:lineRule="auto"/>
        <w:ind w:firstLine="70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Warstwa czwarta /IV/ </w:t>
      </w:r>
      <w:r>
        <w:rPr>
          <w:rFonts w:ascii="Arial" w:hAnsi="Arial" w:cs="Arial"/>
          <w:sz w:val="24"/>
          <w:szCs w:val="24"/>
        </w:rPr>
        <w:t>- piaski drobne (</w:t>
      </w:r>
      <w:proofErr w:type="spellStart"/>
      <w:r>
        <w:rPr>
          <w:rFonts w:ascii="Arial" w:hAnsi="Arial" w:cs="Arial"/>
          <w:sz w:val="24"/>
          <w:szCs w:val="24"/>
        </w:rPr>
        <w:t>FSa</w:t>
      </w:r>
      <w:proofErr w:type="spellEnd"/>
      <w:r>
        <w:rPr>
          <w:rFonts w:ascii="Arial" w:hAnsi="Arial" w:cs="Arial"/>
          <w:sz w:val="24"/>
          <w:szCs w:val="24"/>
        </w:rPr>
        <w:t>), nawodnione, zagęszczone o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stopniu zagęszczenia 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z w:val="16"/>
          <w:szCs w:val="16"/>
        </w:rPr>
        <w:t xml:space="preserve">D </w:t>
      </w:r>
      <w:r>
        <w:rPr>
          <w:rFonts w:ascii="Arial" w:hAnsi="Arial" w:cs="Arial"/>
          <w:sz w:val="24"/>
          <w:szCs w:val="24"/>
        </w:rPr>
        <w:t xml:space="preserve">= </w:t>
      </w:r>
      <w:r>
        <w:rPr>
          <w:rFonts w:ascii="Arial" w:hAnsi="Arial" w:cs="Arial"/>
          <w:b/>
          <w:bCs/>
          <w:sz w:val="24"/>
          <w:szCs w:val="24"/>
        </w:rPr>
        <w:t xml:space="preserve">70 </w:t>
      </w:r>
      <w:r>
        <w:rPr>
          <w:rFonts w:ascii="Arial" w:hAnsi="Arial" w:cs="Arial"/>
          <w:sz w:val="24"/>
          <w:szCs w:val="24"/>
        </w:rPr>
        <w:t>[%].</w:t>
      </w:r>
    </w:p>
    <w:p w14:paraId="352C931F" w14:textId="77777777" w:rsidR="00BE359C" w:rsidRDefault="00BE359C" w:rsidP="00DF76B4">
      <w:pPr>
        <w:autoSpaceDE w:val="0"/>
        <w:autoSpaceDN w:val="0"/>
        <w:adjustRightInd w:val="0"/>
        <w:spacing w:after="0" w:line="240" w:lineRule="auto"/>
        <w:ind w:firstLine="70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Warstwa pi</w:t>
      </w:r>
      <w:r>
        <w:rPr>
          <w:rFonts w:ascii="Arial,Bold" w:hAnsi="Arial,Bold" w:cs="Arial,Bold"/>
          <w:b/>
          <w:bCs/>
          <w:sz w:val="24"/>
          <w:szCs w:val="24"/>
        </w:rPr>
        <w:t>ą</w:t>
      </w:r>
      <w:r>
        <w:rPr>
          <w:rFonts w:ascii="Arial" w:hAnsi="Arial" w:cs="Arial"/>
          <w:b/>
          <w:bCs/>
          <w:sz w:val="24"/>
          <w:szCs w:val="24"/>
        </w:rPr>
        <w:t xml:space="preserve">ta /V/ </w:t>
      </w:r>
      <w:r>
        <w:rPr>
          <w:rFonts w:ascii="Arial" w:hAnsi="Arial" w:cs="Arial"/>
          <w:sz w:val="24"/>
          <w:szCs w:val="24"/>
        </w:rPr>
        <w:t>- piaski drobne (</w:t>
      </w:r>
      <w:proofErr w:type="spellStart"/>
      <w:r>
        <w:rPr>
          <w:rFonts w:ascii="Arial" w:hAnsi="Arial" w:cs="Arial"/>
          <w:sz w:val="24"/>
          <w:szCs w:val="24"/>
        </w:rPr>
        <w:t>FSa</w:t>
      </w:r>
      <w:proofErr w:type="spellEnd"/>
      <w:r>
        <w:rPr>
          <w:rFonts w:ascii="Arial" w:hAnsi="Arial" w:cs="Arial"/>
          <w:sz w:val="24"/>
          <w:szCs w:val="24"/>
        </w:rPr>
        <w:t>), nawodnione, zagęszczone o stopniu</w:t>
      </w:r>
    </w:p>
    <w:p w14:paraId="0A14D339" w14:textId="77777777" w:rsidR="00BE359C" w:rsidRDefault="00BE359C" w:rsidP="00BE359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zagęszczenia 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z w:val="16"/>
          <w:szCs w:val="16"/>
        </w:rPr>
        <w:t xml:space="preserve">D </w:t>
      </w:r>
      <w:r>
        <w:rPr>
          <w:rFonts w:ascii="Arial" w:hAnsi="Arial" w:cs="Arial"/>
          <w:sz w:val="24"/>
          <w:szCs w:val="24"/>
        </w:rPr>
        <w:t xml:space="preserve">= </w:t>
      </w:r>
      <w:r>
        <w:rPr>
          <w:rFonts w:ascii="Arial" w:hAnsi="Arial" w:cs="Arial"/>
          <w:b/>
          <w:bCs/>
          <w:sz w:val="24"/>
          <w:szCs w:val="24"/>
        </w:rPr>
        <w:t xml:space="preserve">80 </w:t>
      </w:r>
      <w:r>
        <w:rPr>
          <w:rFonts w:ascii="Arial" w:hAnsi="Arial" w:cs="Arial"/>
          <w:sz w:val="24"/>
          <w:szCs w:val="24"/>
        </w:rPr>
        <w:t>[%].</w:t>
      </w:r>
    </w:p>
    <w:p w14:paraId="50342CD7" w14:textId="14DEA2D6" w:rsidR="00BE359C" w:rsidRDefault="00BE359C" w:rsidP="00DF76B4">
      <w:pPr>
        <w:autoSpaceDE w:val="0"/>
        <w:autoSpaceDN w:val="0"/>
        <w:adjustRightInd w:val="0"/>
        <w:spacing w:after="0" w:line="240" w:lineRule="auto"/>
        <w:ind w:firstLine="70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Grunty wydzielone w warstwach nr </w:t>
      </w:r>
      <w:r>
        <w:rPr>
          <w:rFonts w:ascii="Arial" w:hAnsi="Arial" w:cs="Arial"/>
          <w:b/>
          <w:bCs/>
          <w:sz w:val="24"/>
          <w:szCs w:val="24"/>
        </w:rPr>
        <w:t xml:space="preserve">I </w:t>
      </w:r>
      <w:r>
        <w:rPr>
          <w:rFonts w:ascii="Arial" w:hAnsi="Arial" w:cs="Arial"/>
          <w:sz w:val="24"/>
          <w:szCs w:val="24"/>
        </w:rPr>
        <w:t xml:space="preserve">– </w:t>
      </w:r>
      <w:r>
        <w:rPr>
          <w:rFonts w:ascii="Arial" w:hAnsi="Arial" w:cs="Arial"/>
          <w:b/>
          <w:bCs/>
          <w:sz w:val="24"/>
          <w:szCs w:val="24"/>
        </w:rPr>
        <w:t xml:space="preserve">III </w:t>
      </w:r>
      <w:r>
        <w:rPr>
          <w:rFonts w:ascii="Arial" w:hAnsi="Arial" w:cs="Arial"/>
          <w:sz w:val="24"/>
          <w:szCs w:val="24"/>
        </w:rPr>
        <w:t xml:space="preserve">określono jako </w:t>
      </w:r>
      <w:r>
        <w:rPr>
          <w:rFonts w:ascii="Arial" w:hAnsi="Arial" w:cs="Arial"/>
          <w:i/>
          <w:iCs/>
          <w:sz w:val="24"/>
          <w:szCs w:val="24"/>
        </w:rPr>
        <w:t xml:space="preserve">skonsolidowane </w:t>
      </w:r>
      <w:r>
        <w:rPr>
          <w:rFonts w:ascii="Arial" w:hAnsi="Arial" w:cs="Arial"/>
          <w:sz w:val="24"/>
          <w:szCs w:val="24"/>
        </w:rPr>
        <w:t>–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symbol geologicznej konsolidacji gruntów „</w:t>
      </w:r>
      <w:r>
        <w:rPr>
          <w:rFonts w:ascii="Arial" w:hAnsi="Arial" w:cs="Arial"/>
          <w:b/>
          <w:bCs/>
          <w:i/>
          <w:iCs/>
          <w:sz w:val="24"/>
          <w:szCs w:val="24"/>
        </w:rPr>
        <w:t>B</w:t>
      </w:r>
      <w:r>
        <w:rPr>
          <w:rFonts w:ascii="Arial" w:hAnsi="Arial" w:cs="Arial"/>
          <w:sz w:val="24"/>
          <w:szCs w:val="24"/>
        </w:rPr>
        <w:t>”.</w:t>
      </w:r>
    </w:p>
    <w:p w14:paraId="7DE49EEF" w14:textId="3C9C68EC" w:rsidR="00BE359C" w:rsidRDefault="00BE359C" w:rsidP="00DF76B4">
      <w:pPr>
        <w:autoSpaceDE w:val="0"/>
        <w:autoSpaceDN w:val="0"/>
        <w:adjustRightInd w:val="0"/>
        <w:spacing w:after="0" w:line="240" w:lineRule="auto"/>
        <w:ind w:firstLine="70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Szczegółowe rozmieszczenie warstw gruntów w podłożu ilustrują </w:t>
      </w:r>
      <w:r>
        <w:rPr>
          <w:rFonts w:ascii="Arial" w:hAnsi="Arial" w:cs="Arial"/>
          <w:i/>
          <w:iCs/>
          <w:sz w:val="24"/>
          <w:szCs w:val="24"/>
        </w:rPr>
        <w:t>Przekroje</w:t>
      </w:r>
      <w:r w:rsidR="00DF76B4">
        <w:rPr>
          <w:rFonts w:ascii="Arial" w:hAnsi="Arial" w:cs="Arial"/>
          <w:i/>
          <w:iCs/>
          <w:sz w:val="24"/>
          <w:szCs w:val="24"/>
        </w:rPr>
        <w:t xml:space="preserve"> </w:t>
      </w:r>
      <w:r>
        <w:rPr>
          <w:rFonts w:ascii="Arial" w:hAnsi="Arial" w:cs="Arial"/>
          <w:i/>
          <w:iCs/>
          <w:sz w:val="24"/>
          <w:szCs w:val="24"/>
        </w:rPr>
        <w:t xml:space="preserve">geotechniczne </w:t>
      </w:r>
      <w:r>
        <w:rPr>
          <w:rFonts w:ascii="Arial" w:hAnsi="Arial" w:cs="Arial"/>
          <w:sz w:val="24"/>
          <w:szCs w:val="24"/>
        </w:rPr>
        <w:t xml:space="preserve">(zał. nr 2 – 2c) i </w:t>
      </w:r>
      <w:r>
        <w:rPr>
          <w:rFonts w:ascii="Arial" w:hAnsi="Arial" w:cs="Arial"/>
          <w:i/>
          <w:iCs/>
          <w:sz w:val="24"/>
          <w:szCs w:val="24"/>
        </w:rPr>
        <w:t xml:space="preserve">Karty otworów geotechnicznych </w:t>
      </w:r>
      <w:r>
        <w:rPr>
          <w:rFonts w:ascii="Arial" w:hAnsi="Arial" w:cs="Arial"/>
          <w:sz w:val="24"/>
          <w:szCs w:val="24"/>
        </w:rPr>
        <w:t>(zał. nr 5 – 5b).</w:t>
      </w:r>
    </w:p>
    <w:p w14:paraId="0A07C91C" w14:textId="09CC75A0" w:rsidR="00BE359C" w:rsidRDefault="00BE359C" w:rsidP="00DF76B4">
      <w:pPr>
        <w:autoSpaceDE w:val="0"/>
        <w:autoSpaceDN w:val="0"/>
        <w:adjustRightInd w:val="0"/>
        <w:spacing w:after="0" w:line="240" w:lineRule="auto"/>
        <w:ind w:firstLine="708"/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Parametry geotechniczne gruntów podane w </w:t>
      </w:r>
      <w:r>
        <w:rPr>
          <w:rFonts w:ascii="Arial" w:hAnsi="Arial" w:cs="Arial"/>
          <w:i/>
          <w:iCs/>
          <w:sz w:val="24"/>
          <w:szCs w:val="24"/>
        </w:rPr>
        <w:t>Legendzie do przekrojów</w:t>
      </w:r>
      <w:r w:rsidR="00DF76B4">
        <w:rPr>
          <w:rFonts w:ascii="Arial" w:hAnsi="Arial" w:cs="Arial"/>
          <w:i/>
          <w:iCs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(zał. nr 3), określono wg </w:t>
      </w:r>
      <w:r>
        <w:rPr>
          <w:rFonts w:ascii="Arial" w:hAnsi="Arial" w:cs="Arial"/>
          <w:i/>
          <w:iCs/>
          <w:sz w:val="24"/>
          <w:szCs w:val="24"/>
        </w:rPr>
        <w:t>Eurokod 7 PN-EN 1997 - 2. Rozpoznanie i badania podło</w:t>
      </w:r>
      <w:r>
        <w:rPr>
          <w:rFonts w:ascii="Arial,Italic" w:hAnsi="Arial,Italic" w:cs="Arial,Italic"/>
          <w:i/>
          <w:iCs/>
          <w:sz w:val="24"/>
          <w:szCs w:val="24"/>
        </w:rPr>
        <w:t>ż</w:t>
      </w:r>
      <w:r>
        <w:rPr>
          <w:rFonts w:ascii="Arial" w:hAnsi="Arial" w:cs="Arial"/>
          <w:i/>
          <w:iCs/>
          <w:sz w:val="24"/>
          <w:szCs w:val="24"/>
        </w:rPr>
        <w:t>a</w:t>
      </w:r>
      <w:r w:rsidR="00DF76B4">
        <w:rPr>
          <w:rFonts w:ascii="Arial" w:hAnsi="Arial" w:cs="Arial"/>
          <w:i/>
          <w:iCs/>
          <w:sz w:val="24"/>
          <w:szCs w:val="24"/>
        </w:rPr>
        <w:t xml:space="preserve"> </w:t>
      </w:r>
      <w:r>
        <w:rPr>
          <w:rFonts w:ascii="Arial" w:hAnsi="Arial" w:cs="Arial"/>
          <w:i/>
          <w:iCs/>
          <w:sz w:val="24"/>
          <w:szCs w:val="24"/>
        </w:rPr>
        <w:t>gruntowego</w:t>
      </w:r>
      <w:r>
        <w:rPr>
          <w:rFonts w:ascii="Arial" w:hAnsi="Arial" w:cs="Arial"/>
          <w:sz w:val="24"/>
          <w:szCs w:val="24"/>
        </w:rPr>
        <w:t>, opierając się na doświadczeniu i jakościowych badaniach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geotechnicznych. Oznaczanie gruntów oparto na klasyfikacji „trójkąta”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zamieszczonego w normie </w:t>
      </w:r>
      <w:r>
        <w:rPr>
          <w:rFonts w:ascii="Arial" w:hAnsi="Arial" w:cs="Arial"/>
          <w:i/>
          <w:iCs/>
          <w:sz w:val="24"/>
          <w:szCs w:val="24"/>
        </w:rPr>
        <w:t xml:space="preserve">PN-EN ISO: 14688-2 Badania </w:t>
      </w:r>
      <w:r w:rsidR="00DF76B4">
        <w:rPr>
          <w:rFonts w:ascii="Arial" w:hAnsi="Arial" w:cs="Arial"/>
          <w:i/>
          <w:iCs/>
          <w:sz w:val="24"/>
          <w:szCs w:val="24"/>
        </w:rPr>
        <w:t>g</w:t>
      </w:r>
      <w:r>
        <w:rPr>
          <w:rFonts w:ascii="Arial" w:hAnsi="Arial" w:cs="Arial"/>
          <w:i/>
          <w:iCs/>
          <w:sz w:val="24"/>
          <w:szCs w:val="24"/>
        </w:rPr>
        <w:t>eotechniczne.</w:t>
      </w:r>
      <w:r w:rsidR="00DF76B4">
        <w:rPr>
          <w:rFonts w:ascii="Arial" w:hAnsi="Arial" w:cs="Arial"/>
          <w:i/>
          <w:iCs/>
          <w:sz w:val="24"/>
          <w:szCs w:val="24"/>
        </w:rPr>
        <w:t xml:space="preserve"> </w:t>
      </w:r>
      <w:r>
        <w:rPr>
          <w:rFonts w:ascii="Arial" w:hAnsi="Arial" w:cs="Arial"/>
          <w:i/>
          <w:iCs/>
          <w:sz w:val="24"/>
          <w:szCs w:val="24"/>
        </w:rPr>
        <w:t>Oznaczanie i klasyfikacja gruntów. Cz</w:t>
      </w:r>
      <w:r>
        <w:rPr>
          <w:rFonts w:ascii="Arial,Italic" w:hAnsi="Arial,Italic" w:cs="Arial,Italic"/>
          <w:i/>
          <w:iCs/>
          <w:sz w:val="24"/>
          <w:szCs w:val="24"/>
        </w:rPr>
        <w:t xml:space="preserve">ęść </w:t>
      </w:r>
      <w:r>
        <w:rPr>
          <w:rFonts w:ascii="Arial" w:hAnsi="Arial" w:cs="Arial"/>
          <w:i/>
          <w:iCs/>
          <w:sz w:val="24"/>
          <w:szCs w:val="24"/>
        </w:rPr>
        <w:t>2: Zasady klasyfikowania.</w:t>
      </w:r>
    </w:p>
    <w:p w14:paraId="32232844" w14:textId="77777777" w:rsidR="00DF76B4" w:rsidRDefault="00DF76B4" w:rsidP="00BE359C">
      <w:pPr>
        <w:autoSpaceDE w:val="0"/>
        <w:autoSpaceDN w:val="0"/>
        <w:adjustRightInd w:val="0"/>
        <w:spacing w:after="0" w:line="240" w:lineRule="auto"/>
        <w:ind w:firstLine="708"/>
        <w:rPr>
          <w:rFonts w:ascii="Arial" w:hAnsi="Arial" w:cs="Arial"/>
          <w:b/>
          <w:bCs/>
          <w:sz w:val="26"/>
          <w:szCs w:val="26"/>
        </w:rPr>
      </w:pPr>
    </w:p>
    <w:p w14:paraId="289236E5" w14:textId="127874BD" w:rsidR="00BE359C" w:rsidRDefault="00BE359C" w:rsidP="00BE359C">
      <w:pPr>
        <w:autoSpaceDE w:val="0"/>
        <w:autoSpaceDN w:val="0"/>
        <w:adjustRightInd w:val="0"/>
        <w:spacing w:after="0" w:line="240" w:lineRule="auto"/>
        <w:ind w:firstLine="708"/>
        <w:rPr>
          <w:rFonts w:ascii="Arial" w:hAnsi="Arial" w:cs="Arial"/>
          <w:b/>
          <w:bCs/>
          <w:sz w:val="26"/>
          <w:szCs w:val="26"/>
        </w:rPr>
      </w:pPr>
      <w:r>
        <w:rPr>
          <w:rFonts w:ascii="Arial" w:hAnsi="Arial" w:cs="Arial"/>
          <w:b/>
          <w:bCs/>
          <w:sz w:val="26"/>
          <w:szCs w:val="26"/>
        </w:rPr>
        <w:t>VI Wnioski</w:t>
      </w:r>
    </w:p>
    <w:p w14:paraId="30B902B1" w14:textId="5FF33FB4" w:rsidR="00BE359C" w:rsidRDefault="00BE359C" w:rsidP="00DF76B4">
      <w:pPr>
        <w:autoSpaceDE w:val="0"/>
        <w:autoSpaceDN w:val="0"/>
        <w:adjustRightInd w:val="0"/>
        <w:spacing w:after="0" w:line="240" w:lineRule="auto"/>
        <w:ind w:firstLine="70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1. </w:t>
      </w:r>
      <w:r>
        <w:rPr>
          <w:rFonts w:ascii="Arial" w:hAnsi="Arial" w:cs="Arial"/>
          <w:sz w:val="24"/>
          <w:szCs w:val="24"/>
        </w:rPr>
        <w:t xml:space="preserve">Przeprowadzone badania wykazały, że pod warstwą gruzowo </w:t>
      </w:r>
      <w:r w:rsidR="00DF76B4">
        <w:rPr>
          <w:rFonts w:ascii="Arial" w:hAnsi="Arial" w:cs="Arial"/>
          <w:sz w:val="24"/>
          <w:szCs w:val="24"/>
        </w:rPr>
        <w:t>–</w:t>
      </w:r>
      <w:r>
        <w:rPr>
          <w:rFonts w:ascii="Arial" w:hAnsi="Arial" w:cs="Arial"/>
          <w:sz w:val="24"/>
          <w:szCs w:val="24"/>
        </w:rPr>
        <w:t xml:space="preserve"> mineralnych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nasypów niekontrolowanych o miąższości 1,4 – 1,8 m, zalegają rodzime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plejstoceńskie osady lodowcowe, które reprezentowane są przez piaski ilaste i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gliny ilaste w stanie plastycznym oraz </w:t>
      </w:r>
      <w:r w:rsidR="00DF76B4">
        <w:rPr>
          <w:rFonts w:ascii="Arial" w:hAnsi="Arial" w:cs="Arial"/>
          <w:sz w:val="24"/>
          <w:szCs w:val="24"/>
        </w:rPr>
        <w:lastRenderedPageBreak/>
        <w:t>t</w:t>
      </w:r>
      <w:r>
        <w:rPr>
          <w:rFonts w:ascii="Arial" w:hAnsi="Arial" w:cs="Arial"/>
          <w:sz w:val="24"/>
          <w:szCs w:val="24"/>
        </w:rPr>
        <w:t>wardoplastycznym o wskaźnikach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konsystencji 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z w:val="16"/>
          <w:szCs w:val="16"/>
        </w:rPr>
        <w:t xml:space="preserve">C </w:t>
      </w:r>
      <w:r>
        <w:rPr>
          <w:rFonts w:ascii="Arial" w:hAnsi="Arial" w:cs="Arial"/>
          <w:sz w:val="24"/>
          <w:szCs w:val="24"/>
        </w:rPr>
        <w:t xml:space="preserve">= </w:t>
      </w:r>
      <w:r>
        <w:rPr>
          <w:rFonts w:ascii="Arial" w:hAnsi="Arial" w:cs="Arial"/>
          <w:b/>
          <w:bCs/>
          <w:sz w:val="24"/>
          <w:szCs w:val="24"/>
        </w:rPr>
        <w:t xml:space="preserve">0,70 </w:t>
      </w:r>
      <w:r>
        <w:rPr>
          <w:rFonts w:ascii="Arial" w:hAnsi="Arial" w:cs="Arial"/>
          <w:sz w:val="24"/>
          <w:szCs w:val="24"/>
        </w:rPr>
        <w:t xml:space="preserve">– </w:t>
      </w:r>
      <w:r>
        <w:rPr>
          <w:rFonts w:ascii="Arial" w:hAnsi="Arial" w:cs="Arial"/>
          <w:b/>
          <w:bCs/>
          <w:sz w:val="24"/>
          <w:szCs w:val="24"/>
        </w:rPr>
        <w:t xml:space="preserve">0,90 </w:t>
      </w:r>
      <w:r>
        <w:rPr>
          <w:rFonts w:ascii="Arial" w:hAnsi="Arial" w:cs="Arial"/>
          <w:sz w:val="24"/>
          <w:szCs w:val="24"/>
        </w:rPr>
        <w:t xml:space="preserve">(warstwy nr </w:t>
      </w:r>
      <w:r>
        <w:rPr>
          <w:rFonts w:ascii="Arial" w:hAnsi="Arial" w:cs="Arial"/>
          <w:b/>
          <w:bCs/>
          <w:sz w:val="24"/>
          <w:szCs w:val="24"/>
        </w:rPr>
        <w:t xml:space="preserve">I </w:t>
      </w:r>
      <w:r>
        <w:rPr>
          <w:rFonts w:ascii="Arial" w:hAnsi="Arial" w:cs="Arial"/>
          <w:sz w:val="24"/>
          <w:szCs w:val="24"/>
        </w:rPr>
        <w:t xml:space="preserve">– </w:t>
      </w:r>
      <w:r>
        <w:rPr>
          <w:rFonts w:ascii="Arial" w:hAnsi="Arial" w:cs="Arial"/>
          <w:b/>
          <w:bCs/>
          <w:sz w:val="24"/>
          <w:szCs w:val="24"/>
        </w:rPr>
        <w:t>III</w:t>
      </w:r>
      <w:r>
        <w:rPr>
          <w:rFonts w:ascii="Arial" w:hAnsi="Arial" w:cs="Arial"/>
          <w:sz w:val="24"/>
          <w:szCs w:val="24"/>
        </w:rPr>
        <w:t>). W otworach nr 3 i 4, powyższe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osady przewarstwione są - na głębokości 4,0 – 8,5 m - serią piasków drobnych w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stanie zagęszczonym o stopniach zagęszczenia 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z w:val="16"/>
          <w:szCs w:val="16"/>
        </w:rPr>
        <w:t xml:space="preserve">D </w:t>
      </w:r>
      <w:r>
        <w:rPr>
          <w:rFonts w:ascii="Arial" w:hAnsi="Arial" w:cs="Arial"/>
          <w:sz w:val="24"/>
          <w:szCs w:val="24"/>
        </w:rPr>
        <w:t xml:space="preserve">= </w:t>
      </w:r>
      <w:r>
        <w:rPr>
          <w:rFonts w:ascii="Arial" w:hAnsi="Arial" w:cs="Arial"/>
          <w:b/>
          <w:bCs/>
          <w:sz w:val="24"/>
          <w:szCs w:val="24"/>
        </w:rPr>
        <w:t xml:space="preserve">70 </w:t>
      </w:r>
      <w:r>
        <w:rPr>
          <w:rFonts w:ascii="Arial" w:hAnsi="Arial" w:cs="Arial"/>
          <w:sz w:val="24"/>
          <w:szCs w:val="24"/>
        </w:rPr>
        <w:t xml:space="preserve">i </w:t>
      </w:r>
      <w:r>
        <w:rPr>
          <w:rFonts w:ascii="Arial" w:hAnsi="Arial" w:cs="Arial"/>
          <w:b/>
          <w:bCs/>
          <w:sz w:val="24"/>
          <w:szCs w:val="24"/>
        </w:rPr>
        <w:t xml:space="preserve">80 </w:t>
      </w:r>
      <w:r>
        <w:rPr>
          <w:rFonts w:ascii="Arial" w:hAnsi="Arial" w:cs="Arial"/>
          <w:sz w:val="24"/>
          <w:szCs w:val="24"/>
        </w:rPr>
        <w:t>[%] i wydzielono je w</w:t>
      </w:r>
    </w:p>
    <w:p w14:paraId="25097803" w14:textId="51B480B2" w:rsidR="00BE359C" w:rsidRDefault="00BE359C" w:rsidP="00BE359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warstwach nr </w:t>
      </w:r>
      <w:r>
        <w:rPr>
          <w:rFonts w:ascii="Arial" w:hAnsi="Arial" w:cs="Arial"/>
          <w:b/>
          <w:bCs/>
          <w:sz w:val="24"/>
          <w:szCs w:val="24"/>
        </w:rPr>
        <w:t xml:space="preserve">IV </w:t>
      </w:r>
      <w:r>
        <w:rPr>
          <w:rFonts w:ascii="Arial" w:hAnsi="Arial" w:cs="Arial"/>
          <w:sz w:val="24"/>
          <w:szCs w:val="24"/>
        </w:rPr>
        <w:t xml:space="preserve">i </w:t>
      </w:r>
      <w:r>
        <w:rPr>
          <w:rFonts w:ascii="Arial" w:hAnsi="Arial" w:cs="Arial"/>
          <w:b/>
          <w:bCs/>
          <w:sz w:val="24"/>
          <w:szCs w:val="24"/>
        </w:rPr>
        <w:t>V</w:t>
      </w:r>
      <w:r>
        <w:rPr>
          <w:rFonts w:ascii="Arial" w:hAnsi="Arial" w:cs="Arial"/>
          <w:sz w:val="24"/>
          <w:szCs w:val="24"/>
        </w:rPr>
        <w:t>. Miąższość piasków drobnych wynosi 2,5 i 4,0 m. Grunty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warstwy </w:t>
      </w:r>
      <w:r>
        <w:rPr>
          <w:rFonts w:ascii="Arial" w:hAnsi="Arial" w:cs="Arial"/>
          <w:b/>
          <w:bCs/>
          <w:sz w:val="24"/>
          <w:szCs w:val="24"/>
        </w:rPr>
        <w:t xml:space="preserve">pierwszej </w:t>
      </w:r>
      <w:r>
        <w:rPr>
          <w:rFonts w:ascii="Arial" w:hAnsi="Arial" w:cs="Arial"/>
          <w:sz w:val="24"/>
          <w:szCs w:val="24"/>
        </w:rPr>
        <w:t xml:space="preserve">cechują się </w:t>
      </w:r>
      <w:r>
        <w:rPr>
          <w:rFonts w:ascii="Arial" w:hAnsi="Arial" w:cs="Arial"/>
          <w:i/>
          <w:iCs/>
          <w:sz w:val="24"/>
          <w:szCs w:val="24"/>
        </w:rPr>
        <w:t>zmniejszon</w:t>
      </w:r>
      <w:r>
        <w:rPr>
          <w:rFonts w:ascii="Arial,Italic" w:hAnsi="Arial,Italic" w:cs="Arial,Italic"/>
          <w:i/>
          <w:iCs/>
          <w:sz w:val="24"/>
          <w:szCs w:val="24"/>
        </w:rPr>
        <w:t xml:space="preserve">ą </w:t>
      </w:r>
      <w:r>
        <w:rPr>
          <w:rFonts w:ascii="Arial" w:hAnsi="Arial" w:cs="Arial"/>
          <w:i/>
          <w:iCs/>
          <w:sz w:val="24"/>
          <w:szCs w:val="24"/>
        </w:rPr>
        <w:t>no</w:t>
      </w:r>
      <w:r>
        <w:rPr>
          <w:rFonts w:ascii="Arial,Italic" w:hAnsi="Arial,Italic" w:cs="Arial,Italic"/>
          <w:i/>
          <w:iCs/>
          <w:sz w:val="24"/>
          <w:szCs w:val="24"/>
        </w:rPr>
        <w:t>ś</w:t>
      </w:r>
      <w:r>
        <w:rPr>
          <w:rFonts w:ascii="Arial" w:hAnsi="Arial" w:cs="Arial"/>
          <w:i/>
          <w:iCs/>
          <w:sz w:val="24"/>
          <w:szCs w:val="24"/>
        </w:rPr>
        <w:t>no</w:t>
      </w:r>
      <w:r>
        <w:rPr>
          <w:rFonts w:ascii="Arial,Italic" w:hAnsi="Arial,Italic" w:cs="Arial,Italic"/>
          <w:i/>
          <w:iCs/>
          <w:sz w:val="24"/>
          <w:szCs w:val="24"/>
        </w:rPr>
        <w:t>ś</w:t>
      </w:r>
      <w:r>
        <w:rPr>
          <w:rFonts w:ascii="Arial" w:hAnsi="Arial" w:cs="Arial"/>
          <w:i/>
          <w:iCs/>
          <w:sz w:val="24"/>
          <w:szCs w:val="24"/>
        </w:rPr>
        <w:t>ci</w:t>
      </w:r>
      <w:r>
        <w:rPr>
          <w:rFonts w:ascii="Arial,Italic" w:hAnsi="Arial,Italic" w:cs="Arial,Italic"/>
          <w:i/>
          <w:iCs/>
          <w:sz w:val="24"/>
          <w:szCs w:val="24"/>
        </w:rPr>
        <w:t>ą</w:t>
      </w:r>
      <w:r>
        <w:rPr>
          <w:rFonts w:ascii="Arial" w:hAnsi="Arial" w:cs="Arial"/>
          <w:sz w:val="24"/>
          <w:szCs w:val="24"/>
        </w:rPr>
        <w:t>.</w:t>
      </w:r>
    </w:p>
    <w:p w14:paraId="59F1A5A7" w14:textId="0723AA5B" w:rsidR="00BE359C" w:rsidRDefault="00BE359C" w:rsidP="00DF76B4">
      <w:pPr>
        <w:autoSpaceDE w:val="0"/>
        <w:autoSpaceDN w:val="0"/>
        <w:adjustRightInd w:val="0"/>
        <w:spacing w:after="0" w:line="240" w:lineRule="auto"/>
        <w:ind w:firstLine="70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2. </w:t>
      </w:r>
      <w:r>
        <w:rPr>
          <w:rFonts w:ascii="Arial" w:hAnsi="Arial" w:cs="Arial"/>
          <w:sz w:val="24"/>
          <w:szCs w:val="24"/>
        </w:rPr>
        <w:t xml:space="preserve">W czasie prowadzonych wierceń (maj 2024 r.) wodę gruntową </w:t>
      </w:r>
      <w:r>
        <w:rPr>
          <w:rFonts w:ascii="Arial" w:hAnsi="Arial" w:cs="Arial"/>
          <w:b/>
          <w:bCs/>
          <w:i/>
          <w:iCs/>
          <w:sz w:val="24"/>
          <w:szCs w:val="24"/>
        </w:rPr>
        <w:t xml:space="preserve">nawiercono </w:t>
      </w:r>
      <w:r>
        <w:rPr>
          <w:rFonts w:ascii="Arial" w:hAnsi="Arial" w:cs="Arial"/>
          <w:sz w:val="24"/>
          <w:szCs w:val="24"/>
        </w:rPr>
        <w:t>we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wszystkich otworach. Pod ciśnieniem hydrostatycznych występowała w otworach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nr 3 i 4, na głębokości 4,0 i 6,5 m p.p.t., a stabilizowała się na gł. 3,60 i 3,70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m p.p.t., co odpowiada rzędnym 13,92 i 13,95 m n.p.m. W otworach nr 1 i 2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nawiercono liczne sączenia, które zalegały na głębokościach 3,8 – 9,0 m p.p.t.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W porze mokrej ilość oraz wydajność sączeń zwiększy się, szczególnie w stropie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podłoża.</w:t>
      </w:r>
    </w:p>
    <w:p w14:paraId="575A167F" w14:textId="1CF0CBC8" w:rsidR="00BE359C" w:rsidRDefault="00BE359C" w:rsidP="00DF76B4">
      <w:pPr>
        <w:autoSpaceDE w:val="0"/>
        <w:autoSpaceDN w:val="0"/>
        <w:adjustRightInd w:val="0"/>
        <w:spacing w:after="0" w:line="240" w:lineRule="auto"/>
        <w:ind w:firstLine="70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3. </w:t>
      </w:r>
      <w:r>
        <w:rPr>
          <w:rFonts w:ascii="Arial" w:hAnsi="Arial" w:cs="Arial"/>
          <w:sz w:val="24"/>
          <w:szCs w:val="24"/>
        </w:rPr>
        <w:t xml:space="preserve">W stwierdzonych warunkach gruntowo – wodnych proponuje się </w:t>
      </w:r>
      <w:r>
        <w:rPr>
          <w:rFonts w:ascii="Arial" w:hAnsi="Arial" w:cs="Arial"/>
          <w:b/>
          <w:bCs/>
          <w:i/>
          <w:iCs/>
          <w:sz w:val="24"/>
          <w:szCs w:val="24"/>
        </w:rPr>
        <w:t>bezpo</w:t>
      </w:r>
      <w:r>
        <w:rPr>
          <w:rFonts w:ascii="Arial,BoldItalic" w:hAnsi="Arial,BoldItalic" w:cs="Arial,BoldItalic"/>
          <w:b/>
          <w:bCs/>
          <w:i/>
          <w:iCs/>
          <w:sz w:val="24"/>
          <w:szCs w:val="24"/>
        </w:rPr>
        <w:t>ś</w:t>
      </w:r>
      <w:r>
        <w:rPr>
          <w:rFonts w:ascii="Arial" w:hAnsi="Arial" w:cs="Arial"/>
          <w:b/>
          <w:bCs/>
          <w:i/>
          <w:iCs/>
          <w:sz w:val="24"/>
          <w:szCs w:val="24"/>
        </w:rPr>
        <w:t>rednie</w:t>
      </w:r>
      <w:r w:rsidR="00DF76B4">
        <w:rPr>
          <w:rFonts w:ascii="Arial" w:hAnsi="Arial" w:cs="Arial"/>
          <w:b/>
          <w:bCs/>
          <w:i/>
          <w:iCs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posadowienie budynku, po usunięciu gruntów nasypowych i uwzględnieniu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zalegania </w:t>
      </w:r>
      <w:r>
        <w:rPr>
          <w:rFonts w:ascii="Arial" w:hAnsi="Arial" w:cs="Arial"/>
          <w:i/>
          <w:iCs/>
          <w:sz w:val="24"/>
          <w:szCs w:val="24"/>
        </w:rPr>
        <w:t>mniej no</w:t>
      </w:r>
      <w:r>
        <w:rPr>
          <w:rFonts w:ascii="Arial,Italic" w:hAnsi="Arial,Italic" w:cs="Arial,Italic"/>
          <w:i/>
          <w:iCs/>
          <w:sz w:val="24"/>
          <w:szCs w:val="24"/>
        </w:rPr>
        <w:t>ś</w:t>
      </w:r>
      <w:r>
        <w:rPr>
          <w:rFonts w:ascii="Arial" w:hAnsi="Arial" w:cs="Arial"/>
          <w:i/>
          <w:iCs/>
          <w:sz w:val="24"/>
          <w:szCs w:val="24"/>
        </w:rPr>
        <w:t xml:space="preserve">nej </w:t>
      </w:r>
      <w:r>
        <w:rPr>
          <w:rFonts w:ascii="Arial" w:hAnsi="Arial" w:cs="Arial"/>
          <w:sz w:val="24"/>
          <w:szCs w:val="24"/>
        </w:rPr>
        <w:t xml:space="preserve">warstwy </w:t>
      </w:r>
      <w:r>
        <w:rPr>
          <w:rFonts w:ascii="Arial" w:hAnsi="Arial" w:cs="Arial"/>
          <w:b/>
          <w:bCs/>
          <w:sz w:val="24"/>
          <w:szCs w:val="24"/>
        </w:rPr>
        <w:t>pierwszej</w:t>
      </w:r>
      <w:r>
        <w:rPr>
          <w:rFonts w:ascii="Arial" w:hAnsi="Arial" w:cs="Arial"/>
          <w:sz w:val="24"/>
          <w:szCs w:val="24"/>
        </w:rPr>
        <w:t>. W ich miejsce można wbudować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zagęszczoną warstwę kruszywa. Dno wykopu oraz poziom posadowienia </w:t>
      </w:r>
      <w:r>
        <w:rPr>
          <w:rFonts w:ascii="Arial" w:hAnsi="Arial" w:cs="Arial"/>
          <w:b/>
          <w:bCs/>
          <w:sz w:val="24"/>
          <w:szCs w:val="24"/>
        </w:rPr>
        <w:t>nale</w:t>
      </w:r>
      <w:r>
        <w:rPr>
          <w:rFonts w:ascii="Arial,Bold" w:hAnsi="Arial,Bold" w:cs="Arial,Bold"/>
          <w:b/>
          <w:bCs/>
          <w:sz w:val="24"/>
          <w:szCs w:val="24"/>
        </w:rPr>
        <w:t>ż</w:t>
      </w:r>
      <w:r>
        <w:rPr>
          <w:rFonts w:ascii="Arial" w:hAnsi="Arial" w:cs="Arial"/>
          <w:b/>
          <w:bCs/>
          <w:sz w:val="24"/>
          <w:szCs w:val="24"/>
        </w:rPr>
        <w:t>y</w:t>
      </w:r>
      <w:r w:rsidR="00DF76B4">
        <w:rPr>
          <w:rFonts w:ascii="Arial" w:hAnsi="Arial" w:cs="Arial"/>
          <w:b/>
          <w:bCs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wzmocnić warstwą betonu podkładowego. Końcowe odspajanie gruntów należy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wykonać ręcznie, aby nie naruszyć ich naturalnej struktury. Prace ziemne zaleca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się prowadzić w porze suchej, zabezpieczając wykopy przed negatywnym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wpływem czynników atmosferycznych. Dla budynku </w:t>
      </w:r>
      <w:r>
        <w:rPr>
          <w:rFonts w:ascii="Arial" w:hAnsi="Arial" w:cs="Arial"/>
          <w:b/>
          <w:bCs/>
          <w:sz w:val="24"/>
          <w:szCs w:val="24"/>
        </w:rPr>
        <w:t>nale</w:t>
      </w:r>
      <w:r>
        <w:rPr>
          <w:rFonts w:ascii="Arial,Bold" w:hAnsi="Arial,Bold" w:cs="Arial,Bold"/>
          <w:b/>
          <w:bCs/>
          <w:sz w:val="24"/>
          <w:szCs w:val="24"/>
        </w:rPr>
        <w:t>ż</w:t>
      </w:r>
      <w:r>
        <w:rPr>
          <w:rFonts w:ascii="Arial" w:hAnsi="Arial" w:cs="Arial"/>
          <w:b/>
          <w:bCs/>
          <w:sz w:val="24"/>
          <w:szCs w:val="24"/>
        </w:rPr>
        <w:t xml:space="preserve">y </w:t>
      </w:r>
      <w:r>
        <w:rPr>
          <w:rFonts w:ascii="Arial" w:hAnsi="Arial" w:cs="Arial"/>
          <w:sz w:val="24"/>
          <w:szCs w:val="24"/>
        </w:rPr>
        <w:t>zaprojektować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izolację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przeciwwilgociową oraz drenaż. Głębokość przemarzania gruntów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wynosi 0,8 m.</w:t>
      </w:r>
    </w:p>
    <w:p w14:paraId="5523B6E4" w14:textId="3CE02E46" w:rsidR="00BE359C" w:rsidRDefault="00BE359C" w:rsidP="00DF76B4">
      <w:pPr>
        <w:autoSpaceDE w:val="0"/>
        <w:autoSpaceDN w:val="0"/>
        <w:adjustRightInd w:val="0"/>
        <w:spacing w:after="0" w:line="240" w:lineRule="auto"/>
        <w:ind w:firstLine="70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4. </w:t>
      </w:r>
      <w:r>
        <w:rPr>
          <w:rFonts w:ascii="Arial" w:hAnsi="Arial" w:cs="Arial"/>
          <w:sz w:val="24"/>
          <w:szCs w:val="24"/>
        </w:rPr>
        <w:t>Ostateczną decyzję o sposobie posadowienia oraz realizacji prac ziemnych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podejmie </w:t>
      </w:r>
      <w:r>
        <w:rPr>
          <w:rFonts w:ascii="Arial" w:hAnsi="Arial" w:cs="Arial"/>
          <w:i/>
          <w:iCs/>
          <w:sz w:val="24"/>
          <w:szCs w:val="24"/>
        </w:rPr>
        <w:t>projektant – konstruktor</w:t>
      </w:r>
      <w:r>
        <w:rPr>
          <w:rFonts w:ascii="Arial" w:hAnsi="Arial" w:cs="Arial"/>
          <w:sz w:val="24"/>
          <w:szCs w:val="24"/>
        </w:rPr>
        <w:t>, uwzględniając wymagania techniczne oraz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aspekt ekonomiczny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inwestycji, a także stan i posadowienie istniejących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obiektów.</w:t>
      </w:r>
    </w:p>
    <w:p w14:paraId="7A767B09" w14:textId="07483AD5" w:rsidR="00BE359C" w:rsidRDefault="00BE359C" w:rsidP="00DF76B4">
      <w:pPr>
        <w:autoSpaceDE w:val="0"/>
        <w:autoSpaceDN w:val="0"/>
        <w:adjustRightInd w:val="0"/>
        <w:spacing w:after="0" w:line="240" w:lineRule="auto"/>
        <w:ind w:firstLine="70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5. </w:t>
      </w:r>
      <w:r>
        <w:rPr>
          <w:rFonts w:ascii="Arial" w:hAnsi="Arial" w:cs="Arial"/>
          <w:sz w:val="24"/>
          <w:szCs w:val="24"/>
        </w:rPr>
        <w:t xml:space="preserve">Prace ziemne (odbiór wykopu oraz kontrolę zagęszczenia) </w:t>
      </w:r>
      <w:r>
        <w:rPr>
          <w:rFonts w:ascii="Arial" w:hAnsi="Arial" w:cs="Arial"/>
          <w:b/>
          <w:bCs/>
          <w:sz w:val="24"/>
          <w:szCs w:val="24"/>
        </w:rPr>
        <w:t>nale</w:t>
      </w:r>
      <w:r>
        <w:rPr>
          <w:rFonts w:ascii="Arial,Bold" w:hAnsi="Arial,Bold" w:cs="Arial,Bold"/>
          <w:b/>
          <w:bCs/>
          <w:sz w:val="24"/>
          <w:szCs w:val="24"/>
        </w:rPr>
        <w:t>ż</w:t>
      </w:r>
      <w:r>
        <w:rPr>
          <w:rFonts w:ascii="Arial" w:hAnsi="Arial" w:cs="Arial"/>
          <w:b/>
          <w:bCs/>
          <w:sz w:val="24"/>
          <w:szCs w:val="24"/>
        </w:rPr>
        <w:t xml:space="preserve">y </w:t>
      </w:r>
      <w:r>
        <w:rPr>
          <w:rFonts w:ascii="Arial" w:hAnsi="Arial" w:cs="Arial"/>
          <w:sz w:val="24"/>
          <w:szCs w:val="24"/>
        </w:rPr>
        <w:t>prowadzić pod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nadzorem uprawnionego </w:t>
      </w:r>
      <w:r>
        <w:rPr>
          <w:rFonts w:ascii="Arial" w:hAnsi="Arial" w:cs="Arial"/>
          <w:i/>
          <w:iCs/>
          <w:sz w:val="24"/>
          <w:szCs w:val="24"/>
        </w:rPr>
        <w:t>geologa – geotechnika</w:t>
      </w:r>
      <w:r>
        <w:rPr>
          <w:rFonts w:ascii="Arial" w:hAnsi="Arial" w:cs="Arial"/>
          <w:sz w:val="24"/>
          <w:szCs w:val="24"/>
        </w:rPr>
        <w:t>.</w:t>
      </w:r>
    </w:p>
    <w:p w14:paraId="2E5AF4EB" w14:textId="77777777" w:rsidR="00BE359C" w:rsidRDefault="00BE359C" w:rsidP="00DF76B4">
      <w:pPr>
        <w:autoSpaceDE w:val="0"/>
        <w:autoSpaceDN w:val="0"/>
        <w:adjustRightInd w:val="0"/>
        <w:spacing w:after="0" w:line="240" w:lineRule="auto"/>
        <w:ind w:firstLine="708"/>
        <w:rPr>
          <w:rFonts w:ascii="Arial" w:hAnsi="Arial" w:cs="Arial"/>
          <w:b/>
          <w:bCs/>
          <w:i/>
          <w:i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6. </w:t>
      </w:r>
      <w:r>
        <w:rPr>
          <w:rFonts w:ascii="Arial" w:hAnsi="Arial" w:cs="Arial"/>
          <w:sz w:val="24"/>
          <w:szCs w:val="24"/>
        </w:rPr>
        <w:t>Wg „</w:t>
      </w:r>
      <w:r>
        <w:rPr>
          <w:rFonts w:ascii="Arial" w:hAnsi="Arial" w:cs="Arial"/>
          <w:b/>
          <w:bCs/>
          <w:i/>
          <w:iCs/>
          <w:sz w:val="24"/>
          <w:szCs w:val="24"/>
        </w:rPr>
        <w:t>Rozporz</w:t>
      </w:r>
      <w:r>
        <w:rPr>
          <w:rFonts w:ascii="Arial,BoldItalic" w:hAnsi="Arial,BoldItalic" w:cs="Arial,BoldItalic"/>
          <w:b/>
          <w:bCs/>
          <w:i/>
          <w:iCs/>
          <w:sz w:val="24"/>
          <w:szCs w:val="24"/>
        </w:rPr>
        <w:t>ą</w:t>
      </w:r>
      <w:r>
        <w:rPr>
          <w:rFonts w:ascii="Arial" w:hAnsi="Arial" w:cs="Arial"/>
          <w:b/>
          <w:bCs/>
          <w:i/>
          <w:iCs/>
          <w:sz w:val="24"/>
          <w:szCs w:val="24"/>
        </w:rPr>
        <w:t>dzenia Ministra Transportu, Budownictwa i Gospodarki</w:t>
      </w:r>
    </w:p>
    <w:p w14:paraId="4EDF854F" w14:textId="08CD2465" w:rsidR="00BE359C" w:rsidRDefault="00BE359C" w:rsidP="00DF76B4">
      <w:pPr>
        <w:autoSpaceDE w:val="0"/>
        <w:autoSpaceDN w:val="0"/>
        <w:adjustRightInd w:val="0"/>
        <w:spacing w:after="0" w:line="240" w:lineRule="auto"/>
        <w:rPr>
          <w:rFonts w:ascii="Century Gothic" w:eastAsia="Times New Roman" w:hAnsi="Century Gothic" w:cs="Times New Roman"/>
          <w:b/>
          <w:bCs/>
          <w:i/>
          <w:iCs/>
          <w:sz w:val="24"/>
          <w:szCs w:val="24"/>
        </w:rPr>
      </w:pPr>
      <w:r>
        <w:rPr>
          <w:rFonts w:ascii="Arial" w:hAnsi="Arial" w:cs="Arial"/>
          <w:b/>
          <w:bCs/>
          <w:i/>
          <w:iCs/>
          <w:sz w:val="24"/>
          <w:szCs w:val="24"/>
        </w:rPr>
        <w:t xml:space="preserve">Morskiej </w:t>
      </w:r>
      <w:r>
        <w:rPr>
          <w:rFonts w:ascii="Arial" w:hAnsi="Arial" w:cs="Arial"/>
          <w:i/>
          <w:iCs/>
          <w:sz w:val="24"/>
          <w:szCs w:val="24"/>
        </w:rPr>
        <w:t>z dnia 25 kwietnia 2012 r. w sprawie ustalania geotechnicznych</w:t>
      </w:r>
      <w:r w:rsidR="00DF76B4">
        <w:rPr>
          <w:rFonts w:ascii="Arial" w:hAnsi="Arial" w:cs="Arial"/>
          <w:i/>
          <w:iCs/>
          <w:sz w:val="24"/>
          <w:szCs w:val="24"/>
        </w:rPr>
        <w:t xml:space="preserve"> </w:t>
      </w:r>
      <w:r>
        <w:rPr>
          <w:rFonts w:ascii="Arial" w:hAnsi="Arial" w:cs="Arial"/>
          <w:i/>
          <w:iCs/>
          <w:sz w:val="24"/>
          <w:szCs w:val="24"/>
        </w:rPr>
        <w:t xml:space="preserve">warunków posadawiania obiektów budowlanych” </w:t>
      </w:r>
      <w:r>
        <w:rPr>
          <w:rFonts w:ascii="Arial" w:hAnsi="Arial" w:cs="Arial"/>
          <w:sz w:val="24"/>
          <w:szCs w:val="24"/>
        </w:rPr>
        <w:t>– na opiniowanym terenie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występują „</w:t>
      </w:r>
      <w:r>
        <w:rPr>
          <w:rFonts w:ascii="Arial" w:hAnsi="Arial" w:cs="Arial"/>
          <w:b/>
          <w:bCs/>
          <w:i/>
          <w:iCs/>
          <w:sz w:val="24"/>
          <w:szCs w:val="24"/>
        </w:rPr>
        <w:t>proste warunki gruntowe</w:t>
      </w:r>
      <w:r>
        <w:rPr>
          <w:rFonts w:ascii="Arial" w:hAnsi="Arial" w:cs="Arial"/>
          <w:sz w:val="24"/>
          <w:szCs w:val="24"/>
        </w:rPr>
        <w:t>”, a kategorię geotechniczną obiektu</w:t>
      </w:r>
      <w:r w:rsidR="00DF76B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określi </w:t>
      </w:r>
      <w:r>
        <w:rPr>
          <w:rFonts w:ascii="Arial" w:hAnsi="Arial" w:cs="Arial"/>
          <w:i/>
          <w:iCs/>
          <w:sz w:val="24"/>
          <w:szCs w:val="24"/>
        </w:rPr>
        <w:t>projektant</w:t>
      </w:r>
      <w:r>
        <w:rPr>
          <w:rFonts w:ascii="Arial" w:hAnsi="Arial" w:cs="Arial"/>
          <w:sz w:val="24"/>
          <w:szCs w:val="24"/>
        </w:rPr>
        <w:t>.</w:t>
      </w:r>
    </w:p>
    <w:p w14:paraId="4B100F5C" w14:textId="30C2BEC0" w:rsidR="00BE359C" w:rsidRPr="00347B73" w:rsidRDefault="00BE359C" w:rsidP="00BE359C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b/>
          <w:bCs/>
          <w:i/>
          <w:iCs/>
          <w:sz w:val="24"/>
          <w:szCs w:val="24"/>
        </w:rPr>
      </w:pPr>
      <w:r w:rsidRPr="00347B73">
        <w:rPr>
          <w:rFonts w:ascii="Century Gothic" w:eastAsia="Times New Roman" w:hAnsi="Century Gothic" w:cs="Times New Roman"/>
          <w:b/>
          <w:bCs/>
          <w:i/>
          <w:iCs/>
          <w:sz w:val="24"/>
          <w:szCs w:val="24"/>
        </w:rPr>
        <w:t>Koniec cytatu</w:t>
      </w:r>
    </w:p>
    <w:p w14:paraId="422A2745" w14:textId="77777777" w:rsidR="00BE359C" w:rsidRDefault="00BE359C" w:rsidP="00BE359C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</w:p>
    <w:p w14:paraId="66315CA7" w14:textId="77777777" w:rsidR="00BE359C" w:rsidRPr="005220AD" w:rsidRDefault="00BE359C" w:rsidP="00BE359C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</w:p>
    <w:p w14:paraId="0EBC63AA" w14:textId="77777777" w:rsidR="00BE359C" w:rsidRDefault="00BE359C" w:rsidP="00BE359C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  <w:r w:rsidRPr="00A4453C">
        <w:rPr>
          <w:rFonts w:ascii="Century Gothic" w:eastAsia="Times New Roman" w:hAnsi="Century Gothic" w:cs="Times New Roman"/>
          <w:sz w:val="24"/>
          <w:szCs w:val="24"/>
        </w:rPr>
        <w:t>Zgodnie z Rozporządzeniem Ministra transportu, budownictwa i gospodarki morskiej z dnia 25 kwietnia 2012r. w sprawie ustalenia geotechnicznych warunków posadowienia obiektów budowlanych dla projektowanego obiektu przyjęto</w:t>
      </w:r>
      <w:r>
        <w:rPr>
          <w:rFonts w:ascii="Century Gothic" w:eastAsia="Times New Roman" w:hAnsi="Century Gothic" w:cs="Times New Roman"/>
          <w:sz w:val="24"/>
          <w:szCs w:val="24"/>
        </w:rPr>
        <w:t>:</w:t>
      </w:r>
    </w:p>
    <w:p w14:paraId="6C4820EF" w14:textId="77777777" w:rsidR="00BE359C" w:rsidRDefault="00BE359C" w:rsidP="00BE359C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</w:p>
    <w:p w14:paraId="26246929" w14:textId="32EE5B5B" w:rsidR="00BE359C" w:rsidRPr="00E34FB8" w:rsidRDefault="00BE359C" w:rsidP="00BE359C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b/>
          <w:bCs/>
          <w:sz w:val="24"/>
          <w:szCs w:val="24"/>
        </w:rPr>
      </w:pPr>
      <w:r w:rsidRPr="00E34FB8">
        <w:rPr>
          <w:rFonts w:ascii="Century Gothic" w:eastAsia="Times New Roman" w:hAnsi="Century Gothic" w:cs="Times New Roman"/>
          <w:b/>
          <w:bCs/>
          <w:sz w:val="24"/>
          <w:szCs w:val="24"/>
        </w:rPr>
        <w:t xml:space="preserve">Projektowany obiekt został zaliczony do </w:t>
      </w:r>
      <w:r w:rsidR="00336A81">
        <w:rPr>
          <w:rFonts w:ascii="Century Gothic" w:eastAsia="Times New Roman" w:hAnsi="Century Gothic" w:cs="Times New Roman"/>
          <w:b/>
          <w:bCs/>
          <w:sz w:val="24"/>
          <w:szCs w:val="24"/>
        </w:rPr>
        <w:t>pierwszej</w:t>
      </w:r>
      <w:r w:rsidRPr="00E34FB8">
        <w:rPr>
          <w:rFonts w:ascii="Century Gothic" w:eastAsia="Times New Roman" w:hAnsi="Century Gothic" w:cs="Times New Roman"/>
          <w:b/>
          <w:bCs/>
          <w:sz w:val="24"/>
          <w:szCs w:val="24"/>
        </w:rPr>
        <w:t xml:space="preserve"> kategorii geotechnicznej.</w:t>
      </w:r>
    </w:p>
    <w:p w14:paraId="5DE318F1" w14:textId="7D5DC9E1" w:rsidR="00BE359C" w:rsidRPr="00E34FB8" w:rsidRDefault="00BE359C" w:rsidP="00BE359C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b/>
          <w:bCs/>
          <w:sz w:val="24"/>
          <w:szCs w:val="24"/>
        </w:rPr>
      </w:pPr>
      <w:r w:rsidRPr="00E34FB8">
        <w:rPr>
          <w:rFonts w:ascii="Century Gothic" w:eastAsia="Times New Roman" w:hAnsi="Century Gothic" w:cs="Times New Roman"/>
          <w:b/>
          <w:bCs/>
          <w:sz w:val="24"/>
          <w:szCs w:val="24"/>
        </w:rPr>
        <w:t xml:space="preserve">W podłożu omawianej działki występują </w:t>
      </w:r>
      <w:r w:rsidR="00336A81">
        <w:rPr>
          <w:rFonts w:ascii="Century Gothic" w:eastAsia="Times New Roman" w:hAnsi="Century Gothic" w:cs="Times New Roman"/>
          <w:b/>
          <w:bCs/>
          <w:sz w:val="24"/>
          <w:szCs w:val="24"/>
        </w:rPr>
        <w:t>proste</w:t>
      </w:r>
      <w:r w:rsidRPr="00E34FB8">
        <w:rPr>
          <w:rFonts w:ascii="Century Gothic" w:eastAsia="Times New Roman" w:hAnsi="Century Gothic" w:cs="Times New Roman"/>
          <w:b/>
          <w:bCs/>
          <w:sz w:val="24"/>
          <w:szCs w:val="24"/>
        </w:rPr>
        <w:t xml:space="preserve"> warunki gruntowe.</w:t>
      </w:r>
    </w:p>
    <w:p w14:paraId="6C40C797" w14:textId="77777777" w:rsidR="00BE359C" w:rsidRDefault="00BE359C" w:rsidP="00BE359C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</w:p>
    <w:p w14:paraId="0C35D73B" w14:textId="77777777" w:rsidR="00BE359C" w:rsidRPr="00D447E8" w:rsidRDefault="00BE359C" w:rsidP="00BE359C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b/>
          <w:bCs/>
          <w:sz w:val="24"/>
          <w:szCs w:val="24"/>
        </w:rPr>
      </w:pPr>
      <w:r w:rsidRPr="00D447E8">
        <w:rPr>
          <w:rFonts w:ascii="Century Gothic" w:eastAsia="Times New Roman" w:hAnsi="Century Gothic" w:cs="Times New Roman"/>
          <w:b/>
          <w:bCs/>
          <w:sz w:val="24"/>
          <w:szCs w:val="24"/>
        </w:rPr>
        <w:t>Przedstawione wartości parametrów są wartościami średnimi i przy dalszych obliczeniach należy stosować współczynnik materiałowy równy 0,9 lub 1,1 i przyjmować wartości mniej korzystne.</w:t>
      </w:r>
    </w:p>
    <w:p w14:paraId="0C997A56" w14:textId="77777777" w:rsidR="00BD6C89" w:rsidRDefault="00BD6C89" w:rsidP="00D447E8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b/>
          <w:bCs/>
          <w:sz w:val="24"/>
          <w:szCs w:val="24"/>
        </w:rPr>
      </w:pPr>
    </w:p>
    <w:p w14:paraId="77DDB3EE" w14:textId="77777777" w:rsidR="00BD6C89" w:rsidRPr="00B17CC9" w:rsidRDefault="00BD6C89" w:rsidP="00D447E8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b/>
          <w:bCs/>
          <w:sz w:val="24"/>
          <w:szCs w:val="24"/>
        </w:rPr>
      </w:pPr>
    </w:p>
    <w:p w14:paraId="33D3E741" w14:textId="77777777" w:rsidR="003C40A5" w:rsidRPr="009C0CE8" w:rsidRDefault="003C40A5" w:rsidP="00DF4516">
      <w:pPr>
        <w:pStyle w:val="Tekstpodstawowy"/>
        <w:rPr>
          <w:rFonts w:ascii="Century Gothic" w:hAnsi="Century Gothic"/>
          <w:sz w:val="26"/>
          <w:highlight w:val="yellow"/>
        </w:rPr>
      </w:pPr>
    </w:p>
    <w:p w14:paraId="44C2FAB0" w14:textId="77777777" w:rsidR="003C40A5" w:rsidRPr="00FA364B" w:rsidRDefault="003C40A5" w:rsidP="00DF4516">
      <w:pPr>
        <w:pStyle w:val="Tekstpodstawowy"/>
        <w:rPr>
          <w:rFonts w:ascii="Century Gothic" w:hAnsi="Century Gothic"/>
          <w:sz w:val="26"/>
          <w:highlight w:val="yellow"/>
        </w:rPr>
      </w:pPr>
    </w:p>
    <w:p w14:paraId="5979D521" w14:textId="3C946731" w:rsidR="00622FED" w:rsidRPr="00902B8D" w:rsidRDefault="00D1620F" w:rsidP="00622FED">
      <w:pPr>
        <w:pStyle w:val="Nagwek1"/>
        <w:ind w:firstLine="236"/>
        <w:rPr>
          <w:rFonts w:ascii="Century Gothic" w:hAnsi="Century Gothic"/>
          <w:b/>
          <w:bCs/>
          <w:color w:val="auto"/>
          <w:sz w:val="28"/>
          <w:szCs w:val="28"/>
        </w:rPr>
      </w:pPr>
      <w:bookmarkStart w:id="9" w:name="_Toc168564657"/>
      <w:r w:rsidRPr="00902B8D">
        <w:rPr>
          <w:rFonts w:ascii="Century Gothic" w:hAnsi="Century Gothic"/>
          <w:b/>
          <w:bCs/>
          <w:color w:val="auto"/>
          <w:w w:val="90"/>
          <w:sz w:val="28"/>
          <w:szCs w:val="28"/>
          <w:u w:val="thick"/>
        </w:rPr>
        <w:lastRenderedPageBreak/>
        <w:t>K</w:t>
      </w:r>
      <w:r w:rsidR="006E2FDF" w:rsidRPr="00902B8D">
        <w:rPr>
          <w:rFonts w:ascii="Century Gothic" w:hAnsi="Century Gothic"/>
          <w:b/>
          <w:bCs/>
          <w:color w:val="auto"/>
          <w:w w:val="90"/>
          <w:sz w:val="28"/>
          <w:szCs w:val="28"/>
          <w:u w:val="thick"/>
        </w:rPr>
        <w:t>3</w:t>
      </w:r>
      <w:r w:rsidR="00622FED" w:rsidRPr="00902B8D">
        <w:rPr>
          <w:rFonts w:ascii="Century Gothic" w:hAnsi="Century Gothic"/>
          <w:b/>
          <w:bCs/>
          <w:color w:val="auto"/>
          <w:w w:val="90"/>
          <w:sz w:val="28"/>
          <w:szCs w:val="28"/>
          <w:u w:val="thick"/>
        </w:rPr>
        <w:t>. OPIS KONSTRUKCJI.</w:t>
      </w:r>
      <w:bookmarkEnd w:id="9"/>
    </w:p>
    <w:p w14:paraId="31F24747" w14:textId="77777777" w:rsidR="00622FED" w:rsidRPr="00902B8D" w:rsidRDefault="00622FED" w:rsidP="00622FED">
      <w:pPr>
        <w:pStyle w:val="Tekstpodstawowy"/>
        <w:rPr>
          <w:rFonts w:ascii="Century Gothic" w:hAnsi="Century Gothic"/>
          <w:b/>
          <w:sz w:val="20"/>
        </w:rPr>
      </w:pPr>
    </w:p>
    <w:p w14:paraId="32587F36" w14:textId="77777777" w:rsidR="00D1620F" w:rsidRPr="00902B8D" w:rsidRDefault="00D1620F" w:rsidP="003A18C6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i/>
          <w:iCs/>
          <w:sz w:val="24"/>
          <w:szCs w:val="24"/>
          <w:u w:val="single"/>
        </w:rPr>
      </w:pPr>
      <w:r w:rsidRPr="00902B8D">
        <w:rPr>
          <w:rFonts w:ascii="Century Gothic" w:eastAsia="Times New Roman" w:hAnsi="Century Gothic" w:cs="Times New Roman"/>
          <w:i/>
          <w:iCs/>
          <w:sz w:val="24"/>
          <w:szCs w:val="24"/>
          <w:u w:val="single"/>
        </w:rPr>
        <w:t>Klasa konstrukcji</w:t>
      </w:r>
    </w:p>
    <w:p w14:paraId="2A688D91" w14:textId="7FC8C8AD" w:rsidR="00D1620F" w:rsidRPr="00902B8D" w:rsidRDefault="00D1620F" w:rsidP="00D1620F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  <w:r w:rsidRPr="00902B8D">
        <w:rPr>
          <w:rFonts w:ascii="Century Gothic" w:eastAsia="Times New Roman" w:hAnsi="Century Gothic" w:cs="Times New Roman"/>
          <w:sz w:val="24"/>
          <w:szCs w:val="24"/>
        </w:rPr>
        <w:t>Za</w:t>
      </w:r>
      <w:r w:rsidRPr="00902B8D">
        <w:rPr>
          <w:rFonts w:ascii="Century Gothic" w:eastAsia="Times New Roman" w:hAnsi="Century Gothic" w:cs="Times New Roman" w:hint="eastAsia"/>
          <w:sz w:val="24"/>
          <w:szCs w:val="24"/>
        </w:rPr>
        <w:t>ł</w:t>
      </w:r>
      <w:r w:rsidRPr="00902B8D">
        <w:rPr>
          <w:rFonts w:ascii="Century Gothic" w:eastAsia="Times New Roman" w:hAnsi="Century Gothic" w:cs="Times New Roman"/>
          <w:sz w:val="24"/>
          <w:szCs w:val="24"/>
        </w:rPr>
        <w:t>o</w:t>
      </w:r>
      <w:r w:rsidRPr="00902B8D">
        <w:rPr>
          <w:rFonts w:ascii="Century Gothic" w:eastAsia="Times New Roman" w:hAnsi="Century Gothic" w:cs="Times New Roman" w:hint="eastAsia"/>
          <w:sz w:val="24"/>
          <w:szCs w:val="24"/>
        </w:rPr>
        <w:t>ż</w:t>
      </w:r>
      <w:r w:rsidRPr="00902B8D">
        <w:rPr>
          <w:rFonts w:ascii="Century Gothic" w:eastAsia="Times New Roman" w:hAnsi="Century Gothic" w:cs="Times New Roman"/>
          <w:sz w:val="24"/>
          <w:szCs w:val="24"/>
        </w:rPr>
        <w:t>enia materia</w:t>
      </w:r>
      <w:r w:rsidRPr="00902B8D">
        <w:rPr>
          <w:rFonts w:ascii="Century Gothic" w:eastAsia="Times New Roman" w:hAnsi="Century Gothic" w:cs="Times New Roman" w:hint="eastAsia"/>
          <w:sz w:val="24"/>
          <w:szCs w:val="24"/>
        </w:rPr>
        <w:t>ł</w:t>
      </w:r>
      <w:r w:rsidRPr="00902B8D">
        <w:rPr>
          <w:rFonts w:ascii="Century Gothic" w:eastAsia="Times New Roman" w:hAnsi="Century Gothic" w:cs="Times New Roman"/>
          <w:sz w:val="24"/>
          <w:szCs w:val="24"/>
        </w:rPr>
        <w:t>owe przyj</w:t>
      </w:r>
      <w:r w:rsidRPr="00902B8D">
        <w:rPr>
          <w:rFonts w:ascii="Century Gothic" w:eastAsia="Times New Roman" w:hAnsi="Century Gothic" w:cs="Times New Roman" w:hint="eastAsia"/>
          <w:sz w:val="24"/>
          <w:szCs w:val="24"/>
        </w:rPr>
        <w:t>ę</w:t>
      </w:r>
      <w:r w:rsidRPr="00902B8D">
        <w:rPr>
          <w:rFonts w:ascii="Century Gothic" w:eastAsia="Times New Roman" w:hAnsi="Century Gothic" w:cs="Times New Roman"/>
          <w:sz w:val="24"/>
          <w:szCs w:val="24"/>
        </w:rPr>
        <w:t>to zak</w:t>
      </w:r>
      <w:r w:rsidRPr="00902B8D">
        <w:rPr>
          <w:rFonts w:ascii="Century Gothic" w:eastAsia="Times New Roman" w:hAnsi="Century Gothic" w:cs="Times New Roman" w:hint="eastAsia"/>
          <w:sz w:val="24"/>
          <w:szCs w:val="24"/>
        </w:rPr>
        <w:t>ł</w:t>
      </w:r>
      <w:r w:rsidRPr="00902B8D">
        <w:rPr>
          <w:rFonts w:ascii="Century Gothic" w:eastAsia="Times New Roman" w:hAnsi="Century Gothic" w:cs="Times New Roman"/>
          <w:sz w:val="24"/>
          <w:szCs w:val="24"/>
        </w:rPr>
        <w:t>adaj</w:t>
      </w:r>
      <w:r w:rsidRPr="00902B8D">
        <w:rPr>
          <w:rFonts w:ascii="Century Gothic" w:eastAsia="Times New Roman" w:hAnsi="Century Gothic" w:cs="Times New Roman" w:hint="eastAsia"/>
          <w:sz w:val="24"/>
          <w:szCs w:val="24"/>
        </w:rPr>
        <w:t>ą</w:t>
      </w:r>
      <w:r w:rsidRPr="00902B8D">
        <w:rPr>
          <w:rFonts w:ascii="Century Gothic" w:eastAsia="Times New Roman" w:hAnsi="Century Gothic" w:cs="Times New Roman"/>
          <w:sz w:val="24"/>
          <w:szCs w:val="24"/>
        </w:rPr>
        <w:t>c przewidywany okres u</w:t>
      </w:r>
      <w:r w:rsidRPr="00902B8D">
        <w:rPr>
          <w:rFonts w:ascii="Century Gothic" w:eastAsia="Times New Roman" w:hAnsi="Century Gothic" w:cs="Times New Roman" w:hint="eastAsia"/>
          <w:sz w:val="24"/>
          <w:szCs w:val="24"/>
        </w:rPr>
        <w:t>ż</w:t>
      </w:r>
      <w:r w:rsidRPr="00902B8D">
        <w:rPr>
          <w:rFonts w:ascii="Century Gothic" w:eastAsia="Times New Roman" w:hAnsi="Century Gothic" w:cs="Times New Roman"/>
          <w:sz w:val="24"/>
          <w:szCs w:val="24"/>
        </w:rPr>
        <w:t>ytkowania wynosi 50lat.</w:t>
      </w:r>
    </w:p>
    <w:p w14:paraId="2F62F0D2" w14:textId="77777777" w:rsidR="00D1620F" w:rsidRPr="00FA364B" w:rsidRDefault="00D1620F" w:rsidP="00D1620F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  <w:highlight w:val="yellow"/>
        </w:rPr>
      </w:pPr>
    </w:p>
    <w:p w14:paraId="475FAD19" w14:textId="1FB29B29" w:rsidR="00D1620F" w:rsidRPr="00902B8D" w:rsidRDefault="00D1620F" w:rsidP="00D1620F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i/>
          <w:iCs/>
          <w:sz w:val="24"/>
          <w:szCs w:val="24"/>
          <w:u w:val="single"/>
        </w:rPr>
      </w:pPr>
      <w:r w:rsidRPr="00902B8D">
        <w:rPr>
          <w:rFonts w:ascii="Century Gothic" w:eastAsia="Times New Roman" w:hAnsi="Century Gothic" w:cs="Times New Roman"/>
          <w:i/>
          <w:iCs/>
          <w:sz w:val="24"/>
          <w:szCs w:val="24"/>
          <w:u w:val="single"/>
        </w:rPr>
        <w:t>Klasa ekspozycji</w:t>
      </w:r>
    </w:p>
    <w:p w14:paraId="3A80C173" w14:textId="0BEE58A8" w:rsidR="00D1620F" w:rsidRPr="00902B8D" w:rsidRDefault="00D1620F" w:rsidP="00D1620F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  <w:r w:rsidRPr="00902B8D">
        <w:rPr>
          <w:rFonts w:ascii="Century Gothic" w:eastAsia="Times New Roman" w:hAnsi="Century Gothic" w:cs="Times New Roman"/>
          <w:b/>
          <w:bCs/>
          <w:sz w:val="24"/>
          <w:szCs w:val="24"/>
        </w:rPr>
        <w:t>XC2.</w:t>
      </w:r>
      <w:r w:rsidRPr="00902B8D">
        <w:rPr>
          <w:rFonts w:ascii="Century Gothic" w:eastAsia="Times New Roman" w:hAnsi="Century Gothic" w:cs="Times New Roman"/>
          <w:sz w:val="24"/>
          <w:szCs w:val="24"/>
        </w:rPr>
        <w:t xml:space="preserve"> Fundamenty i elementy chronione izolacj</w:t>
      </w:r>
      <w:r w:rsidRPr="00902B8D">
        <w:rPr>
          <w:rFonts w:ascii="Century Gothic" w:eastAsia="Times New Roman" w:hAnsi="Century Gothic" w:cs="Times New Roman" w:hint="eastAsia"/>
          <w:sz w:val="24"/>
          <w:szCs w:val="24"/>
        </w:rPr>
        <w:t>ą</w:t>
      </w:r>
      <w:r w:rsidRPr="00902B8D">
        <w:rPr>
          <w:rFonts w:ascii="Century Gothic" w:eastAsia="Times New Roman" w:hAnsi="Century Gothic" w:cs="Times New Roman"/>
          <w:sz w:val="24"/>
          <w:szCs w:val="24"/>
        </w:rPr>
        <w:t xml:space="preserve"> wodoszczeln</w:t>
      </w:r>
      <w:r w:rsidRPr="00902B8D">
        <w:rPr>
          <w:rFonts w:ascii="Century Gothic" w:eastAsia="Times New Roman" w:hAnsi="Century Gothic" w:cs="Times New Roman" w:hint="eastAsia"/>
          <w:sz w:val="24"/>
          <w:szCs w:val="24"/>
        </w:rPr>
        <w:t>ą</w:t>
      </w:r>
      <w:r w:rsidRPr="00902B8D">
        <w:rPr>
          <w:rFonts w:ascii="Century Gothic" w:eastAsia="Times New Roman" w:hAnsi="Century Gothic" w:cs="Times New Roman"/>
          <w:sz w:val="24"/>
          <w:szCs w:val="24"/>
        </w:rPr>
        <w:t>.</w:t>
      </w:r>
      <w:r w:rsidR="009953CC" w:rsidRPr="00902B8D">
        <w:rPr>
          <w:rFonts w:ascii="Century Gothic" w:eastAsia="Times New Roman" w:hAnsi="Century Gothic" w:cs="Times New Roman"/>
          <w:sz w:val="24"/>
          <w:szCs w:val="24"/>
        </w:rPr>
        <w:t xml:space="preserve"> Beton klasy minimum </w:t>
      </w:r>
      <w:r w:rsidR="009953CC" w:rsidRPr="00902B8D">
        <w:rPr>
          <w:rFonts w:ascii="Century Gothic" w:eastAsia="Times New Roman" w:hAnsi="Century Gothic" w:cs="Times New Roman"/>
          <w:b/>
          <w:bCs/>
          <w:sz w:val="24"/>
          <w:szCs w:val="24"/>
        </w:rPr>
        <w:t>C</w:t>
      </w:r>
      <w:r w:rsidR="00BD6C89">
        <w:rPr>
          <w:rFonts w:ascii="Century Gothic" w:eastAsia="Times New Roman" w:hAnsi="Century Gothic" w:cs="Times New Roman"/>
          <w:b/>
          <w:bCs/>
          <w:sz w:val="24"/>
          <w:szCs w:val="24"/>
        </w:rPr>
        <w:t>30</w:t>
      </w:r>
      <w:r w:rsidR="009953CC" w:rsidRPr="00902B8D">
        <w:rPr>
          <w:rFonts w:ascii="Century Gothic" w:eastAsia="Times New Roman" w:hAnsi="Century Gothic" w:cs="Times New Roman"/>
          <w:b/>
          <w:bCs/>
          <w:sz w:val="24"/>
          <w:szCs w:val="24"/>
        </w:rPr>
        <w:t>/3</w:t>
      </w:r>
      <w:r w:rsidR="00BD6C89">
        <w:rPr>
          <w:rFonts w:ascii="Century Gothic" w:eastAsia="Times New Roman" w:hAnsi="Century Gothic" w:cs="Times New Roman"/>
          <w:b/>
          <w:bCs/>
          <w:sz w:val="24"/>
          <w:szCs w:val="24"/>
        </w:rPr>
        <w:t>7</w:t>
      </w:r>
      <w:r w:rsidR="009953CC" w:rsidRPr="00902B8D">
        <w:rPr>
          <w:rFonts w:ascii="Century Gothic" w:eastAsia="Times New Roman" w:hAnsi="Century Gothic" w:cs="Times New Roman"/>
          <w:sz w:val="24"/>
          <w:szCs w:val="24"/>
        </w:rPr>
        <w:t>.</w:t>
      </w:r>
    </w:p>
    <w:p w14:paraId="7CAF1E18" w14:textId="77777777" w:rsidR="00D1620F" w:rsidRPr="00FA364B" w:rsidRDefault="00D1620F" w:rsidP="00D1620F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  <w:highlight w:val="yellow"/>
        </w:rPr>
      </w:pPr>
    </w:p>
    <w:p w14:paraId="76CAFCB8" w14:textId="05C3A6DC" w:rsidR="00D1620F" w:rsidRPr="00902B8D" w:rsidRDefault="00D1620F" w:rsidP="00D1620F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i/>
          <w:iCs/>
          <w:sz w:val="24"/>
          <w:szCs w:val="24"/>
          <w:u w:val="single"/>
        </w:rPr>
      </w:pPr>
      <w:r w:rsidRPr="00902B8D">
        <w:rPr>
          <w:rFonts w:ascii="Century Gothic" w:eastAsia="Times New Roman" w:hAnsi="Century Gothic" w:cs="Times New Roman"/>
          <w:i/>
          <w:iCs/>
          <w:sz w:val="24"/>
          <w:szCs w:val="24"/>
          <w:u w:val="single"/>
        </w:rPr>
        <w:t>Otulina zbrojenia</w:t>
      </w:r>
    </w:p>
    <w:p w14:paraId="4230FB70" w14:textId="3D75CEBD" w:rsidR="0011465C" w:rsidRPr="00902B8D" w:rsidRDefault="0011465C" w:rsidP="0011465C">
      <w:pPr>
        <w:autoSpaceDE w:val="0"/>
        <w:autoSpaceDN w:val="0"/>
        <w:adjustRightInd w:val="0"/>
        <w:spacing w:after="0" w:line="240" w:lineRule="auto"/>
        <w:rPr>
          <w:rFonts w:ascii="Century Gothic" w:eastAsia="Times New Roman" w:hAnsi="Century Gothic" w:cs="Times New Roman"/>
          <w:sz w:val="24"/>
          <w:szCs w:val="24"/>
        </w:rPr>
      </w:pPr>
      <w:r w:rsidRPr="00902B8D">
        <w:rPr>
          <w:rFonts w:ascii="Century Gothic" w:eastAsia="Times New Roman" w:hAnsi="Century Gothic" w:cs="Times New Roman"/>
          <w:sz w:val="24"/>
          <w:szCs w:val="24"/>
        </w:rPr>
        <w:t xml:space="preserve">Dla fundamentów przyjmuje się otulinę </w:t>
      </w:r>
      <w:proofErr w:type="spellStart"/>
      <w:r w:rsidRPr="00902B8D">
        <w:rPr>
          <w:rFonts w:ascii="Century Gothic" w:eastAsia="Times New Roman" w:hAnsi="Century Gothic" w:cs="Times New Roman"/>
          <w:sz w:val="24"/>
          <w:szCs w:val="24"/>
        </w:rPr>
        <w:t>Cnom</w:t>
      </w:r>
      <w:proofErr w:type="spellEnd"/>
      <w:r w:rsidRPr="00902B8D">
        <w:rPr>
          <w:rFonts w:ascii="Century Gothic" w:eastAsia="Times New Roman" w:hAnsi="Century Gothic" w:cs="Times New Roman"/>
          <w:sz w:val="24"/>
          <w:szCs w:val="24"/>
        </w:rPr>
        <w:t>.=50mm.</w:t>
      </w:r>
    </w:p>
    <w:p w14:paraId="12591374" w14:textId="44C4657A" w:rsidR="0011465C" w:rsidRPr="00902B8D" w:rsidRDefault="0011465C" w:rsidP="0011465C">
      <w:pPr>
        <w:autoSpaceDE w:val="0"/>
        <w:autoSpaceDN w:val="0"/>
        <w:adjustRightInd w:val="0"/>
        <w:spacing w:after="0" w:line="240" w:lineRule="auto"/>
        <w:rPr>
          <w:rFonts w:ascii="Century Gothic" w:eastAsia="Times New Roman" w:hAnsi="Century Gothic" w:cs="Times New Roman"/>
          <w:sz w:val="24"/>
          <w:szCs w:val="24"/>
        </w:rPr>
      </w:pPr>
      <w:r w:rsidRPr="00902B8D">
        <w:rPr>
          <w:rFonts w:ascii="Century Gothic" w:eastAsia="Times New Roman" w:hAnsi="Century Gothic" w:cs="Times New Roman"/>
          <w:sz w:val="24"/>
          <w:szCs w:val="24"/>
        </w:rPr>
        <w:t xml:space="preserve">Dla nadproży, wieńców i rdzeni przyjmuje się otulinę </w:t>
      </w:r>
      <w:proofErr w:type="spellStart"/>
      <w:r w:rsidRPr="00902B8D">
        <w:rPr>
          <w:rFonts w:ascii="Century Gothic" w:eastAsia="Times New Roman" w:hAnsi="Century Gothic" w:cs="Times New Roman"/>
          <w:sz w:val="24"/>
          <w:szCs w:val="24"/>
        </w:rPr>
        <w:t>Cnom</w:t>
      </w:r>
      <w:proofErr w:type="spellEnd"/>
      <w:r w:rsidRPr="00902B8D">
        <w:rPr>
          <w:rFonts w:ascii="Century Gothic" w:eastAsia="Times New Roman" w:hAnsi="Century Gothic" w:cs="Times New Roman"/>
          <w:sz w:val="24"/>
          <w:szCs w:val="24"/>
        </w:rPr>
        <w:t>.=30mm.</w:t>
      </w:r>
    </w:p>
    <w:p w14:paraId="0A754A9F" w14:textId="77777777" w:rsidR="0011465C" w:rsidRPr="00902B8D" w:rsidRDefault="0011465C" w:rsidP="0011465C">
      <w:pPr>
        <w:autoSpaceDE w:val="0"/>
        <w:autoSpaceDN w:val="0"/>
        <w:adjustRightInd w:val="0"/>
        <w:spacing w:after="0" w:line="240" w:lineRule="auto"/>
        <w:ind w:firstLine="708"/>
        <w:rPr>
          <w:rFonts w:ascii="Century Gothic" w:eastAsia="Times New Roman" w:hAnsi="Century Gothic" w:cs="Times New Roman"/>
          <w:sz w:val="24"/>
          <w:szCs w:val="24"/>
        </w:rPr>
      </w:pPr>
    </w:p>
    <w:p w14:paraId="5C256815" w14:textId="77777777" w:rsidR="0011465C" w:rsidRPr="00902B8D" w:rsidRDefault="0011465C" w:rsidP="0011465C">
      <w:pPr>
        <w:autoSpaceDE w:val="0"/>
        <w:autoSpaceDN w:val="0"/>
        <w:adjustRightInd w:val="0"/>
        <w:spacing w:after="0" w:line="240" w:lineRule="auto"/>
        <w:ind w:firstLine="708"/>
        <w:rPr>
          <w:rFonts w:ascii="Century Gothic" w:eastAsia="Times New Roman" w:hAnsi="Century Gothic" w:cs="Times New Roman"/>
          <w:sz w:val="24"/>
          <w:szCs w:val="24"/>
        </w:rPr>
      </w:pPr>
      <w:r w:rsidRPr="00902B8D">
        <w:rPr>
          <w:rFonts w:ascii="Century Gothic" w:eastAsia="Times New Roman" w:hAnsi="Century Gothic" w:cs="Times New Roman"/>
          <w:sz w:val="24"/>
          <w:szCs w:val="24"/>
        </w:rPr>
        <w:t>Otulina ka</w:t>
      </w:r>
      <w:r w:rsidRPr="00902B8D">
        <w:rPr>
          <w:rFonts w:ascii="Century Gothic" w:eastAsia="Times New Roman" w:hAnsi="Century Gothic" w:cs="Times New Roman" w:hint="eastAsia"/>
          <w:sz w:val="24"/>
          <w:szCs w:val="24"/>
        </w:rPr>
        <w:t>ż</w:t>
      </w:r>
      <w:r w:rsidRPr="00902B8D">
        <w:rPr>
          <w:rFonts w:ascii="Century Gothic" w:eastAsia="Times New Roman" w:hAnsi="Century Gothic" w:cs="Times New Roman"/>
          <w:sz w:val="24"/>
          <w:szCs w:val="24"/>
        </w:rPr>
        <w:t>dego elementu zbrojenia jest wyznaczana nast</w:t>
      </w:r>
      <w:r w:rsidRPr="00902B8D">
        <w:rPr>
          <w:rFonts w:ascii="Century Gothic" w:eastAsia="Times New Roman" w:hAnsi="Century Gothic" w:cs="Times New Roman" w:hint="eastAsia"/>
          <w:sz w:val="24"/>
          <w:szCs w:val="24"/>
        </w:rPr>
        <w:t>ę</w:t>
      </w:r>
      <w:r w:rsidRPr="00902B8D">
        <w:rPr>
          <w:rFonts w:ascii="Century Gothic" w:eastAsia="Times New Roman" w:hAnsi="Century Gothic" w:cs="Times New Roman"/>
          <w:sz w:val="24"/>
          <w:szCs w:val="24"/>
        </w:rPr>
        <w:t>puj</w:t>
      </w:r>
      <w:r w:rsidRPr="00902B8D">
        <w:rPr>
          <w:rFonts w:ascii="Century Gothic" w:eastAsia="Times New Roman" w:hAnsi="Century Gothic" w:cs="Times New Roman" w:hint="eastAsia"/>
          <w:sz w:val="24"/>
          <w:szCs w:val="24"/>
        </w:rPr>
        <w:t>ą</w:t>
      </w:r>
      <w:r w:rsidRPr="00902B8D">
        <w:rPr>
          <w:rFonts w:ascii="Century Gothic" w:eastAsia="Times New Roman" w:hAnsi="Century Gothic" w:cs="Times New Roman"/>
          <w:sz w:val="24"/>
          <w:szCs w:val="24"/>
        </w:rPr>
        <w:t>co:</w:t>
      </w:r>
    </w:p>
    <w:p w14:paraId="2216D2B6" w14:textId="50EBE951" w:rsidR="0011465C" w:rsidRPr="00902B8D" w:rsidRDefault="0011465C" w:rsidP="0011465C">
      <w:pPr>
        <w:autoSpaceDE w:val="0"/>
        <w:autoSpaceDN w:val="0"/>
        <w:adjustRightInd w:val="0"/>
        <w:spacing w:after="0" w:line="240" w:lineRule="auto"/>
        <w:rPr>
          <w:rFonts w:ascii="Century Gothic" w:eastAsia="Times New Roman" w:hAnsi="Century Gothic" w:cs="Times New Roman"/>
          <w:sz w:val="24"/>
          <w:szCs w:val="24"/>
        </w:rPr>
      </w:pPr>
      <w:proofErr w:type="spellStart"/>
      <w:r w:rsidRPr="00902B8D">
        <w:rPr>
          <w:rFonts w:ascii="Century Gothic" w:eastAsia="Times New Roman" w:hAnsi="Century Gothic" w:cs="Times New Roman"/>
          <w:sz w:val="24"/>
          <w:szCs w:val="24"/>
        </w:rPr>
        <w:t>Cnom</w:t>
      </w:r>
      <w:proofErr w:type="spellEnd"/>
      <w:r w:rsidRPr="00902B8D">
        <w:rPr>
          <w:rFonts w:ascii="Century Gothic" w:eastAsia="Times New Roman" w:hAnsi="Century Gothic" w:cs="Times New Roman"/>
          <w:sz w:val="24"/>
          <w:szCs w:val="24"/>
        </w:rPr>
        <w:t xml:space="preserve"> = </w:t>
      </w:r>
      <w:proofErr w:type="spellStart"/>
      <w:r w:rsidRPr="00902B8D">
        <w:rPr>
          <w:rFonts w:ascii="Century Gothic" w:eastAsia="Times New Roman" w:hAnsi="Century Gothic" w:cs="Times New Roman"/>
          <w:sz w:val="24"/>
          <w:szCs w:val="24"/>
        </w:rPr>
        <w:t>Cmin</w:t>
      </w:r>
      <w:proofErr w:type="spellEnd"/>
      <w:r w:rsidRPr="00902B8D">
        <w:rPr>
          <w:rFonts w:ascii="Century Gothic" w:eastAsia="Times New Roman" w:hAnsi="Century Gothic" w:cs="Times New Roman"/>
          <w:sz w:val="24"/>
          <w:szCs w:val="24"/>
        </w:rPr>
        <w:t xml:space="preserve"> + ΔC</w:t>
      </w:r>
    </w:p>
    <w:p w14:paraId="609E44DD" w14:textId="35AFA897" w:rsidR="0011465C" w:rsidRPr="00902B8D" w:rsidRDefault="0011465C" w:rsidP="0011465C">
      <w:pPr>
        <w:autoSpaceDE w:val="0"/>
        <w:autoSpaceDN w:val="0"/>
        <w:adjustRightInd w:val="0"/>
        <w:spacing w:after="0" w:line="240" w:lineRule="auto"/>
        <w:rPr>
          <w:rFonts w:ascii="Century Gothic" w:eastAsia="Times New Roman" w:hAnsi="Century Gothic" w:cs="Times New Roman"/>
          <w:sz w:val="24"/>
          <w:szCs w:val="24"/>
        </w:rPr>
      </w:pPr>
      <w:proofErr w:type="spellStart"/>
      <w:r w:rsidRPr="00902B8D">
        <w:rPr>
          <w:rFonts w:ascii="Century Gothic" w:eastAsia="Times New Roman" w:hAnsi="Century Gothic" w:cs="Times New Roman"/>
          <w:sz w:val="24"/>
          <w:szCs w:val="24"/>
        </w:rPr>
        <w:t>Cnom</w:t>
      </w:r>
      <w:proofErr w:type="spellEnd"/>
      <w:r w:rsidRPr="00902B8D">
        <w:rPr>
          <w:rFonts w:ascii="Century Gothic" w:eastAsia="Times New Roman" w:hAnsi="Century Gothic" w:cs="Times New Roman"/>
          <w:sz w:val="24"/>
          <w:szCs w:val="24"/>
        </w:rPr>
        <w:t xml:space="preserve"> = </w:t>
      </w:r>
      <w:proofErr w:type="spellStart"/>
      <w:r w:rsidRPr="00902B8D">
        <w:rPr>
          <w:rFonts w:ascii="Century Gothic" w:eastAsia="Times New Roman" w:hAnsi="Century Gothic" w:cs="Times New Roman"/>
          <w:sz w:val="24"/>
          <w:szCs w:val="24"/>
        </w:rPr>
        <w:t>Cmin</w:t>
      </w:r>
      <w:proofErr w:type="spellEnd"/>
      <w:r w:rsidRPr="00902B8D">
        <w:rPr>
          <w:rFonts w:ascii="Century Gothic" w:eastAsia="Times New Roman" w:hAnsi="Century Gothic" w:cs="Times New Roman"/>
          <w:sz w:val="24"/>
          <w:szCs w:val="24"/>
        </w:rPr>
        <w:t xml:space="preserve"> + </w:t>
      </w:r>
      <w:proofErr w:type="spellStart"/>
      <w:r w:rsidRPr="00902B8D">
        <w:rPr>
          <w:rFonts w:ascii="Century Gothic" w:eastAsia="Times New Roman" w:hAnsi="Century Gothic" w:cs="Times New Roman"/>
          <w:sz w:val="24"/>
          <w:szCs w:val="24"/>
        </w:rPr>
        <w:t>ΔCdev</w:t>
      </w:r>
      <w:proofErr w:type="spellEnd"/>
    </w:p>
    <w:p w14:paraId="213574D2" w14:textId="77777777" w:rsidR="0011465C" w:rsidRPr="00902B8D" w:rsidRDefault="0011465C" w:rsidP="0011465C">
      <w:pPr>
        <w:autoSpaceDE w:val="0"/>
        <w:autoSpaceDN w:val="0"/>
        <w:adjustRightInd w:val="0"/>
        <w:spacing w:after="0" w:line="240" w:lineRule="auto"/>
        <w:ind w:firstLine="708"/>
        <w:rPr>
          <w:rFonts w:ascii="Century Gothic" w:eastAsia="Times New Roman" w:hAnsi="Century Gothic" w:cs="Times New Roman"/>
          <w:sz w:val="24"/>
          <w:szCs w:val="24"/>
        </w:rPr>
      </w:pPr>
    </w:p>
    <w:p w14:paraId="32C4CDB1" w14:textId="2D6BF226" w:rsidR="0011465C" w:rsidRPr="00902B8D" w:rsidRDefault="0011465C" w:rsidP="0011465C">
      <w:pPr>
        <w:autoSpaceDE w:val="0"/>
        <w:autoSpaceDN w:val="0"/>
        <w:adjustRightInd w:val="0"/>
        <w:spacing w:after="0" w:line="240" w:lineRule="auto"/>
        <w:ind w:firstLine="708"/>
        <w:rPr>
          <w:rFonts w:ascii="Century Gothic" w:eastAsia="Times New Roman" w:hAnsi="Century Gothic" w:cs="Times New Roman"/>
          <w:sz w:val="24"/>
          <w:szCs w:val="24"/>
        </w:rPr>
      </w:pPr>
      <w:r w:rsidRPr="00902B8D">
        <w:rPr>
          <w:rFonts w:ascii="Century Gothic" w:eastAsia="Times New Roman" w:hAnsi="Century Gothic" w:cs="Times New Roman"/>
          <w:sz w:val="24"/>
          <w:szCs w:val="24"/>
        </w:rPr>
        <w:t>gdzie:</w:t>
      </w:r>
    </w:p>
    <w:p w14:paraId="3DD21C91" w14:textId="77777777" w:rsidR="0011465C" w:rsidRPr="00902B8D" w:rsidRDefault="0011465C" w:rsidP="0011465C">
      <w:pPr>
        <w:autoSpaceDE w:val="0"/>
        <w:autoSpaceDN w:val="0"/>
        <w:adjustRightInd w:val="0"/>
        <w:spacing w:after="0" w:line="240" w:lineRule="auto"/>
        <w:ind w:firstLine="708"/>
        <w:rPr>
          <w:rFonts w:ascii="Century Gothic" w:eastAsia="Times New Roman" w:hAnsi="Century Gothic" w:cs="Times New Roman"/>
          <w:sz w:val="24"/>
          <w:szCs w:val="24"/>
        </w:rPr>
      </w:pPr>
      <w:proofErr w:type="spellStart"/>
      <w:r w:rsidRPr="00902B8D">
        <w:rPr>
          <w:rFonts w:ascii="Century Gothic" w:eastAsia="Times New Roman" w:hAnsi="Century Gothic" w:cs="Times New Roman"/>
          <w:sz w:val="24"/>
          <w:szCs w:val="24"/>
        </w:rPr>
        <w:t>Δc</w:t>
      </w:r>
      <w:proofErr w:type="spellEnd"/>
      <w:r w:rsidRPr="00902B8D">
        <w:rPr>
          <w:rFonts w:ascii="Century Gothic" w:eastAsia="Times New Roman" w:hAnsi="Century Gothic" w:cs="Times New Roman"/>
          <w:sz w:val="24"/>
          <w:szCs w:val="24"/>
        </w:rPr>
        <w:t xml:space="preserve"> = 0-5 mm </w:t>
      </w:r>
      <w:r w:rsidRPr="00902B8D">
        <w:rPr>
          <w:rFonts w:ascii="Century Gothic" w:eastAsia="Times New Roman" w:hAnsi="Century Gothic" w:cs="Times New Roman" w:hint="eastAsia"/>
          <w:sz w:val="24"/>
          <w:szCs w:val="24"/>
        </w:rPr>
        <w:t>–</w:t>
      </w:r>
      <w:r w:rsidRPr="00902B8D">
        <w:rPr>
          <w:rFonts w:ascii="Century Gothic" w:eastAsia="Times New Roman" w:hAnsi="Century Gothic" w:cs="Times New Roman"/>
          <w:sz w:val="24"/>
          <w:szCs w:val="24"/>
        </w:rPr>
        <w:t xml:space="preserve"> w elementach prefabrykowanych,</w:t>
      </w:r>
    </w:p>
    <w:p w14:paraId="409EC995" w14:textId="77777777" w:rsidR="0011465C" w:rsidRPr="00902B8D" w:rsidRDefault="0011465C" w:rsidP="0011465C">
      <w:pPr>
        <w:autoSpaceDE w:val="0"/>
        <w:autoSpaceDN w:val="0"/>
        <w:adjustRightInd w:val="0"/>
        <w:spacing w:after="0" w:line="240" w:lineRule="auto"/>
        <w:ind w:firstLine="708"/>
        <w:rPr>
          <w:rFonts w:ascii="Century Gothic" w:eastAsia="Times New Roman" w:hAnsi="Century Gothic" w:cs="Times New Roman"/>
          <w:sz w:val="24"/>
          <w:szCs w:val="24"/>
        </w:rPr>
      </w:pPr>
      <w:proofErr w:type="spellStart"/>
      <w:r w:rsidRPr="00902B8D">
        <w:rPr>
          <w:rFonts w:ascii="Century Gothic" w:eastAsia="Times New Roman" w:hAnsi="Century Gothic" w:cs="Times New Roman"/>
          <w:sz w:val="24"/>
          <w:szCs w:val="24"/>
        </w:rPr>
        <w:t>Δc</w:t>
      </w:r>
      <w:proofErr w:type="spellEnd"/>
      <w:r w:rsidRPr="00902B8D">
        <w:rPr>
          <w:rFonts w:ascii="Century Gothic" w:eastAsia="Times New Roman" w:hAnsi="Century Gothic" w:cs="Times New Roman"/>
          <w:sz w:val="24"/>
          <w:szCs w:val="24"/>
        </w:rPr>
        <w:t xml:space="preserve"> = 5-10 mm </w:t>
      </w:r>
      <w:r w:rsidRPr="00902B8D">
        <w:rPr>
          <w:rFonts w:ascii="Century Gothic" w:eastAsia="Times New Roman" w:hAnsi="Century Gothic" w:cs="Times New Roman" w:hint="eastAsia"/>
          <w:sz w:val="24"/>
          <w:szCs w:val="24"/>
        </w:rPr>
        <w:t>–</w:t>
      </w:r>
      <w:r w:rsidRPr="00902B8D">
        <w:rPr>
          <w:rFonts w:ascii="Century Gothic" w:eastAsia="Times New Roman" w:hAnsi="Century Gothic" w:cs="Times New Roman"/>
          <w:sz w:val="24"/>
          <w:szCs w:val="24"/>
        </w:rPr>
        <w:t xml:space="preserve"> w elementach betonowanych na miejscu budowy.</w:t>
      </w:r>
    </w:p>
    <w:p w14:paraId="1D7BB218" w14:textId="77777777" w:rsidR="0011465C" w:rsidRPr="00902B8D" w:rsidRDefault="0011465C" w:rsidP="0011465C">
      <w:pPr>
        <w:autoSpaceDE w:val="0"/>
        <w:autoSpaceDN w:val="0"/>
        <w:adjustRightInd w:val="0"/>
        <w:spacing w:after="0" w:line="240" w:lineRule="auto"/>
        <w:ind w:firstLine="708"/>
        <w:rPr>
          <w:rFonts w:ascii="Century Gothic" w:eastAsia="Times New Roman" w:hAnsi="Century Gothic" w:cs="Times New Roman"/>
          <w:sz w:val="24"/>
          <w:szCs w:val="24"/>
        </w:rPr>
      </w:pPr>
    </w:p>
    <w:p w14:paraId="5921E7D3" w14:textId="6306F897" w:rsidR="0011465C" w:rsidRPr="00902B8D" w:rsidRDefault="0011465C" w:rsidP="0011465C">
      <w:pPr>
        <w:autoSpaceDE w:val="0"/>
        <w:autoSpaceDN w:val="0"/>
        <w:adjustRightInd w:val="0"/>
        <w:spacing w:after="0" w:line="240" w:lineRule="auto"/>
        <w:ind w:firstLine="708"/>
        <w:rPr>
          <w:rFonts w:ascii="Century Gothic" w:eastAsia="Times New Roman" w:hAnsi="Century Gothic" w:cs="Times New Roman"/>
          <w:sz w:val="24"/>
          <w:szCs w:val="24"/>
        </w:rPr>
      </w:pPr>
      <w:r w:rsidRPr="00902B8D">
        <w:rPr>
          <w:rFonts w:ascii="Century Gothic" w:eastAsia="Times New Roman" w:hAnsi="Century Gothic" w:cs="Times New Roman"/>
          <w:sz w:val="24"/>
          <w:szCs w:val="24"/>
        </w:rPr>
        <w:t>Otulina zbrojenia ze wzgl</w:t>
      </w:r>
      <w:r w:rsidRPr="00902B8D">
        <w:rPr>
          <w:rFonts w:ascii="Century Gothic" w:eastAsia="Times New Roman" w:hAnsi="Century Gothic" w:cs="Times New Roman" w:hint="eastAsia"/>
          <w:sz w:val="24"/>
          <w:szCs w:val="24"/>
        </w:rPr>
        <w:t>ę</w:t>
      </w:r>
      <w:r w:rsidRPr="00902B8D">
        <w:rPr>
          <w:rFonts w:ascii="Century Gothic" w:eastAsia="Times New Roman" w:hAnsi="Century Gothic" w:cs="Times New Roman"/>
          <w:sz w:val="24"/>
          <w:szCs w:val="24"/>
        </w:rPr>
        <w:t>du na klas</w:t>
      </w:r>
      <w:r w:rsidRPr="00902B8D">
        <w:rPr>
          <w:rFonts w:ascii="Century Gothic" w:eastAsia="Times New Roman" w:hAnsi="Century Gothic" w:cs="Times New Roman" w:hint="eastAsia"/>
          <w:sz w:val="24"/>
          <w:szCs w:val="24"/>
        </w:rPr>
        <w:t>ę</w:t>
      </w:r>
      <w:r w:rsidRPr="00902B8D">
        <w:rPr>
          <w:rFonts w:ascii="Century Gothic" w:eastAsia="Times New Roman" w:hAnsi="Century Gothic" w:cs="Times New Roman"/>
          <w:sz w:val="24"/>
          <w:szCs w:val="24"/>
        </w:rPr>
        <w:t xml:space="preserve"> ekspozycji i okres u</w:t>
      </w:r>
      <w:r w:rsidRPr="00902B8D">
        <w:rPr>
          <w:rFonts w:ascii="Century Gothic" w:eastAsia="Times New Roman" w:hAnsi="Century Gothic" w:cs="Times New Roman" w:hint="eastAsia"/>
          <w:sz w:val="24"/>
          <w:szCs w:val="24"/>
        </w:rPr>
        <w:t>ż</w:t>
      </w:r>
      <w:r w:rsidRPr="00902B8D">
        <w:rPr>
          <w:rFonts w:ascii="Century Gothic" w:eastAsia="Times New Roman" w:hAnsi="Century Gothic" w:cs="Times New Roman"/>
          <w:sz w:val="24"/>
          <w:szCs w:val="24"/>
        </w:rPr>
        <w:t>ytkowania.</w:t>
      </w:r>
    </w:p>
    <w:p w14:paraId="157CCD00" w14:textId="02F6C1BB" w:rsidR="00D1620F" w:rsidRPr="00902B8D" w:rsidRDefault="0011465C" w:rsidP="0011465C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  <w:proofErr w:type="spellStart"/>
      <w:r w:rsidRPr="00902B8D">
        <w:rPr>
          <w:rFonts w:ascii="Century Gothic" w:eastAsia="Times New Roman" w:hAnsi="Century Gothic" w:cs="Times New Roman"/>
          <w:sz w:val="24"/>
          <w:szCs w:val="24"/>
        </w:rPr>
        <w:t>Cmin</w:t>
      </w:r>
      <w:proofErr w:type="spellEnd"/>
      <w:r w:rsidRPr="00902B8D">
        <w:rPr>
          <w:rFonts w:ascii="Century Gothic" w:eastAsia="Times New Roman" w:hAnsi="Century Gothic" w:cs="Times New Roman"/>
          <w:sz w:val="24"/>
          <w:szCs w:val="24"/>
        </w:rPr>
        <w:t>.=20mm Elementy zaliczone do klasy ekspozycji XC2.</w:t>
      </w:r>
    </w:p>
    <w:p w14:paraId="22BD2FA1" w14:textId="77777777" w:rsidR="0011465C" w:rsidRDefault="0011465C" w:rsidP="0011465C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  <w:highlight w:val="yellow"/>
        </w:rPr>
      </w:pPr>
    </w:p>
    <w:p w14:paraId="75857C58" w14:textId="464CDFEF" w:rsidR="0011465C" w:rsidRPr="00902B8D" w:rsidRDefault="0011465C" w:rsidP="0011465C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i/>
          <w:iCs/>
          <w:sz w:val="24"/>
          <w:szCs w:val="24"/>
          <w:u w:val="single"/>
        </w:rPr>
      </w:pPr>
      <w:r w:rsidRPr="00902B8D">
        <w:rPr>
          <w:rFonts w:ascii="Century Gothic" w:eastAsia="Times New Roman" w:hAnsi="Century Gothic" w:cs="Times New Roman"/>
          <w:i/>
          <w:iCs/>
          <w:sz w:val="24"/>
          <w:szCs w:val="24"/>
          <w:u w:val="single"/>
        </w:rPr>
        <w:t>Klasa stali</w:t>
      </w:r>
    </w:p>
    <w:p w14:paraId="09925E7C" w14:textId="229B2D63" w:rsidR="0011465C" w:rsidRPr="00902B8D" w:rsidRDefault="0011465C" w:rsidP="009953CC">
      <w:pPr>
        <w:autoSpaceDE w:val="0"/>
        <w:autoSpaceDN w:val="0"/>
        <w:adjustRightInd w:val="0"/>
        <w:spacing w:after="0" w:line="240" w:lineRule="auto"/>
        <w:ind w:firstLine="708"/>
        <w:rPr>
          <w:rFonts w:ascii="Century Gothic" w:eastAsia="Times New Roman" w:hAnsi="Century Gothic" w:cs="Times New Roman"/>
          <w:sz w:val="24"/>
          <w:szCs w:val="24"/>
        </w:rPr>
      </w:pPr>
      <w:r w:rsidRPr="00902B8D">
        <w:rPr>
          <w:rFonts w:ascii="Century Gothic" w:eastAsia="Times New Roman" w:hAnsi="Century Gothic" w:cs="Times New Roman"/>
          <w:sz w:val="24"/>
          <w:szCs w:val="24"/>
        </w:rPr>
        <w:t>Stal zbrojeniowa z zakresu granicy plastyczno</w:t>
      </w:r>
      <w:r w:rsidRPr="00902B8D">
        <w:rPr>
          <w:rFonts w:ascii="Century Gothic" w:eastAsia="Times New Roman" w:hAnsi="Century Gothic" w:cs="Times New Roman" w:hint="eastAsia"/>
          <w:sz w:val="24"/>
          <w:szCs w:val="24"/>
        </w:rPr>
        <w:t>ś</w:t>
      </w:r>
      <w:r w:rsidRPr="00902B8D">
        <w:rPr>
          <w:rFonts w:ascii="Century Gothic" w:eastAsia="Times New Roman" w:hAnsi="Century Gothic" w:cs="Times New Roman"/>
          <w:sz w:val="24"/>
          <w:szCs w:val="24"/>
        </w:rPr>
        <w:t xml:space="preserve">ci </w:t>
      </w:r>
      <w:proofErr w:type="spellStart"/>
      <w:r w:rsidRPr="00902B8D">
        <w:rPr>
          <w:rFonts w:ascii="Century Gothic" w:eastAsia="Times New Roman" w:hAnsi="Century Gothic" w:cs="Times New Roman"/>
          <w:sz w:val="24"/>
          <w:szCs w:val="24"/>
        </w:rPr>
        <w:t>fyk</w:t>
      </w:r>
      <w:proofErr w:type="spellEnd"/>
      <w:r w:rsidRPr="00902B8D">
        <w:rPr>
          <w:rFonts w:ascii="Century Gothic" w:eastAsia="Times New Roman" w:hAnsi="Century Gothic" w:cs="Times New Roman"/>
          <w:sz w:val="24"/>
          <w:szCs w:val="24"/>
        </w:rPr>
        <w:t>(400-600)</w:t>
      </w:r>
      <w:proofErr w:type="spellStart"/>
      <w:r w:rsidRPr="00902B8D">
        <w:rPr>
          <w:rFonts w:ascii="Century Gothic" w:eastAsia="Times New Roman" w:hAnsi="Century Gothic" w:cs="Times New Roman"/>
          <w:sz w:val="24"/>
          <w:szCs w:val="24"/>
        </w:rPr>
        <w:t>MPa</w:t>
      </w:r>
      <w:proofErr w:type="spellEnd"/>
      <w:r w:rsidRPr="00902B8D">
        <w:rPr>
          <w:rFonts w:ascii="Century Gothic" w:eastAsia="Times New Roman" w:hAnsi="Century Gothic" w:cs="Times New Roman"/>
          <w:sz w:val="24"/>
          <w:szCs w:val="24"/>
        </w:rPr>
        <w:t xml:space="preserve"> - </w:t>
      </w:r>
      <w:r w:rsidRPr="00902B8D">
        <w:rPr>
          <w:rFonts w:ascii="Arial" w:hAnsi="Arial" w:cs="Arial"/>
          <w:b/>
          <w:bCs/>
          <w:color w:val="000000"/>
          <w:sz w:val="24"/>
          <w:szCs w:val="24"/>
        </w:rPr>
        <w:t>BSt500S</w:t>
      </w:r>
      <w:r w:rsidR="00F3051E">
        <w:rPr>
          <w:rFonts w:ascii="Arial" w:hAnsi="Arial" w:cs="Arial"/>
          <w:b/>
          <w:bCs/>
          <w:color w:val="000000"/>
          <w:sz w:val="24"/>
          <w:szCs w:val="24"/>
        </w:rPr>
        <w:t xml:space="preserve"> oraz B500SP</w:t>
      </w:r>
      <w:r w:rsidRPr="00902B8D">
        <w:rPr>
          <w:rFonts w:ascii="Century Gothic" w:eastAsia="Times New Roman" w:hAnsi="Century Gothic" w:cs="Times New Roman"/>
          <w:sz w:val="24"/>
          <w:szCs w:val="24"/>
        </w:rPr>
        <w:t>, klasy ci</w:t>
      </w:r>
      <w:r w:rsidRPr="00902B8D">
        <w:rPr>
          <w:rFonts w:ascii="Century Gothic" w:eastAsia="Times New Roman" w:hAnsi="Century Gothic" w:cs="Times New Roman" w:hint="eastAsia"/>
          <w:sz w:val="24"/>
          <w:szCs w:val="24"/>
        </w:rPr>
        <w:t>ą</w:t>
      </w:r>
      <w:r w:rsidRPr="00902B8D">
        <w:rPr>
          <w:rFonts w:ascii="Century Gothic" w:eastAsia="Times New Roman" w:hAnsi="Century Gothic" w:cs="Times New Roman"/>
          <w:sz w:val="24"/>
          <w:szCs w:val="24"/>
        </w:rPr>
        <w:t>gliwo</w:t>
      </w:r>
      <w:r w:rsidRPr="00902B8D">
        <w:rPr>
          <w:rFonts w:ascii="Century Gothic" w:eastAsia="Times New Roman" w:hAnsi="Century Gothic" w:cs="Times New Roman" w:hint="eastAsia"/>
          <w:sz w:val="24"/>
          <w:szCs w:val="24"/>
        </w:rPr>
        <w:t>ś</w:t>
      </w:r>
      <w:r w:rsidRPr="00902B8D">
        <w:rPr>
          <w:rFonts w:ascii="Century Gothic" w:eastAsia="Times New Roman" w:hAnsi="Century Gothic" w:cs="Times New Roman"/>
          <w:sz w:val="24"/>
          <w:szCs w:val="24"/>
        </w:rPr>
        <w:t>ci B. Do zbrojenia konstrukcji przyjmuje si</w:t>
      </w:r>
      <w:r w:rsidRPr="00902B8D">
        <w:rPr>
          <w:rFonts w:ascii="Century Gothic" w:eastAsia="Times New Roman" w:hAnsi="Century Gothic" w:cs="Times New Roman" w:hint="eastAsia"/>
          <w:sz w:val="24"/>
          <w:szCs w:val="24"/>
        </w:rPr>
        <w:t>ę</w:t>
      </w:r>
      <w:r w:rsidRPr="00902B8D">
        <w:rPr>
          <w:rFonts w:ascii="Century Gothic" w:eastAsia="Times New Roman" w:hAnsi="Century Gothic" w:cs="Times New Roman"/>
          <w:sz w:val="24"/>
          <w:szCs w:val="24"/>
        </w:rPr>
        <w:t xml:space="preserve"> stal </w:t>
      </w:r>
      <w:r w:rsidRPr="00902B8D">
        <w:rPr>
          <w:rFonts w:ascii="Century Gothic" w:eastAsia="Times New Roman" w:hAnsi="Century Gothic" w:cs="Times New Roman"/>
          <w:b/>
          <w:bCs/>
          <w:sz w:val="24"/>
          <w:szCs w:val="24"/>
        </w:rPr>
        <w:t>A-IIIN</w:t>
      </w:r>
      <w:r w:rsidRPr="00902B8D">
        <w:rPr>
          <w:rFonts w:ascii="Century Gothic" w:eastAsia="Times New Roman" w:hAnsi="Century Gothic" w:cs="Times New Roman"/>
          <w:sz w:val="24"/>
          <w:szCs w:val="24"/>
        </w:rPr>
        <w:t xml:space="preserve"> oraz </w:t>
      </w:r>
      <w:r w:rsidRPr="00902B8D">
        <w:rPr>
          <w:rFonts w:ascii="Century Gothic" w:eastAsia="Times New Roman" w:hAnsi="Century Gothic" w:cs="Times New Roman"/>
          <w:b/>
          <w:bCs/>
          <w:sz w:val="24"/>
          <w:szCs w:val="24"/>
        </w:rPr>
        <w:t>A-</w:t>
      </w:r>
      <w:r w:rsidR="009953CC" w:rsidRPr="00902B8D">
        <w:rPr>
          <w:rFonts w:ascii="Century Gothic" w:eastAsia="Times New Roman" w:hAnsi="Century Gothic" w:cs="Times New Roman"/>
          <w:b/>
          <w:bCs/>
          <w:sz w:val="24"/>
          <w:szCs w:val="24"/>
        </w:rPr>
        <w:t>I</w:t>
      </w:r>
      <w:r w:rsidRPr="00902B8D">
        <w:rPr>
          <w:rFonts w:ascii="Century Gothic" w:eastAsia="Times New Roman" w:hAnsi="Century Gothic" w:cs="Times New Roman"/>
          <w:sz w:val="24"/>
          <w:szCs w:val="24"/>
        </w:rPr>
        <w:t xml:space="preserve"> (strzemiona).</w:t>
      </w:r>
    </w:p>
    <w:p w14:paraId="500BF461" w14:textId="77777777" w:rsidR="009953CC" w:rsidRDefault="009953CC" w:rsidP="009953CC">
      <w:pPr>
        <w:autoSpaceDE w:val="0"/>
        <w:autoSpaceDN w:val="0"/>
        <w:adjustRightInd w:val="0"/>
        <w:spacing w:after="0" w:line="240" w:lineRule="auto"/>
        <w:ind w:firstLine="708"/>
        <w:rPr>
          <w:rFonts w:ascii="Century Gothic" w:eastAsia="Times New Roman" w:hAnsi="Century Gothic" w:cs="Times New Roman"/>
          <w:b/>
          <w:bCs/>
          <w:sz w:val="24"/>
          <w:szCs w:val="24"/>
          <w:highlight w:val="yellow"/>
        </w:rPr>
      </w:pPr>
    </w:p>
    <w:p w14:paraId="64D1BAF5" w14:textId="77777777" w:rsidR="000F580F" w:rsidRPr="00FA364B" w:rsidRDefault="000F580F" w:rsidP="009953CC">
      <w:pPr>
        <w:autoSpaceDE w:val="0"/>
        <w:autoSpaceDN w:val="0"/>
        <w:adjustRightInd w:val="0"/>
        <w:spacing w:after="0" w:line="240" w:lineRule="auto"/>
        <w:ind w:firstLine="708"/>
        <w:rPr>
          <w:rFonts w:ascii="Century Gothic" w:eastAsia="Times New Roman" w:hAnsi="Century Gothic" w:cs="Times New Roman"/>
          <w:b/>
          <w:bCs/>
          <w:sz w:val="24"/>
          <w:szCs w:val="24"/>
          <w:highlight w:val="yellow"/>
        </w:rPr>
      </w:pPr>
    </w:p>
    <w:p w14:paraId="15E09FB2" w14:textId="465941D7" w:rsidR="009953CC" w:rsidRPr="00662211" w:rsidRDefault="009953CC" w:rsidP="009953CC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i/>
          <w:iCs/>
          <w:sz w:val="24"/>
          <w:szCs w:val="24"/>
          <w:u w:val="single"/>
        </w:rPr>
      </w:pPr>
      <w:r w:rsidRPr="00662211">
        <w:rPr>
          <w:rFonts w:ascii="Century Gothic" w:eastAsia="Times New Roman" w:hAnsi="Century Gothic" w:cs="Times New Roman"/>
          <w:i/>
          <w:iCs/>
          <w:sz w:val="24"/>
          <w:szCs w:val="24"/>
          <w:u w:val="single"/>
        </w:rPr>
        <w:t>Założenia do obliczeń statycznych</w:t>
      </w:r>
    </w:p>
    <w:p w14:paraId="41E22C0D" w14:textId="164FCFBF" w:rsidR="009C0CE8" w:rsidRDefault="00710CA9" w:rsidP="003A3644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  <w:r>
        <w:rPr>
          <w:rFonts w:ascii="Century Gothic" w:eastAsia="Times New Roman" w:hAnsi="Century Gothic" w:cs="Times New Roman"/>
          <w:sz w:val="24"/>
          <w:szCs w:val="24"/>
        </w:rPr>
        <w:t>Przyjęto posadowienie bezpośrednie na gruncie nienaruszonym w postacie ław fundamentowych monolitycznych</w:t>
      </w:r>
      <w:r w:rsidR="002C1946">
        <w:rPr>
          <w:rFonts w:ascii="Century Gothic" w:eastAsia="Times New Roman" w:hAnsi="Century Gothic" w:cs="Times New Roman"/>
          <w:sz w:val="24"/>
          <w:szCs w:val="24"/>
        </w:rPr>
        <w:t>.</w:t>
      </w:r>
    </w:p>
    <w:p w14:paraId="6B02D6DC" w14:textId="77777777" w:rsidR="003A3644" w:rsidRPr="004F7263" w:rsidRDefault="003A3644" w:rsidP="003A3644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</w:p>
    <w:p w14:paraId="655B2D67" w14:textId="51CBDBF4" w:rsidR="009953CC" w:rsidRPr="004F7263" w:rsidRDefault="009953CC" w:rsidP="009953CC">
      <w:pPr>
        <w:autoSpaceDE w:val="0"/>
        <w:autoSpaceDN w:val="0"/>
        <w:adjustRightInd w:val="0"/>
        <w:spacing w:after="0" w:line="240" w:lineRule="auto"/>
        <w:ind w:firstLine="708"/>
        <w:rPr>
          <w:rFonts w:ascii="Century Gothic" w:eastAsia="Times New Roman" w:hAnsi="Century Gothic" w:cs="Times New Roman"/>
          <w:sz w:val="24"/>
          <w:szCs w:val="24"/>
        </w:rPr>
      </w:pPr>
      <w:r w:rsidRPr="004F7263">
        <w:rPr>
          <w:rFonts w:ascii="Century Gothic" w:eastAsia="Times New Roman" w:hAnsi="Century Gothic" w:cs="Times New Roman"/>
          <w:sz w:val="24"/>
          <w:szCs w:val="24"/>
        </w:rPr>
        <w:t>Strefa wiatrowa – I</w:t>
      </w:r>
      <w:r w:rsidR="00BD6C89">
        <w:rPr>
          <w:rFonts w:ascii="Century Gothic" w:eastAsia="Times New Roman" w:hAnsi="Century Gothic" w:cs="Times New Roman"/>
          <w:sz w:val="24"/>
          <w:szCs w:val="24"/>
        </w:rPr>
        <w:t>I</w:t>
      </w:r>
    </w:p>
    <w:p w14:paraId="75E9BC08" w14:textId="572EB0FE" w:rsidR="009953CC" w:rsidRPr="004F7263" w:rsidRDefault="009953CC" w:rsidP="009953CC">
      <w:pPr>
        <w:autoSpaceDE w:val="0"/>
        <w:autoSpaceDN w:val="0"/>
        <w:adjustRightInd w:val="0"/>
        <w:spacing w:after="0" w:line="240" w:lineRule="auto"/>
        <w:ind w:firstLine="708"/>
        <w:rPr>
          <w:rFonts w:ascii="Century Gothic" w:eastAsia="Times New Roman" w:hAnsi="Century Gothic" w:cs="Times New Roman"/>
          <w:sz w:val="24"/>
          <w:szCs w:val="24"/>
        </w:rPr>
      </w:pPr>
      <w:r w:rsidRPr="004F7263">
        <w:rPr>
          <w:rFonts w:ascii="Century Gothic" w:eastAsia="Times New Roman" w:hAnsi="Century Gothic" w:cs="Times New Roman"/>
          <w:sz w:val="24"/>
          <w:szCs w:val="24"/>
        </w:rPr>
        <w:t xml:space="preserve">Strefa śniegowa – </w:t>
      </w:r>
      <w:r w:rsidR="005B4498">
        <w:rPr>
          <w:rFonts w:ascii="Century Gothic" w:eastAsia="Times New Roman" w:hAnsi="Century Gothic" w:cs="Times New Roman"/>
          <w:sz w:val="24"/>
          <w:szCs w:val="24"/>
        </w:rPr>
        <w:t>II</w:t>
      </w:r>
    </w:p>
    <w:p w14:paraId="22DF632A" w14:textId="14C1FEF4" w:rsidR="009953CC" w:rsidRPr="004F7263" w:rsidRDefault="009953CC" w:rsidP="009953CC">
      <w:pPr>
        <w:autoSpaceDE w:val="0"/>
        <w:autoSpaceDN w:val="0"/>
        <w:adjustRightInd w:val="0"/>
        <w:spacing w:after="0" w:line="240" w:lineRule="auto"/>
        <w:ind w:firstLine="708"/>
        <w:rPr>
          <w:rFonts w:ascii="Century Gothic" w:eastAsia="Times New Roman" w:hAnsi="Century Gothic" w:cs="Times New Roman"/>
          <w:sz w:val="24"/>
          <w:szCs w:val="24"/>
        </w:rPr>
      </w:pPr>
      <w:r w:rsidRPr="00A77220">
        <w:rPr>
          <w:rFonts w:ascii="Century Gothic" w:eastAsia="Times New Roman" w:hAnsi="Century Gothic" w:cs="Times New Roman"/>
          <w:sz w:val="24"/>
          <w:szCs w:val="24"/>
        </w:rPr>
        <w:t>Kategoria geotechniczna – I</w:t>
      </w:r>
      <w:r w:rsidR="00BD6C89">
        <w:rPr>
          <w:rFonts w:ascii="Century Gothic" w:eastAsia="Times New Roman" w:hAnsi="Century Gothic" w:cs="Times New Roman"/>
          <w:sz w:val="24"/>
          <w:szCs w:val="24"/>
        </w:rPr>
        <w:t>I</w:t>
      </w:r>
    </w:p>
    <w:p w14:paraId="4781B2C4" w14:textId="50EC89B4" w:rsidR="000D57BE" w:rsidRPr="00FA364B" w:rsidRDefault="000D57BE" w:rsidP="009953CC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eastAsia="Times New Roman" w:hAnsi="Century Gothic" w:cs="Times New Roman"/>
          <w:sz w:val="24"/>
          <w:szCs w:val="24"/>
          <w:highlight w:val="yellow"/>
        </w:rPr>
      </w:pPr>
    </w:p>
    <w:p w14:paraId="4143C5DC" w14:textId="77777777" w:rsidR="005819BD" w:rsidRDefault="005819BD" w:rsidP="009953CC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eastAsia="Times New Roman" w:hAnsi="Century Gothic" w:cs="Times New Roman"/>
          <w:sz w:val="24"/>
          <w:szCs w:val="24"/>
          <w:highlight w:val="yellow"/>
        </w:rPr>
      </w:pPr>
    </w:p>
    <w:p w14:paraId="28DE9B67" w14:textId="77777777" w:rsidR="00710CA9" w:rsidRDefault="00710CA9" w:rsidP="009953CC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eastAsia="Times New Roman" w:hAnsi="Century Gothic" w:cs="Times New Roman"/>
          <w:sz w:val="24"/>
          <w:szCs w:val="24"/>
          <w:highlight w:val="yellow"/>
        </w:rPr>
      </w:pPr>
    </w:p>
    <w:p w14:paraId="3B97EB94" w14:textId="77777777" w:rsidR="00710CA9" w:rsidRDefault="00710CA9" w:rsidP="009953CC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eastAsia="Times New Roman" w:hAnsi="Century Gothic" w:cs="Times New Roman"/>
          <w:sz w:val="24"/>
          <w:szCs w:val="24"/>
          <w:highlight w:val="yellow"/>
        </w:rPr>
      </w:pPr>
    </w:p>
    <w:p w14:paraId="182DFDAC" w14:textId="77777777" w:rsidR="00E8372C" w:rsidRPr="004A3EB6" w:rsidRDefault="00E8372C" w:rsidP="00E8372C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  <w:u w:val="single"/>
        </w:rPr>
      </w:pPr>
      <w:r w:rsidRPr="004A3EB6">
        <w:rPr>
          <w:rFonts w:ascii="Century Gothic" w:eastAsia="Times New Roman" w:hAnsi="Century Gothic" w:cs="Times New Roman"/>
          <w:sz w:val="24"/>
          <w:szCs w:val="24"/>
          <w:u w:val="single"/>
        </w:rPr>
        <w:lastRenderedPageBreak/>
        <w:t>FUNDAMENTY</w:t>
      </w:r>
    </w:p>
    <w:p w14:paraId="1E8AD73D" w14:textId="10031E97" w:rsidR="00F53027" w:rsidRDefault="00F53027" w:rsidP="00F53027">
      <w:pPr>
        <w:tabs>
          <w:tab w:val="left" w:pos="0"/>
          <w:tab w:val="left" w:pos="1800"/>
        </w:tabs>
        <w:autoSpaceDE w:val="0"/>
        <w:autoSpaceDN w:val="0"/>
        <w:adjustRightInd w:val="0"/>
        <w:spacing w:after="0" w:line="240" w:lineRule="auto"/>
        <w:ind w:firstLine="709"/>
        <w:rPr>
          <w:rFonts w:ascii="Arial" w:hAnsi="Arial" w:cs="Arial"/>
          <w:color w:val="000000"/>
          <w:sz w:val="24"/>
          <w:szCs w:val="24"/>
        </w:rPr>
      </w:pPr>
      <w:r>
        <w:rPr>
          <w:rFonts w:ascii="Century Gothic" w:eastAsia="Times New Roman" w:hAnsi="Century Gothic" w:cs="Times New Roman"/>
          <w:sz w:val="24"/>
          <w:szCs w:val="24"/>
        </w:rPr>
        <w:t xml:space="preserve">Posadowienie wykonać na warstwie piasku średniego zagęszczonego minimum do </w:t>
      </w:r>
      <w:proofErr w:type="spellStart"/>
      <w:r>
        <w:rPr>
          <w:rFonts w:ascii="Century Gothic" w:eastAsia="Times New Roman" w:hAnsi="Century Gothic" w:cs="Times New Roman"/>
          <w:sz w:val="24"/>
          <w:szCs w:val="24"/>
        </w:rPr>
        <w:t>Is</w:t>
      </w:r>
      <w:proofErr w:type="spellEnd"/>
      <w:r>
        <w:rPr>
          <w:rFonts w:ascii="Century Gothic" w:eastAsia="Times New Roman" w:hAnsi="Century Gothic" w:cs="Times New Roman"/>
          <w:sz w:val="24"/>
          <w:szCs w:val="24"/>
        </w:rPr>
        <w:t xml:space="preserve"> = 0.98 (Id=0.72). Grubość warstwy minimum 1m,</w:t>
      </w:r>
      <w:r w:rsidRPr="00F53027">
        <w:rPr>
          <w:rFonts w:ascii="Arial" w:hAnsi="Arial" w:cs="Arial"/>
          <w:color w:val="000000"/>
          <w:sz w:val="24"/>
          <w:szCs w:val="24"/>
        </w:rPr>
        <w:t xml:space="preserve"> </w:t>
      </w:r>
      <w:r w:rsidRPr="00F53027">
        <w:rPr>
          <w:rFonts w:ascii="Century Gothic" w:eastAsia="Times New Roman" w:hAnsi="Century Gothic" w:cs="Times New Roman"/>
          <w:sz w:val="24"/>
          <w:szCs w:val="24"/>
        </w:rPr>
        <w:t xml:space="preserve">warstwę wykonać pod całym </w:t>
      </w:r>
      <w:r>
        <w:rPr>
          <w:rFonts w:ascii="Century Gothic" w:eastAsia="Times New Roman" w:hAnsi="Century Gothic" w:cs="Times New Roman"/>
          <w:sz w:val="24"/>
          <w:szCs w:val="24"/>
        </w:rPr>
        <w:t>b</w:t>
      </w:r>
      <w:r w:rsidRPr="00F53027">
        <w:rPr>
          <w:rFonts w:ascii="Century Gothic" w:eastAsia="Times New Roman" w:hAnsi="Century Gothic" w:cs="Times New Roman"/>
          <w:sz w:val="24"/>
          <w:szCs w:val="24"/>
        </w:rPr>
        <w:t>udynkiem poszerzając na 1.5 metra poza obrys fundamentów.</w:t>
      </w:r>
    </w:p>
    <w:p w14:paraId="60914D8A" w14:textId="669E1A71" w:rsidR="00A539ED" w:rsidRDefault="00F53027" w:rsidP="00A539ED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  <w:r>
        <w:rPr>
          <w:rFonts w:ascii="Century Gothic" w:eastAsia="Times New Roman" w:hAnsi="Century Gothic" w:cs="Times New Roman"/>
          <w:sz w:val="24"/>
          <w:szCs w:val="24"/>
        </w:rPr>
        <w:t xml:space="preserve">Posadowienie obiektu </w:t>
      </w:r>
      <w:r w:rsidR="00A539ED" w:rsidRPr="006A6F58">
        <w:rPr>
          <w:rFonts w:ascii="Century Gothic" w:eastAsia="Times New Roman" w:hAnsi="Century Gothic" w:cs="Times New Roman"/>
          <w:sz w:val="24"/>
          <w:szCs w:val="24"/>
        </w:rPr>
        <w:t xml:space="preserve">bezpośrednie w postaci ław </w:t>
      </w:r>
      <w:r w:rsidR="00A539ED">
        <w:rPr>
          <w:rFonts w:ascii="Century Gothic" w:eastAsia="Times New Roman" w:hAnsi="Century Gothic" w:cs="Times New Roman"/>
          <w:sz w:val="24"/>
          <w:szCs w:val="24"/>
        </w:rPr>
        <w:t xml:space="preserve"> </w:t>
      </w:r>
      <w:r w:rsidR="00A539ED" w:rsidRPr="006A6F58">
        <w:rPr>
          <w:rFonts w:ascii="Century Gothic" w:eastAsia="Times New Roman" w:hAnsi="Century Gothic" w:cs="Times New Roman"/>
          <w:sz w:val="24"/>
          <w:szCs w:val="24"/>
        </w:rPr>
        <w:t>fundamentowych, wykonanych z betonu C</w:t>
      </w:r>
      <w:r w:rsidR="00710CA9">
        <w:rPr>
          <w:rFonts w:ascii="Century Gothic" w:eastAsia="Times New Roman" w:hAnsi="Century Gothic" w:cs="Times New Roman"/>
          <w:sz w:val="24"/>
          <w:szCs w:val="24"/>
        </w:rPr>
        <w:t>30</w:t>
      </w:r>
      <w:r w:rsidR="00A539ED" w:rsidRPr="006A6F58">
        <w:rPr>
          <w:rFonts w:ascii="Century Gothic" w:eastAsia="Times New Roman" w:hAnsi="Century Gothic" w:cs="Times New Roman"/>
          <w:sz w:val="24"/>
          <w:szCs w:val="24"/>
        </w:rPr>
        <w:t>/</w:t>
      </w:r>
      <w:r w:rsidR="00710CA9">
        <w:rPr>
          <w:rFonts w:ascii="Century Gothic" w:eastAsia="Times New Roman" w:hAnsi="Century Gothic" w:cs="Times New Roman"/>
          <w:sz w:val="24"/>
          <w:szCs w:val="24"/>
        </w:rPr>
        <w:t>37</w:t>
      </w:r>
      <w:r w:rsidR="00A539ED" w:rsidRPr="006A6F58">
        <w:rPr>
          <w:rFonts w:ascii="Century Gothic" w:eastAsia="Times New Roman" w:hAnsi="Century Gothic" w:cs="Times New Roman"/>
          <w:sz w:val="24"/>
          <w:szCs w:val="24"/>
        </w:rPr>
        <w:t xml:space="preserve"> XC2. Ławy fundamentowe o grubości </w:t>
      </w:r>
      <w:r w:rsidR="00710CA9">
        <w:rPr>
          <w:rFonts w:ascii="Century Gothic" w:eastAsia="Times New Roman" w:hAnsi="Century Gothic" w:cs="Times New Roman"/>
          <w:sz w:val="24"/>
          <w:szCs w:val="24"/>
        </w:rPr>
        <w:t>50</w:t>
      </w:r>
      <w:r w:rsidR="00A539ED" w:rsidRPr="006A6F58">
        <w:rPr>
          <w:rFonts w:ascii="Century Gothic" w:eastAsia="Times New Roman" w:hAnsi="Century Gothic" w:cs="Times New Roman"/>
          <w:sz w:val="24"/>
          <w:szCs w:val="24"/>
        </w:rPr>
        <w:t xml:space="preserve"> cm i szerokości </w:t>
      </w:r>
      <w:r w:rsidR="00710CA9">
        <w:rPr>
          <w:rFonts w:ascii="Century Gothic" w:eastAsia="Times New Roman" w:hAnsi="Century Gothic" w:cs="Times New Roman"/>
          <w:sz w:val="24"/>
          <w:szCs w:val="24"/>
        </w:rPr>
        <w:t>12</w:t>
      </w:r>
      <w:r w:rsidR="00A539ED">
        <w:rPr>
          <w:rFonts w:ascii="Century Gothic" w:eastAsia="Times New Roman" w:hAnsi="Century Gothic" w:cs="Times New Roman"/>
          <w:sz w:val="24"/>
          <w:szCs w:val="24"/>
        </w:rPr>
        <w:t>0</w:t>
      </w:r>
      <w:r w:rsidR="00710CA9">
        <w:rPr>
          <w:rFonts w:ascii="Century Gothic" w:eastAsia="Times New Roman" w:hAnsi="Century Gothic" w:cs="Times New Roman"/>
          <w:sz w:val="24"/>
          <w:szCs w:val="24"/>
        </w:rPr>
        <w:t xml:space="preserve"> i 80cm</w:t>
      </w:r>
      <w:r w:rsidR="00A539ED" w:rsidRPr="006A6F58">
        <w:rPr>
          <w:rFonts w:ascii="Century Gothic" w:eastAsia="Times New Roman" w:hAnsi="Century Gothic" w:cs="Times New Roman"/>
          <w:sz w:val="24"/>
          <w:szCs w:val="24"/>
        </w:rPr>
        <w:t>, zbrojone prętami podłużnymi</w:t>
      </w:r>
      <w:r w:rsidR="00A539ED">
        <w:rPr>
          <w:rFonts w:ascii="Century Gothic" w:eastAsia="Times New Roman" w:hAnsi="Century Gothic" w:cs="Times New Roman"/>
          <w:sz w:val="24"/>
          <w:szCs w:val="24"/>
        </w:rPr>
        <w:t xml:space="preserve"> dołem i górą</w:t>
      </w:r>
      <w:r w:rsidR="00A539ED" w:rsidRPr="006A6F58">
        <w:rPr>
          <w:rFonts w:ascii="Century Gothic" w:eastAsia="Times New Roman" w:hAnsi="Century Gothic" w:cs="Times New Roman"/>
          <w:sz w:val="24"/>
          <w:szCs w:val="24"/>
        </w:rPr>
        <w:t xml:space="preserve"> o średnicy 1</w:t>
      </w:r>
      <w:r w:rsidR="00710CA9">
        <w:rPr>
          <w:rFonts w:ascii="Century Gothic" w:eastAsia="Times New Roman" w:hAnsi="Century Gothic" w:cs="Times New Roman"/>
          <w:sz w:val="24"/>
          <w:szCs w:val="24"/>
        </w:rPr>
        <w:t>4</w:t>
      </w:r>
      <w:r w:rsidR="00A539ED" w:rsidRPr="006A6F58">
        <w:rPr>
          <w:rFonts w:ascii="Century Gothic" w:eastAsia="Times New Roman" w:hAnsi="Century Gothic" w:cs="Times New Roman"/>
          <w:sz w:val="24"/>
          <w:szCs w:val="24"/>
        </w:rPr>
        <w:t xml:space="preserve">mm oraz </w:t>
      </w:r>
      <w:r w:rsidR="00A539ED">
        <w:rPr>
          <w:rFonts w:ascii="Century Gothic" w:eastAsia="Times New Roman" w:hAnsi="Century Gothic" w:cs="Times New Roman"/>
          <w:sz w:val="24"/>
          <w:szCs w:val="24"/>
        </w:rPr>
        <w:t>strzemionami</w:t>
      </w:r>
      <w:r w:rsidR="00A539ED" w:rsidRPr="006A6F58">
        <w:rPr>
          <w:rFonts w:ascii="Century Gothic" w:eastAsia="Times New Roman" w:hAnsi="Century Gothic" w:cs="Times New Roman"/>
          <w:sz w:val="24"/>
          <w:szCs w:val="24"/>
        </w:rPr>
        <w:t xml:space="preserve"> o średnicy </w:t>
      </w:r>
      <w:r w:rsidR="00710CA9">
        <w:rPr>
          <w:rFonts w:ascii="Century Gothic" w:eastAsia="Times New Roman" w:hAnsi="Century Gothic" w:cs="Times New Roman"/>
          <w:sz w:val="24"/>
          <w:szCs w:val="24"/>
        </w:rPr>
        <w:t>12</w:t>
      </w:r>
      <w:r w:rsidR="00A539ED" w:rsidRPr="006A6F58">
        <w:rPr>
          <w:rFonts w:ascii="Century Gothic" w:eastAsia="Times New Roman" w:hAnsi="Century Gothic" w:cs="Times New Roman"/>
          <w:sz w:val="24"/>
          <w:szCs w:val="24"/>
        </w:rPr>
        <w:t xml:space="preserve">mm w rozstawie co  </w:t>
      </w:r>
      <w:r w:rsidR="00710CA9">
        <w:rPr>
          <w:rFonts w:ascii="Century Gothic" w:eastAsia="Times New Roman" w:hAnsi="Century Gothic" w:cs="Times New Roman"/>
          <w:sz w:val="24"/>
          <w:szCs w:val="24"/>
        </w:rPr>
        <w:t>15</w:t>
      </w:r>
      <w:r w:rsidR="00A539ED" w:rsidRPr="006A6F58">
        <w:rPr>
          <w:rFonts w:ascii="Century Gothic" w:eastAsia="Times New Roman" w:hAnsi="Century Gothic" w:cs="Times New Roman"/>
          <w:sz w:val="24"/>
          <w:szCs w:val="24"/>
        </w:rPr>
        <w:t xml:space="preserve">cm. </w:t>
      </w:r>
      <w:r w:rsidR="00F3051E">
        <w:rPr>
          <w:rFonts w:ascii="Century Gothic" w:eastAsia="Times New Roman" w:hAnsi="Century Gothic" w:cs="Times New Roman"/>
          <w:sz w:val="24"/>
          <w:szCs w:val="24"/>
        </w:rPr>
        <w:t>Głębokość posadowienia fundamentów</w:t>
      </w:r>
      <w:r w:rsidR="009C0CE8">
        <w:rPr>
          <w:rFonts w:ascii="Century Gothic" w:eastAsia="Times New Roman" w:hAnsi="Century Gothic" w:cs="Times New Roman"/>
          <w:sz w:val="24"/>
          <w:szCs w:val="24"/>
        </w:rPr>
        <w:t xml:space="preserve"> przyjęto na poziomie</w:t>
      </w:r>
      <w:r w:rsidR="00F3051E">
        <w:rPr>
          <w:rFonts w:ascii="Century Gothic" w:eastAsia="Times New Roman" w:hAnsi="Century Gothic" w:cs="Times New Roman"/>
          <w:sz w:val="24"/>
          <w:szCs w:val="24"/>
        </w:rPr>
        <w:t xml:space="preserve"> </w:t>
      </w:r>
      <w:r w:rsidR="009C0CE8">
        <w:rPr>
          <w:rFonts w:ascii="Century Gothic" w:eastAsia="Times New Roman" w:hAnsi="Century Gothic" w:cs="Times New Roman"/>
          <w:sz w:val="24"/>
          <w:szCs w:val="24"/>
        </w:rPr>
        <w:t>-1</w:t>
      </w:r>
      <w:r w:rsidR="00F3051E">
        <w:rPr>
          <w:rFonts w:ascii="Century Gothic" w:eastAsia="Times New Roman" w:hAnsi="Century Gothic" w:cs="Times New Roman"/>
          <w:sz w:val="24"/>
          <w:szCs w:val="24"/>
        </w:rPr>
        <w:t>.</w:t>
      </w:r>
      <w:r w:rsidR="009C0CE8">
        <w:rPr>
          <w:rFonts w:ascii="Century Gothic" w:eastAsia="Times New Roman" w:hAnsi="Century Gothic" w:cs="Times New Roman"/>
          <w:sz w:val="24"/>
          <w:szCs w:val="24"/>
        </w:rPr>
        <w:t>7</w:t>
      </w:r>
      <w:r>
        <w:rPr>
          <w:rFonts w:ascii="Century Gothic" w:eastAsia="Times New Roman" w:hAnsi="Century Gothic" w:cs="Times New Roman"/>
          <w:sz w:val="24"/>
          <w:szCs w:val="24"/>
        </w:rPr>
        <w:t>0</w:t>
      </w:r>
      <w:r w:rsidR="00F3051E">
        <w:rPr>
          <w:rFonts w:ascii="Century Gothic" w:eastAsia="Times New Roman" w:hAnsi="Century Gothic" w:cs="Times New Roman"/>
          <w:sz w:val="24"/>
          <w:szCs w:val="24"/>
        </w:rPr>
        <w:t>m poniżej zera budynku</w:t>
      </w:r>
      <w:r>
        <w:rPr>
          <w:rFonts w:ascii="Century Gothic" w:eastAsia="Times New Roman" w:hAnsi="Century Gothic" w:cs="Times New Roman"/>
          <w:sz w:val="24"/>
          <w:szCs w:val="24"/>
        </w:rPr>
        <w:t xml:space="preserve"> (15.6 m n.p.m</w:t>
      </w:r>
      <w:r w:rsidR="00710CA9">
        <w:rPr>
          <w:rFonts w:ascii="Century Gothic" w:eastAsia="Times New Roman" w:hAnsi="Century Gothic" w:cs="Times New Roman"/>
          <w:sz w:val="24"/>
          <w:szCs w:val="24"/>
        </w:rPr>
        <w:t>.</w:t>
      </w:r>
      <w:r>
        <w:rPr>
          <w:rFonts w:ascii="Century Gothic" w:eastAsia="Times New Roman" w:hAnsi="Century Gothic" w:cs="Times New Roman"/>
          <w:sz w:val="24"/>
          <w:szCs w:val="24"/>
        </w:rPr>
        <w:t>).</w:t>
      </w:r>
    </w:p>
    <w:p w14:paraId="769D2FB2" w14:textId="77777777" w:rsidR="00A539ED" w:rsidRDefault="00A539ED" w:rsidP="00A539ED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</w:p>
    <w:p w14:paraId="073BC0D8" w14:textId="77777777" w:rsidR="00A539ED" w:rsidRPr="006A6F58" w:rsidRDefault="00A539ED" w:rsidP="00A539ED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  <w:r w:rsidRPr="006A6F58">
        <w:rPr>
          <w:rFonts w:ascii="Century Gothic" w:eastAsia="Times New Roman" w:hAnsi="Century Gothic" w:cs="Times New Roman"/>
          <w:sz w:val="24"/>
          <w:szCs w:val="24"/>
        </w:rPr>
        <w:t>Otulenie prętów zbrojeniowych stóp i ław fundamentowych wynosi 5cm</w:t>
      </w:r>
      <w:r>
        <w:rPr>
          <w:rFonts w:ascii="Century Gothic" w:eastAsia="Times New Roman" w:hAnsi="Century Gothic" w:cs="Times New Roman"/>
          <w:sz w:val="24"/>
          <w:szCs w:val="24"/>
        </w:rPr>
        <w:t xml:space="preserve"> od dołu i 3cm pozostałe</w:t>
      </w:r>
      <w:r w:rsidRPr="006A6F58">
        <w:rPr>
          <w:rFonts w:ascii="Century Gothic" w:eastAsia="Times New Roman" w:hAnsi="Century Gothic" w:cs="Times New Roman"/>
          <w:sz w:val="24"/>
          <w:szCs w:val="24"/>
        </w:rPr>
        <w:t xml:space="preserve">. </w:t>
      </w:r>
    </w:p>
    <w:p w14:paraId="369A78C2" w14:textId="220AB99F" w:rsidR="00A539ED" w:rsidRPr="005B0C86" w:rsidRDefault="00A539ED" w:rsidP="00A539ED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  <w:r w:rsidRPr="004A3EB6">
        <w:rPr>
          <w:rFonts w:ascii="Century Gothic" w:eastAsia="Times New Roman" w:hAnsi="Century Gothic" w:cs="Times New Roman"/>
          <w:sz w:val="24"/>
          <w:szCs w:val="24"/>
        </w:rPr>
        <w:t xml:space="preserve">Ściana fundamentowa </w:t>
      </w:r>
      <w:r w:rsidR="00710CA9">
        <w:rPr>
          <w:rFonts w:ascii="Century Gothic" w:eastAsia="Times New Roman" w:hAnsi="Century Gothic" w:cs="Times New Roman"/>
          <w:sz w:val="24"/>
          <w:szCs w:val="24"/>
        </w:rPr>
        <w:t>monolityczna żelbetowa</w:t>
      </w:r>
      <w:r w:rsidRPr="004A3EB6">
        <w:rPr>
          <w:rFonts w:ascii="Century Gothic" w:eastAsia="Times New Roman" w:hAnsi="Century Gothic" w:cs="Times New Roman"/>
          <w:sz w:val="24"/>
          <w:szCs w:val="24"/>
        </w:rPr>
        <w:t xml:space="preserve"> </w:t>
      </w:r>
      <w:r w:rsidR="00710CA9">
        <w:rPr>
          <w:rFonts w:ascii="Century Gothic" w:eastAsia="Times New Roman" w:hAnsi="Century Gothic" w:cs="Times New Roman"/>
          <w:sz w:val="24"/>
          <w:szCs w:val="24"/>
        </w:rPr>
        <w:t>z betonu</w:t>
      </w:r>
      <w:r w:rsidR="00F3051E">
        <w:rPr>
          <w:rFonts w:ascii="Century Gothic" w:eastAsia="Times New Roman" w:hAnsi="Century Gothic" w:cs="Times New Roman"/>
          <w:sz w:val="24"/>
          <w:szCs w:val="24"/>
        </w:rPr>
        <w:t xml:space="preserve"> klasy </w:t>
      </w:r>
      <w:r w:rsidR="00C0024B">
        <w:rPr>
          <w:rFonts w:ascii="Century Gothic" w:eastAsia="Times New Roman" w:hAnsi="Century Gothic" w:cs="Times New Roman"/>
          <w:sz w:val="24"/>
          <w:szCs w:val="24"/>
        </w:rPr>
        <w:t>C</w:t>
      </w:r>
      <w:r w:rsidR="00710CA9">
        <w:rPr>
          <w:rFonts w:ascii="Century Gothic" w:eastAsia="Times New Roman" w:hAnsi="Century Gothic" w:cs="Times New Roman"/>
          <w:sz w:val="24"/>
          <w:szCs w:val="24"/>
        </w:rPr>
        <w:t>30</w:t>
      </w:r>
      <w:r w:rsidR="00C0024B">
        <w:rPr>
          <w:rFonts w:ascii="Century Gothic" w:eastAsia="Times New Roman" w:hAnsi="Century Gothic" w:cs="Times New Roman"/>
          <w:sz w:val="24"/>
          <w:szCs w:val="24"/>
        </w:rPr>
        <w:t>/</w:t>
      </w:r>
      <w:r w:rsidR="00710CA9">
        <w:rPr>
          <w:rFonts w:ascii="Century Gothic" w:eastAsia="Times New Roman" w:hAnsi="Century Gothic" w:cs="Times New Roman"/>
          <w:sz w:val="24"/>
          <w:szCs w:val="24"/>
        </w:rPr>
        <w:t>37</w:t>
      </w:r>
      <w:r w:rsidRPr="004A3EB6">
        <w:rPr>
          <w:rFonts w:ascii="Century Gothic" w:eastAsia="Times New Roman" w:hAnsi="Century Gothic" w:cs="Times New Roman"/>
          <w:sz w:val="24"/>
          <w:szCs w:val="24"/>
        </w:rPr>
        <w:t xml:space="preserve"> o grubości 2</w:t>
      </w:r>
      <w:r>
        <w:rPr>
          <w:rFonts w:ascii="Century Gothic" w:eastAsia="Times New Roman" w:hAnsi="Century Gothic" w:cs="Times New Roman"/>
          <w:sz w:val="24"/>
          <w:szCs w:val="24"/>
        </w:rPr>
        <w:t>4</w:t>
      </w:r>
      <w:r w:rsidRPr="004A3EB6">
        <w:rPr>
          <w:rFonts w:ascii="Century Gothic" w:eastAsia="Times New Roman" w:hAnsi="Century Gothic" w:cs="Times New Roman"/>
          <w:sz w:val="24"/>
          <w:szCs w:val="24"/>
        </w:rPr>
        <w:t>cm.</w:t>
      </w:r>
      <w:r>
        <w:rPr>
          <w:rFonts w:ascii="Century Gothic" w:eastAsia="Times New Roman" w:hAnsi="Century Gothic" w:cs="Times New Roman"/>
          <w:sz w:val="24"/>
          <w:szCs w:val="24"/>
        </w:rPr>
        <w:t xml:space="preserve"> </w:t>
      </w:r>
      <w:r w:rsidR="00710CA9">
        <w:rPr>
          <w:rFonts w:ascii="Century Gothic" w:eastAsia="Times New Roman" w:hAnsi="Century Gothic" w:cs="Times New Roman"/>
          <w:sz w:val="24"/>
          <w:szCs w:val="24"/>
        </w:rPr>
        <w:t>W ścianach fundamentowych należy zamontować startery pod ściany i słupy prefabrykowane. Na</w:t>
      </w:r>
      <w:r w:rsidRPr="004A3EB6">
        <w:rPr>
          <w:rFonts w:ascii="Century Gothic" w:eastAsia="Times New Roman" w:hAnsi="Century Gothic" w:cs="Times New Roman"/>
          <w:sz w:val="24"/>
          <w:szCs w:val="24"/>
        </w:rPr>
        <w:t>d ścianami fundamentowymi należy wykonać izolację przeciwwodną 2x papa na lepiku  (lub inną równoważną)</w:t>
      </w:r>
      <w:r>
        <w:rPr>
          <w:rFonts w:ascii="Century Gothic" w:eastAsia="Times New Roman" w:hAnsi="Century Gothic" w:cs="Times New Roman"/>
          <w:sz w:val="24"/>
          <w:szCs w:val="24"/>
        </w:rPr>
        <w:t>.</w:t>
      </w:r>
    </w:p>
    <w:p w14:paraId="5F177D92" w14:textId="77777777" w:rsidR="00A539ED" w:rsidRPr="005B0C86" w:rsidRDefault="00A539ED" w:rsidP="00A539ED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  <w:r w:rsidRPr="005B0C86">
        <w:rPr>
          <w:rFonts w:ascii="Century Gothic" w:eastAsia="Times New Roman" w:hAnsi="Century Gothic" w:cs="Times New Roman"/>
          <w:sz w:val="24"/>
          <w:szCs w:val="24"/>
        </w:rPr>
        <w:t xml:space="preserve">W fundamentach należy wykonać uziemienie jako uziom fundamentowy z płaskownika Fe 30x4mm. Uziemienie łączyć ze zbrojeniem za pomocą spawania co max. 2 m. </w:t>
      </w:r>
    </w:p>
    <w:p w14:paraId="233934BD" w14:textId="77777777" w:rsidR="00A539ED" w:rsidRPr="00F52A25" w:rsidRDefault="00A539ED" w:rsidP="00A539ED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  <w:r w:rsidRPr="00F52A25">
        <w:rPr>
          <w:rFonts w:ascii="Century Gothic" w:eastAsia="Times New Roman" w:hAnsi="Century Gothic" w:cs="Times New Roman"/>
          <w:sz w:val="24"/>
          <w:szCs w:val="24"/>
        </w:rPr>
        <w:t>Wszystkie powierzchnie betonowe stykające się z gruntem należy izolować dwoma warstwami papy, folii lub lepiku ułożonego na ścianach fundamentowych. Do wykonania zabezpieczenia przeciwwilgociowego podłogi używać dwóch warstw papy podkładowej klejonej lub zgrzewanej (Izolacja typu średnia).</w:t>
      </w:r>
    </w:p>
    <w:p w14:paraId="64A9034F" w14:textId="77777777" w:rsidR="00A539ED" w:rsidRDefault="00A539ED" w:rsidP="00A539ED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  <w:r w:rsidRPr="006A6F58">
        <w:rPr>
          <w:rFonts w:ascii="Century Gothic" w:eastAsia="Times New Roman" w:hAnsi="Century Gothic" w:cs="Times New Roman"/>
          <w:sz w:val="24"/>
          <w:szCs w:val="24"/>
        </w:rPr>
        <w:t>Zasypywanie wykopów fundamentowych, po wykonaniu fundamentów i ścian fundamentowych, połączyć z zabiegiem zagęszczania gruntu wokół fundamentu</w:t>
      </w:r>
      <w:r>
        <w:rPr>
          <w:rFonts w:ascii="Century Gothic" w:eastAsia="Times New Roman" w:hAnsi="Century Gothic" w:cs="Times New Roman"/>
          <w:sz w:val="24"/>
          <w:szCs w:val="24"/>
        </w:rPr>
        <w:t xml:space="preserve"> </w:t>
      </w:r>
      <w:r w:rsidRPr="006A6F58">
        <w:rPr>
          <w:rFonts w:ascii="Century Gothic" w:eastAsia="Times New Roman" w:hAnsi="Century Gothic" w:cs="Times New Roman"/>
          <w:sz w:val="24"/>
          <w:szCs w:val="24"/>
        </w:rPr>
        <w:t>i ścian.</w:t>
      </w:r>
    </w:p>
    <w:p w14:paraId="18A813E5" w14:textId="77777777" w:rsidR="00157F46" w:rsidRDefault="00157F46" w:rsidP="001B62FB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</w:p>
    <w:p w14:paraId="2FE98E57" w14:textId="77777777" w:rsidR="002E40C6" w:rsidRDefault="002E40C6" w:rsidP="003A6C8D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  <w:highlight w:val="yellow"/>
          <w:u w:val="single"/>
        </w:rPr>
      </w:pPr>
    </w:p>
    <w:p w14:paraId="4520F91F" w14:textId="77777777" w:rsidR="002E40C6" w:rsidRPr="00FA364B" w:rsidRDefault="002E40C6" w:rsidP="003A6C8D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  <w:highlight w:val="yellow"/>
          <w:u w:val="single"/>
        </w:rPr>
      </w:pPr>
    </w:p>
    <w:p w14:paraId="3BC40B31" w14:textId="38B31376" w:rsidR="00AA47BB" w:rsidRPr="00F3608F" w:rsidRDefault="003A3644" w:rsidP="003A6C8D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b/>
          <w:bCs/>
          <w:sz w:val="24"/>
          <w:szCs w:val="24"/>
          <w:u w:val="single"/>
        </w:rPr>
      </w:pPr>
      <w:r w:rsidRPr="00F3608F">
        <w:rPr>
          <w:rFonts w:ascii="Century Gothic" w:eastAsia="Times New Roman" w:hAnsi="Century Gothic" w:cs="Times New Roman"/>
          <w:b/>
          <w:bCs/>
          <w:sz w:val="24"/>
          <w:szCs w:val="24"/>
          <w:u w:val="single"/>
        </w:rPr>
        <w:t>UWAGI</w:t>
      </w:r>
    </w:p>
    <w:p w14:paraId="2567ADBE" w14:textId="270372EC" w:rsidR="008B7C99" w:rsidRDefault="002C1946" w:rsidP="008B7C99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b/>
          <w:bCs/>
          <w:sz w:val="24"/>
          <w:szCs w:val="24"/>
        </w:rPr>
      </w:pPr>
      <w:r>
        <w:rPr>
          <w:rFonts w:ascii="Century Gothic" w:eastAsia="Times New Roman" w:hAnsi="Century Gothic" w:cs="Times New Roman"/>
          <w:b/>
          <w:bCs/>
          <w:sz w:val="24"/>
          <w:szCs w:val="24"/>
        </w:rPr>
        <w:t xml:space="preserve">- </w:t>
      </w:r>
      <w:r w:rsidR="004D4ED8">
        <w:rPr>
          <w:rFonts w:ascii="Century Gothic" w:eastAsia="Times New Roman" w:hAnsi="Century Gothic" w:cs="Times New Roman"/>
          <w:b/>
          <w:bCs/>
          <w:sz w:val="24"/>
          <w:szCs w:val="24"/>
        </w:rPr>
        <w:t>Przed przystąpieniem do wykonania fundamentów należy wykonać badania gruntu w miejscu posadowienia budynku</w:t>
      </w:r>
      <w:r w:rsidR="008C0072">
        <w:rPr>
          <w:rFonts w:ascii="Century Gothic" w:eastAsia="Times New Roman" w:hAnsi="Century Gothic" w:cs="Times New Roman"/>
          <w:b/>
          <w:bCs/>
          <w:sz w:val="24"/>
          <w:szCs w:val="24"/>
        </w:rPr>
        <w:t>.</w:t>
      </w:r>
    </w:p>
    <w:p w14:paraId="5E82C814" w14:textId="77777777" w:rsidR="008C0072" w:rsidRDefault="008C0072" w:rsidP="008B7C99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b/>
          <w:bCs/>
          <w:sz w:val="24"/>
          <w:szCs w:val="24"/>
        </w:rPr>
      </w:pPr>
    </w:p>
    <w:p w14:paraId="571408E4" w14:textId="77777777" w:rsidR="008C0072" w:rsidRDefault="008C0072" w:rsidP="008C0072">
      <w:pPr>
        <w:tabs>
          <w:tab w:val="left" w:pos="0"/>
          <w:tab w:val="left" w:pos="1800"/>
        </w:tabs>
        <w:autoSpaceDE w:val="0"/>
        <w:autoSpaceDN w:val="0"/>
        <w:adjustRightInd w:val="0"/>
        <w:spacing w:after="0" w:line="240" w:lineRule="auto"/>
        <w:ind w:firstLine="709"/>
        <w:rPr>
          <w:rFonts w:ascii="Arial" w:hAnsi="Arial" w:cs="Arial"/>
          <w:color w:val="000000"/>
          <w:sz w:val="24"/>
          <w:szCs w:val="24"/>
        </w:rPr>
      </w:pPr>
      <w:r>
        <w:rPr>
          <w:rFonts w:ascii="Century Gothic" w:eastAsia="Times New Roman" w:hAnsi="Century Gothic" w:cs="Times New Roman"/>
          <w:b/>
          <w:bCs/>
          <w:sz w:val="24"/>
          <w:szCs w:val="24"/>
        </w:rPr>
        <w:t xml:space="preserve">- </w:t>
      </w:r>
      <w:r w:rsidRPr="008C0072">
        <w:rPr>
          <w:rFonts w:ascii="Century Gothic" w:eastAsia="Times New Roman" w:hAnsi="Century Gothic" w:cs="Times New Roman"/>
          <w:b/>
          <w:bCs/>
          <w:sz w:val="24"/>
          <w:szCs w:val="24"/>
        </w:rPr>
        <w:t xml:space="preserve">Posadowienie wykonać na warstwie piasku średniego zagęszczonego minimum do </w:t>
      </w:r>
      <w:proofErr w:type="spellStart"/>
      <w:r w:rsidRPr="008C0072">
        <w:rPr>
          <w:rFonts w:ascii="Century Gothic" w:eastAsia="Times New Roman" w:hAnsi="Century Gothic" w:cs="Times New Roman"/>
          <w:b/>
          <w:bCs/>
          <w:sz w:val="24"/>
          <w:szCs w:val="24"/>
        </w:rPr>
        <w:t>Is</w:t>
      </w:r>
      <w:proofErr w:type="spellEnd"/>
      <w:r w:rsidRPr="008C0072">
        <w:rPr>
          <w:rFonts w:ascii="Century Gothic" w:eastAsia="Times New Roman" w:hAnsi="Century Gothic" w:cs="Times New Roman"/>
          <w:b/>
          <w:bCs/>
          <w:sz w:val="24"/>
          <w:szCs w:val="24"/>
        </w:rPr>
        <w:t xml:space="preserve"> = 0.98 (Id=0.72). Grubość warstwy minimum 1m, warstwę wykonać pod całym budynkiem poszerzając na 1.5 metra poza obrys fundamentów.</w:t>
      </w:r>
    </w:p>
    <w:p w14:paraId="4542D044" w14:textId="36A5F49C" w:rsidR="008C0072" w:rsidRDefault="008C0072" w:rsidP="008B7C99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b/>
          <w:bCs/>
          <w:sz w:val="24"/>
          <w:szCs w:val="24"/>
        </w:rPr>
      </w:pPr>
    </w:p>
    <w:p w14:paraId="309DFE81" w14:textId="1FD583F3" w:rsidR="00D13E09" w:rsidRPr="001A475F" w:rsidRDefault="00D13E09" w:rsidP="00D13E09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b/>
          <w:bCs/>
          <w:sz w:val="24"/>
          <w:szCs w:val="24"/>
        </w:rPr>
      </w:pPr>
      <w:r w:rsidRPr="001A475F">
        <w:rPr>
          <w:rFonts w:ascii="Century Gothic" w:eastAsia="Times New Roman" w:hAnsi="Century Gothic" w:cs="Times New Roman"/>
          <w:b/>
          <w:bCs/>
          <w:sz w:val="24"/>
          <w:szCs w:val="24"/>
        </w:rPr>
        <w:t>- Dopuszcza się wykonanie zamiany elementów konstrukcyjnych na inne o nie gorszych parametrach od zastosowanych w niniejszej dokumentacji. Takowe zmiany można wykonać na podstawie dokumentacji wykonawczej zamiennej podpisanej przez projektanta o stosownych uprawnieniach budowlanych.</w:t>
      </w:r>
    </w:p>
    <w:p w14:paraId="2EC2869E" w14:textId="77777777" w:rsidR="00D13E09" w:rsidRPr="00FA364B" w:rsidRDefault="00D13E09" w:rsidP="00D13E09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b/>
          <w:bCs/>
          <w:sz w:val="24"/>
          <w:szCs w:val="24"/>
          <w:highlight w:val="yellow"/>
        </w:rPr>
      </w:pPr>
    </w:p>
    <w:p w14:paraId="16BA3F40" w14:textId="2DA9F226" w:rsidR="00D13E09" w:rsidRPr="001A475F" w:rsidRDefault="00D13E09" w:rsidP="00D13E09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b/>
          <w:bCs/>
          <w:sz w:val="24"/>
          <w:szCs w:val="24"/>
        </w:rPr>
      </w:pPr>
      <w:r w:rsidRPr="001A475F">
        <w:rPr>
          <w:rFonts w:ascii="Century Gothic" w:eastAsia="Times New Roman" w:hAnsi="Century Gothic" w:cs="Times New Roman"/>
          <w:b/>
          <w:bCs/>
          <w:sz w:val="24"/>
          <w:szCs w:val="24"/>
        </w:rPr>
        <w:t>- W przypadku stwierdzenia warunków odmiennych od założonych  w projekcie niezwłocznie powiadomić Projektanta.</w:t>
      </w:r>
    </w:p>
    <w:p w14:paraId="1B008CE2" w14:textId="77777777" w:rsidR="00D13E09" w:rsidRPr="001A475F" w:rsidRDefault="00D13E09" w:rsidP="00D13E09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b/>
          <w:bCs/>
          <w:sz w:val="24"/>
          <w:szCs w:val="24"/>
        </w:rPr>
      </w:pPr>
    </w:p>
    <w:p w14:paraId="5390F0A0" w14:textId="77777777" w:rsidR="003C077B" w:rsidRDefault="00D13E09" w:rsidP="003C077B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b/>
          <w:bCs/>
          <w:sz w:val="24"/>
          <w:szCs w:val="24"/>
        </w:rPr>
      </w:pPr>
      <w:r w:rsidRPr="001A475F">
        <w:rPr>
          <w:rFonts w:ascii="Century Gothic" w:eastAsia="Times New Roman" w:hAnsi="Century Gothic" w:cs="Times New Roman"/>
          <w:b/>
          <w:bCs/>
          <w:sz w:val="24"/>
          <w:szCs w:val="24"/>
        </w:rPr>
        <w:t>- Prace budowlane należy wykonywać zgodnie z dokumentacją techniczną i sztuką budowlaną oraz obowiązującymi normami i wymaganiami technicznymi z zachowaniem Przepisów o Bezpieczeństwie i Ochronie Zdrowia.</w:t>
      </w:r>
    </w:p>
    <w:p w14:paraId="1E455C5E" w14:textId="77777777" w:rsidR="003C077B" w:rsidRDefault="003C077B" w:rsidP="003C077B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b/>
          <w:bCs/>
          <w:sz w:val="24"/>
          <w:szCs w:val="24"/>
        </w:rPr>
      </w:pPr>
    </w:p>
    <w:p w14:paraId="0EF3E050" w14:textId="77777777" w:rsidR="003C077B" w:rsidRDefault="003C077B" w:rsidP="003C077B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b/>
          <w:bCs/>
          <w:sz w:val="24"/>
          <w:szCs w:val="24"/>
        </w:rPr>
      </w:pPr>
    </w:p>
    <w:p w14:paraId="7DBBB664" w14:textId="65F54F66" w:rsidR="00622FED" w:rsidRPr="003C077B" w:rsidRDefault="00D13E09" w:rsidP="003C077B">
      <w:pPr>
        <w:pStyle w:val="Nagwek1"/>
        <w:pageBreakBefore/>
        <w:spacing w:before="1"/>
        <w:rPr>
          <w:rFonts w:ascii="Century Gothic" w:hAnsi="Century Gothic"/>
          <w:b/>
          <w:bCs/>
          <w:color w:val="auto"/>
          <w:w w:val="95"/>
          <w:u w:val="thick"/>
        </w:rPr>
      </w:pPr>
      <w:bookmarkStart w:id="10" w:name="_Toc168564658"/>
      <w:r w:rsidRPr="003C077B">
        <w:rPr>
          <w:rFonts w:ascii="Century Gothic" w:hAnsi="Century Gothic"/>
          <w:b/>
          <w:bCs/>
          <w:color w:val="auto"/>
          <w:w w:val="95"/>
          <w:u w:val="thick"/>
        </w:rPr>
        <w:lastRenderedPageBreak/>
        <w:t>K</w:t>
      </w:r>
      <w:r w:rsidR="006E2FDF" w:rsidRPr="003C077B">
        <w:rPr>
          <w:rFonts w:ascii="Century Gothic" w:hAnsi="Century Gothic"/>
          <w:b/>
          <w:bCs/>
          <w:color w:val="auto"/>
          <w:w w:val="95"/>
          <w:u w:val="thick"/>
        </w:rPr>
        <w:t>4</w:t>
      </w:r>
      <w:r w:rsidR="00622FED" w:rsidRPr="003C077B">
        <w:rPr>
          <w:rFonts w:ascii="Century Gothic" w:hAnsi="Century Gothic"/>
          <w:b/>
          <w:bCs/>
          <w:color w:val="auto"/>
          <w:w w:val="95"/>
          <w:u w:val="thick"/>
        </w:rPr>
        <w:t>. WYTYCZNE REALIZACJI.</w:t>
      </w:r>
      <w:bookmarkEnd w:id="10"/>
    </w:p>
    <w:p w14:paraId="337964E5" w14:textId="77777777" w:rsidR="00622FED" w:rsidRPr="009F7B70" w:rsidRDefault="00622FED" w:rsidP="00622FED">
      <w:pPr>
        <w:pStyle w:val="Tekstpodstawowy"/>
        <w:spacing w:before="8"/>
        <w:rPr>
          <w:rFonts w:ascii="Century Gothic" w:hAnsi="Century Gothic"/>
          <w:b/>
          <w:sz w:val="28"/>
          <w:highlight w:val="yellow"/>
        </w:rPr>
      </w:pPr>
    </w:p>
    <w:p w14:paraId="2C75E94E" w14:textId="77777777" w:rsidR="00A77220" w:rsidRPr="001A475F" w:rsidRDefault="00A77220" w:rsidP="00A77220">
      <w:pPr>
        <w:pStyle w:val="Tekstpodstawowy"/>
        <w:spacing w:before="101"/>
        <w:ind w:left="237"/>
        <w:rPr>
          <w:rFonts w:ascii="Century Gothic" w:hAnsi="Century Gothic"/>
        </w:rPr>
      </w:pPr>
      <w:r w:rsidRPr="001A475F">
        <w:rPr>
          <w:rFonts w:ascii="Century Gothic" w:hAnsi="Century Gothic"/>
          <w:u w:val="single"/>
        </w:rPr>
        <w:t>K4.1. Ogólne warunki prowadzenia</w:t>
      </w:r>
      <w:r w:rsidRPr="001A475F">
        <w:rPr>
          <w:rFonts w:ascii="Century Gothic" w:hAnsi="Century Gothic"/>
          <w:spacing w:val="-53"/>
          <w:u w:val="single"/>
        </w:rPr>
        <w:t xml:space="preserve"> </w:t>
      </w:r>
      <w:r w:rsidRPr="001A475F">
        <w:rPr>
          <w:rFonts w:ascii="Century Gothic" w:hAnsi="Century Gothic"/>
          <w:u w:val="single"/>
        </w:rPr>
        <w:t>robót.</w:t>
      </w:r>
    </w:p>
    <w:p w14:paraId="42842D14" w14:textId="77777777" w:rsidR="00A77220" w:rsidRPr="001A475F" w:rsidRDefault="00A77220" w:rsidP="00A77220">
      <w:pPr>
        <w:pStyle w:val="Tekstpodstawowy"/>
        <w:spacing w:before="8"/>
        <w:rPr>
          <w:rFonts w:ascii="Century Gothic" w:hAnsi="Century Gothic"/>
          <w:sz w:val="17"/>
        </w:rPr>
      </w:pPr>
    </w:p>
    <w:p w14:paraId="63C226A4" w14:textId="77777777" w:rsidR="00A77220" w:rsidRPr="0071399A" w:rsidRDefault="00A77220" w:rsidP="00A77220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  <w:r w:rsidRPr="0071399A">
        <w:rPr>
          <w:rFonts w:ascii="Century Gothic" w:eastAsia="Times New Roman" w:hAnsi="Century Gothic" w:cs="Times New Roman"/>
          <w:sz w:val="24"/>
          <w:szCs w:val="24"/>
        </w:rPr>
        <w:t xml:space="preserve">Wykonywanie robót powinno odpowiadać „Warunkom technicznym wykonania i odbioru robót budowlano-montażowych” tom I-IV </w:t>
      </w:r>
      <w:proofErr w:type="spellStart"/>
      <w:r w:rsidRPr="0071399A">
        <w:rPr>
          <w:rFonts w:ascii="Century Gothic" w:eastAsia="Times New Roman" w:hAnsi="Century Gothic" w:cs="Times New Roman"/>
          <w:sz w:val="24"/>
          <w:szCs w:val="24"/>
        </w:rPr>
        <w:t>MGPiB</w:t>
      </w:r>
      <w:proofErr w:type="spellEnd"/>
      <w:r w:rsidRPr="0071399A">
        <w:rPr>
          <w:rFonts w:ascii="Century Gothic" w:eastAsia="Times New Roman" w:hAnsi="Century Gothic" w:cs="Times New Roman"/>
          <w:sz w:val="24"/>
          <w:szCs w:val="24"/>
        </w:rPr>
        <w:t xml:space="preserve"> W-</w:t>
      </w:r>
      <w:proofErr w:type="spellStart"/>
      <w:r w:rsidRPr="0071399A">
        <w:rPr>
          <w:rFonts w:ascii="Century Gothic" w:eastAsia="Times New Roman" w:hAnsi="Century Gothic" w:cs="Times New Roman"/>
          <w:sz w:val="24"/>
          <w:szCs w:val="24"/>
        </w:rPr>
        <w:t>wa</w:t>
      </w:r>
      <w:proofErr w:type="spellEnd"/>
      <w:r w:rsidRPr="0071399A">
        <w:rPr>
          <w:rFonts w:ascii="Century Gothic" w:eastAsia="Times New Roman" w:hAnsi="Century Gothic" w:cs="Times New Roman"/>
          <w:sz w:val="24"/>
          <w:szCs w:val="24"/>
        </w:rPr>
        <w:t xml:space="preserve"> 1989r, odpowiednim normom oraz zaleceniom producenta oraz zeszytom ITB do poszczególnych typów prac. Zastosowane materiały powinny posiadać odpowiednie atesty i świadectwa dopuszczenia potwierdzone znakiem „B” (Rozporządzenie MSWiA z 31.07.1998 Dz.U.98 nr113 poz.728).</w:t>
      </w:r>
    </w:p>
    <w:p w14:paraId="2A513B45" w14:textId="77777777" w:rsidR="00A77220" w:rsidRPr="001A475F" w:rsidRDefault="00A77220" w:rsidP="00A77220">
      <w:pPr>
        <w:pStyle w:val="Tekstpodstawowy"/>
        <w:spacing w:before="8"/>
        <w:rPr>
          <w:rFonts w:ascii="Century Gothic" w:hAnsi="Century Gothic"/>
          <w:sz w:val="23"/>
        </w:rPr>
      </w:pPr>
    </w:p>
    <w:p w14:paraId="095B89CE" w14:textId="77777777" w:rsidR="00A77220" w:rsidRPr="001A475F" w:rsidRDefault="00A77220" w:rsidP="00A77220">
      <w:pPr>
        <w:pStyle w:val="Tekstpodstawowy"/>
        <w:ind w:left="237"/>
        <w:rPr>
          <w:rFonts w:ascii="Century Gothic" w:hAnsi="Century Gothic"/>
        </w:rPr>
      </w:pPr>
      <w:r w:rsidRPr="001A475F">
        <w:rPr>
          <w:rFonts w:ascii="Century Gothic" w:hAnsi="Century Gothic"/>
          <w:u w:val="single"/>
        </w:rPr>
        <w:t>K4.2. Uwagi końcowe.</w:t>
      </w:r>
    </w:p>
    <w:p w14:paraId="17C25F1B" w14:textId="77777777" w:rsidR="00A77220" w:rsidRPr="001A475F" w:rsidRDefault="00A77220" w:rsidP="00A77220">
      <w:pPr>
        <w:pStyle w:val="Tekstpodstawowy"/>
        <w:spacing w:before="8"/>
        <w:rPr>
          <w:rFonts w:ascii="Century Gothic" w:hAnsi="Century Gothic"/>
          <w:sz w:val="17"/>
        </w:rPr>
      </w:pPr>
    </w:p>
    <w:p w14:paraId="16C75C4A" w14:textId="77777777" w:rsidR="00A77220" w:rsidRDefault="00A77220" w:rsidP="00A77220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  <w:u w:val="single"/>
        </w:rPr>
      </w:pPr>
      <w:r w:rsidRPr="0071399A">
        <w:rPr>
          <w:rFonts w:ascii="Century Gothic" w:eastAsia="Times New Roman" w:hAnsi="Century Gothic" w:cs="Times New Roman"/>
          <w:sz w:val="24"/>
          <w:szCs w:val="24"/>
          <w:u w:val="single"/>
        </w:rPr>
        <w:t>Wszystkie roboty rozbiórkowe i adaptacyjne należy prowadzić ze szczególną ostrożnością. W przypadku zauważenia jakichkolwiek objawów wpływu prowadzonych robót na stan budynku (odkształcenia, pęknięcia, zarysowania) należy je wstrzymać, obiekt zabezpieczyć i bezzwłocznie wezwać projektanta konstrukcji.</w:t>
      </w:r>
    </w:p>
    <w:p w14:paraId="792C2F50" w14:textId="77777777" w:rsidR="00A77220" w:rsidRPr="0071399A" w:rsidRDefault="00A77220" w:rsidP="00A77220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  <w:u w:val="single"/>
        </w:rPr>
      </w:pPr>
    </w:p>
    <w:p w14:paraId="2F200540" w14:textId="77777777" w:rsidR="00A77220" w:rsidRPr="0071399A" w:rsidRDefault="00A77220" w:rsidP="00A77220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  <w:r w:rsidRPr="0071399A">
        <w:rPr>
          <w:rFonts w:ascii="Century Gothic" w:eastAsia="Times New Roman" w:hAnsi="Century Gothic" w:cs="Times New Roman"/>
          <w:sz w:val="24"/>
          <w:szCs w:val="24"/>
        </w:rPr>
        <w:t>Wszelkie prace budowlane należy wykonywać zgodnie z przepisami BHP dotyczącymi budownictwa. Pracownicy powinni być przeszkoleni, a nadzór prowadzić osoba posiadająca odpowiednie uprawnienia. W szczególności należy zwrócić uwagę na prace montażowe na wysokości wymagające odpowiednich rusztowań, sprzętu ochrony osobistej. Wszelkie prace należy wykonywać zachowując szczególną ostrożność i przestrzegając przepisów ochrony przeciwpożarowej. Należy się stosować do wymagań właściciela obiektu oraz państwowych służb nadzoru budowlanego.</w:t>
      </w:r>
    </w:p>
    <w:p w14:paraId="7A764562" w14:textId="77777777" w:rsidR="00A77220" w:rsidRPr="001A475F" w:rsidRDefault="00A77220" w:rsidP="00A77220">
      <w:pPr>
        <w:pStyle w:val="Tekstpodstawowy"/>
        <w:spacing w:before="159" w:line="261" w:lineRule="auto"/>
        <w:ind w:left="237" w:right="144"/>
        <w:jc w:val="both"/>
        <w:rPr>
          <w:rFonts w:ascii="Century Gothic" w:hAnsi="Century Gothic"/>
        </w:rPr>
      </w:pPr>
    </w:p>
    <w:p w14:paraId="2650B857" w14:textId="77777777" w:rsidR="00A77220" w:rsidRPr="0071399A" w:rsidRDefault="00A77220" w:rsidP="00A77220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  <w:r w:rsidRPr="0071399A">
        <w:rPr>
          <w:rFonts w:ascii="Century Gothic" w:eastAsia="Times New Roman" w:hAnsi="Century Gothic" w:cs="Times New Roman"/>
          <w:sz w:val="24"/>
          <w:szCs w:val="24"/>
        </w:rPr>
        <w:t>Wszelkie zmiany projektowe należy uzgadniać z projektantem konstrukcji. Wszelkie odstępstwa od  stanu  faktycznego  należy  wyjaśniać  i  rozwiązywać  w  ramach  nadzoru  autorskiego. Wymiary  sprawdzać  na  budowie.  Wszystkie  odstępstwa  od  przyjętych  do  projektowania wymiarów i materiałów istniejącej konstrukcji należy zgłosić projektantowi.</w:t>
      </w:r>
    </w:p>
    <w:p w14:paraId="01BC9F47" w14:textId="77777777" w:rsidR="00A77220" w:rsidRPr="001A475F" w:rsidRDefault="00A77220" w:rsidP="00A77220">
      <w:pPr>
        <w:pStyle w:val="Tekstpodstawowy"/>
        <w:spacing w:before="77" w:line="261" w:lineRule="auto"/>
        <w:ind w:left="284" w:right="142"/>
        <w:jc w:val="both"/>
        <w:rPr>
          <w:rFonts w:ascii="Century Gothic" w:hAnsi="Century Gothic"/>
        </w:rPr>
      </w:pPr>
    </w:p>
    <w:p w14:paraId="3C3706B7" w14:textId="77777777" w:rsidR="00A77220" w:rsidRPr="0071399A" w:rsidRDefault="00A77220" w:rsidP="00A77220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  <w:r w:rsidRPr="0071399A">
        <w:rPr>
          <w:rFonts w:ascii="Century Gothic" w:eastAsia="Times New Roman" w:hAnsi="Century Gothic" w:cs="Times New Roman"/>
          <w:sz w:val="24"/>
          <w:szCs w:val="24"/>
        </w:rPr>
        <w:t>W sprawach nieokreślonych dokumentacją obowiązywać będą:</w:t>
      </w:r>
    </w:p>
    <w:p w14:paraId="26095C7F" w14:textId="77777777" w:rsidR="00A77220" w:rsidRPr="0071399A" w:rsidRDefault="00A77220" w:rsidP="00A77220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  <w:r w:rsidRPr="0071399A">
        <w:rPr>
          <w:rFonts w:ascii="Century Gothic" w:eastAsia="Times New Roman" w:hAnsi="Century Gothic" w:cs="Times New Roman"/>
          <w:sz w:val="24"/>
          <w:szCs w:val="24"/>
        </w:rPr>
        <w:t>- Warunki techniczne Wykonania i Odbioru Robót budowlano – montażowych (wg</w:t>
      </w:r>
    </w:p>
    <w:p w14:paraId="502E3F97" w14:textId="77777777" w:rsidR="00A77220" w:rsidRPr="0071399A" w:rsidRDefault="00A77220" w:rsidP="00A77220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  <w:r w:rsidRPr="0071399A">
        <w:rPr>
          <w:rFonts w:ascii="Century Gothic" w:eastAsia="Times New Roman" w:hAnsi="Century Gothic" w:cs="Times New Roman"/>
          <w:sz w:val="24"/>
          <w:szCs w:val="24"/>
        </w:rPr>
        <w:t>Ministerstwa Infrastruktury i Instytutu Techniki Budowlanej).</w:t>
      </w:r>
    </w:p>
    <w:p w14:paraId="194A5A53" w14:textId="77777777" w:rsidR="00A77220" w:rsidRPr="0071399A" w:rsidRDefault="00A77220" w:rsidP="00A77220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  <w:r w:rsidRPr="0071399A">
        <w:rPr>
          <w:rFonts w:ascii="Century Gothic" w:eastAsia="Times New Roman" w:hAnsi="Century Gothic" w:cs="Times New Roman"/>
          <w:sz w:val="24"/>
          <w:szCs w:val="24"/>
        </w:rPr>
        <w:t>- Normy Polskiego Komitetu Normalizacyjnego (PKN).</w:t>
      </w:r>
    </w:p>
    <w:p w14:paraId="5477ED28" w14:textId="77777777" w:rsidR="00A77220" w:rsidRPr="0071399A" w:rsidRDefault="00A77220" w:rsidP="00A77220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  <w:r w:rsidRPr="0071399A">
        <w:rPr>
          <w:rFonts w:ascii="Century Gothic" w:eastAsia="Times New Roman" w:hAnsi="Century Gothic" w:cs="Times New Roman"/>
          <w:sz w:val="24"/>
          <w:szCs w:val="24"/>
        </w:rPr>
        <w:t>- Instrukcje, wytyczne, świadectwa dopuszczenia, atesty Instytutu Techniki</w:t>
      </w:r>
      <w:r>
        <w:rPr>
          <w:rFonts w:ascii="Century Gothic" w:eastAsia="Times New Roman" w:hAnsi="Century Gothic" w:cs="Times New Roman"/>
          <w:sz w:val="24"/>
          <w:szCs w:val="24"/>
        </w:rPr>
        <w:t xml:space="preserve"> </w:t>
      </w:r>
      <w:r w:rsidRPr="0071399A">
        <w:rPr>
          <w:rFonts w:ascii="Century Gothic" w:eastAsia="Times New Roman" w:hAnsi="Century Gothic" w:cs="Times New Roman"/>
          <w:sz w:val="24"/>
          <w:szCs w:val="24"/>
        </w:rPr>
        <w:t>Budowlanej.</w:t>
      </w:r>
    </w:p>
    <w:p w14:paraId="17D1EA8E" w14:textId="77777777" w:rsidR="00A77220" w:rsidRPr="0071399A" w:rsidRDefault="00A77220" w:rsidP="00A77220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  <w:r w:rsidRPr="0071399A">
        <w:rPr>
          <w:rFonts w:ascii="Century Gothic" w:eastAsia="Times New Roman" w:hAnsi="Century Gothic" w:cs="Times New Roman"/>
          <w:sz w:val="24"/>
          <w:szCs w:val="24"/>
        </w:rPr>
        <w:t>- Instrukcje, wytyczne i Warunki Techniczne Producentów i Dostawców materiałów</w:t>
      </w:r>
      <w:r>
        <w:rPr>
          <w:rFonts w:ascii="Century Gothic" w:eastAsia="Times New Roman" w:hAnsi="Century Gothic" w:cs="Times New Roman"/>
          <w:sz w:val="24"/>
          <w:szCs w:val="24"/>
        </w:rPr>
        <w:t xml:space="preserve"> </w:t>
      </w:r>
      <w:r w:rsidRPr="0071399A">
        <w:rPr>
          <w:rFonts w:ascii="Century Gothic" w:eastAsia="Times New Roman" w:hAnsi="Century Gothic" w:cs="Times New Roman"/>
          <w:sz w:val="24"/>
          <w:szCs w:val="24"/>
        </w:rPr>
        <w:t>budowlano – instalacyjnych.</w:t>
      </w:r>
    </w:p>
    <w:p w14:paraId="6B2006F3" w14:textId="77777777" w:rsidR="00A77220" w:rsidRPr="0071399A" w:rsidRDefault="00A77220" w:rsidP="00A77220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  <w:r w:rsidRPr="0071399A">
        <w:rPr>
          <w:rFonts w:ascii="Century Gothic" w:eastAsia="Times New Roman" w:hAnsi="Century Gothic" w:cs="Times New Roman"/>
          <w:sz w:val="24"/>
          <w:szCs w:val="24"/>
        </w:rPr>
        <w:lastRenderedPageBreak/>
        <w:t>- Przepisy Techniczne instytucji kontrolujących jakość materiałów i wykonywanych</w:t>
      </w:r>
      <w:r>
        <w:rPr>
          <w:rFonts w:ascii="Century Gothic" w:eastAsia="Times New Roman" w:hAnsi="Century Gothic" w:cs="Times New Roman"/>
          <w:sz w:val="24"/>
          <w:szCs w:val="24"/>
        </w:rPr>
        <w:t xml:space="preserve"> </w:t>
      </w:r>
      <w:r w:rsidRPr="0071399A">
        <w:rPr>
          <w:rFonts w:ascii="Century Gothic" w:eastAsia="Times New Roman" w:hAnsi="Century Gothic" w:cs="Times New Roman"/>
          <w:sz w:val="24"/>
          <w:szCs w:val="24"/>
        </w:rPr>
        <w:t>robót</w:t>
      </w:r>
      <w:r>
        <w:rPr>
          <w:rFonts w:ascii="Century Gothic" w:eastAsia="Times New Roman" w:hAnsi="Century Gothic" w:cs="Times New Roman"/>
          <w:sz w:val="24"/>
          <w:szCs w:val="24"/>
        </w:rPr>
        <w:t>:</w:t>
      </w:r>
    </w:p>
    <w:p w14:paraId="46B78F6A" w14:textId="77777777" w:rsidR="00A77220" w:rsidRPr="0071399A" w:rsidRDefault="00A77220" w:rsidP="00A77220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  <w:r w:rsidRPr="0071399A">
        <w:rPr>
          <w:rFonts w:ascii="Century Gothic" w:eastAsia="Times New Roman" w:hAnsi="Century Gothic" w:cs="Times New Roman"/>
          <w:sz w:val="24"/>
          <w:szCs w:val="24"/>
        </w:rPr>
        <w:t>Roboty ziemne nr427/2007</w:t>
      </w:r>
    </w:p>
    <w:p w14:paraId="0B05A828" w14:textId="77777777" w:rsidR="00A77220" w:rsidRPr="0071399A" w:rsidRDefault="00A77220" w:rsidP="00A77220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  <w:r w:rsidRPr="0071399A">
        <w:rPr>
          <w:rFonts w:ascii="Century Gothic" w:eastAsia="Times New Roman" w:hAnsi="Century Gothic" w:cs="Times New Roman"/>
          <w:sz w:val="24"/>
          <w:szCs w:val="24"/>
        </w:rPr>
        <w:t>Konstrukcje murowe nr425/2006</w:t>
      </w:r>
    </w:p>
    <w:p w14:paraId="7310C76B" w14:textId="77777777" w:rsidR="00A77220" w:rsidRPr="0071399A" w:rsidRDefault="00A77220" w:rsidP="00A77220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  <w:r w:rsidRPr="0071399A">
        <w:rPr>
          <w:rFonts w:ascii="Century Gothic" w:eastAsia="Times New Roman" w:hAnsi="Century Gothic" w:cs="Times New Roman"/>
          <w:sz w:val="24"/>
          <w:szCs w:val="24"/>
        </w:rPr>
        <w:t>Konstrukcje drewniane nr403/2008</w:t>
      </w:r>
    </w:p>
    <w:p w14:paraId="65BF393F" w14:textId="77777777" w:rsidR="00A77220" w:rsidRPr="0071399A" w:rsidRDefault="00A77220" w:rsidP="00A77220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  <w:r w:rsidRPr="0071399A">
        <w:rPr>
          <w:rFonts w:ascii="Century Gothic" w:eastAsia="Times New Roman" w:hAnsi="Century Gothic" w:cs="Times New Roman"/>
          <w:sz w:val="24"/>
          <w:szCs w:val="24"/>
        </w:rPr>
        <w:t>Konstrukcje betonowe i żelbetowe nr431/2008</w:t>
      </w:r>
    </w:p>
    <w:p w14:paraId="74041CF2" w14:textId="77777777" w:rsidR="00A77220" w:rsidRPr="0071399A" w:rsidRDefault="00A77220" w:rsidP="00A77220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  <w:r w:rsidRPr="0071399A">
        <w:rPr>
          <w:rFonts w:ascii="Century Gothic" w:eastAsia="Times New Roman" w:hAnsi="Century Gothic" w:cs="Times New Roman"/>
          <w:sz w:val="24"/>
          <w:szCs w:val="24"/>
        </w:rPr>
        <w:t>Zbrojenie konstrukcji żelbetowych nr415/2005</w:t>
      </w:r>
    </w:p>
    <w:p w14:paraId="5CD761CE" w14:textId="77777777" w:rsidR="00A77220" w:rsidRPr="0071399A" w:rsidRDefault="00A77220" w:rsidP="00A77220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  <w:r w:rsidRPr="0071399A">
        <w:rPr>
          <w:rFonts w:ascii="Century Gothic" w:eastAsia="Times New Roman" w:hAnsi="Century Gothic" w:cs="Times New Roman"/>
          <w:sz w:val="24"/>
          <w:szCs w:val="24"/>
        </w:rPr>
        <w:t>Zabezpieczenie ogniochronne konstrukcji budowlanych</w:t>
      </w:r>
      <w:r>
        <w:rPr>
          <w:rFonts w:ascii="Century Gothic" w:eastAsia="Times New Roman" w:hAnsi="Century Gothic" w:cs="Times New Roman"/>
          <w:sz w:val="24"/>
          <w:szCs w:val="24"/>
        </w:rPr>
        <w:t xml:space="preserve"> </w:t>
      </w:r>
      <w:r w:rsidRPr="0071399A">
        <w:rPr>
          <w:rFonts w:ascii="Century Gothic" w:eastAsia="Times New Roman" w:hAnsi="Century Gothic" w:cs="Times New Roman"/>
          <w:sz w:val="24"/>
          <w:szCs w:val="24"/>
        </w:rPr>
        <w:t>nr413/2005</w:t>
      </w:r>
    </w:p>
    <w:p w14:paraId="4DCFF945" w14:textId="77777777" w:rsidR="00A77220" w:rsidRPr="0071399A" w:rsidRDefault="00A77220" w:rsidP="00A77220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  <w:r w:rsidRPr="0071399A">
        <w:rPr>
          <w:rFonts w:ascii="Century Gothic" w:eastAsia="Times New Roman" w:hAnsi="Century Gothic" w:cs="Times New Roman"/>
          <w:sz w:val="24"/>
          <w:szCs w:val="24"/>
        </w:rPr>
        <w:t>Zabezpieczenie przeciwkorozyjne</w:t>
      </w:r>
      <w:r>
        <w:rPr>
          <w:rFonts w:ascii="Century Gothic" w:eastAsia="Times New Roman" w:hAnsi="Century Gothic" w:cs="Times New Roman"/>
          <w:sz w:val="24"/>
          <w:szCs w:val="24"/>
        </w:rPr>
        <w:t xml:space="preserve"> </w:t>
      </w:r>
      <w:r w:rsidRPr="0071399A">
        <w:rPr>
          <w:rFonts w:ascii="Century Gothic" w:eastAsia="Times New Roman" w:hAnsi="Century Gothic" w:cs="Times New Roman"/>
          <w:sz w:val="24"/>
          <w:szCs w:val="24"/>
        </w:rPr>
        <w:t>nr399/2004</w:t>
      </w:r>
    </w:p>
    <w:p w14:paraId="3E9AB950" w14:textId="77777777" w:rsidR="00A77220" w:rsidRPr="0071399A" w:rsidRDefault="00A77220" w:rsidP="00A77220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  <w:r w:rsidRPr="0071399A">
        <w:rPr>
          <w:rFonts w:ascii="Century Gothic" w:eastAsia="Times New Roman" w:hAnsi="Century Gothic" w:cs="Times New Roman"/>
          <w:sz w:val="24"/>
          <w:szCs w:val="24"/>
        </w:rPr>
        <w:t>Izolacje przeciwwilgociowe i wodochronne</w:t>
      </w:r>
      <w:r>
        <w:rPr>
          <w:rFonts w:ascii="Century Gothic" w:eastAsia="Times New Roman" w:hAnsi="Century Gothic" w:cs="Times New Roman"/>
          <w:sz w:val="24"/>
          <w:szCs w:val="24"/>
        </w:rPr>
        <w:t xml:space="preserve"> </w:t>
      </w:r>
      <w:r w:rsidRPr="0071399A">
        <w:rPr>
          <w:rFonts w:ascii="Century Gothic" w:eastAsia="Times New Roman" w:hAnsi="Century Gothic" w:cs="Times New Roman"/>
          <w:sz w:val="24"/>
          <w:szCs w:val="24"/>
        </w:rPr>
        <w:t>nr408/2005</w:t>
      </w:r>
    </w:p>
    <w:p w14:paraId="50C40575" w14:textId="77777777" w:rsidR="00A77220" w:rsidRPr="0071399A" w:rsidRDefault="00A77220" w:rsidP="00A77220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Century Gothic" w:eastAsia="Times New Roman" w:hAnsi="Century Gothic" w:cs="Times New Roman"/>
          <w:sz w:val="24"/>
          <w:szCs w:val="24"/>
        </w:rPr>
      </w:pPr>
      <w:r w:rsidRPr="0071399A">
        <w:rPr>
          <w:rFonts w:ascii="Century Gothic" w:eastAsia="Times New Roman" w:hAnsi="Century Gothic" w:cs="Times New Roman"/>
          <w:sz w:val="24"/>
          <w:szCs w:val="24"/>
        </w:rPr>
        <w:t>Projektowanie elementów żelbetowych z uwagi na</w:t>
      </w:r>
      <w:r>
        <w:rPr>
          <w:rFonts w:ascii="Century Gothic" w:eastAsia="Times New Roman" w:hAnsi="Century Gothic" w:cs="Times New Roman"/>
          <w:sz w:val="24"/>
          <w:szCs w:val="24"/>
        </w:rPr>
        <w:t xml:space="preserve"> </w:t>
      </w:r>
      <w:r w:rsidRPr="0071399A">
        <w:rPr>
          <w:rFonts w:ascii="Century Gothic" w:eastAsia="Times New Roman" w:hAnsi="Century Gothic" w:cs="Times New Roman"/>
          <w:sz w:val="24"/>
          <w:szCs w:val="24"/>
        </w:rPr>
        <w:t>odporność ogniową</w:t>
      </w:r>
      <w:r>
        <w:rPr>
          <w:rFonts w:ascii="Century Gothic" w:eastAsia="Times New Roman" w:hAnsi="Century Gothic" w:cs="Times New Roman"/>
          <w:sz w:val="24"/>
          <w:szCs w:val="24"/>
        </w:rPr>
        <w:t xml:space="preserve"> </w:t>
      </w:r>
      <w:r w:rsidRPr="0071399A">
        <w:rPr>
          <w:rFonts w:ascii="Century Gothic" w:eastAsia="Times New Roman" w:hAnsi="Century Gothic" w:cs="Times New Roman"/>
          <w:sz w:val="24"/>
          <w:szCs w:val="24"/>
        </w:rPr>
        <w:t>nr409/2005</w:t>
      </w:r>
    </w:p>
    <w:p w14:paraId="3DD7D751" w14:textId="554E6D52" w:rsidR="00040E69" w:rsidRPr="00962373" w:rsidRDefault="00040E69" w:rsidP="00E86581">
      <w:pPr>
        <w:spacing w:after="0" w:line="240" w:lineRule="auto"/>
        <w:rPr>
          <w:rFonts w:ascii="Century Gothic" w:eastAsia="Times New Roman" w:hAnsi="Century Gothic" w:cs="Times New Roman"/>
          <w:sz w:val="27"/>
          <w:szCs w:val="24"/>
          <w:highlight w:val="yellow"/>
        </w:rPr>
      </w:pPr>
      <w:r>
        <w:rPr>
          <w:rFonts w:ascii="Century Gothic" w:hAnsi="Century Gothic"/>
          <w:b/>
          <w:w w:val="95"/>
          <w:sz w:val="32"/>
          <w:highlight w:val="yellow"/>
        </w:rPr>
        <w:br w:type="page"/>
      </w:r>
    </w:p>
    <w:p w14:paraId="634C76F0" w14:textId="3830CD04" w:rsidR="0073476E" w:rsidRPr="00FC7B67" w:rsidRDefault="0073476E" w:rsidP="0073476E">
      <w:pPr>
        <w:pStyle w:val="Nagwek1"/>
        <w:pageBreakBefore/>
        <w:spacing w:before="1"/>
        <w:rPr>
          <w:rFonts w:ascii="Century Gothic" w:hAnsi="Century Gothic"/>
          <w:b/>
          <w:bCs/>
          <w:color w:val="auto"/>
          <w:w w:val="95"/>
          <w:u w:val="thick"/>
        </w:rPr>
      </w:pPr>
      <w:bookmarkStart w:id="11" w:name="_Toc158732313"/>
      <w:bookmarkStart w:id="12" w:name="_Toc168564659"/>
      <w:r w:rsidRPr="00FC7B67">
        <w:rPr>
          <w:rFonts w:ascii="Century Gothic" w:hAnsi="Century Gothic"/>
          <w:b/>
          <w:bCs/>
          <w:color w:val="auto"/>
          <w:w w:val="95"/>
          <w:u w:val="thick"/>
        </w:rPr>
        <w:lastRenderedPageBreak/>
        <w:t>K5. OBLICZENIA.</w:t>
      </w:r>
      <w:bookmarkEnd w:id="11"/>
      <w:bookmarkEnd w:id="12"/>
    </w:p>
    <w:p w14:paraId="077BD159" w14:textId="77777777" w:rsidR="0073476E" w:rsidRPr="00D175F8" w:rsidRDefault="0073476E" w:rsidP="0073476E">
      <w:pPr>
        <w:jc w:val="center"/>
        <w:rPr>
          <w:rFonts w:ascii="Arial" w:hAnsi="Arial" w:cs="Arial"/>
          <w:sz w:val="20"/>
          <w:szCs w:val="20"/>
        </w:rPr>
      </w:pPr>
    </w:p>
    <w:p w14:paraId="341AF5FC" w14:textId="77777777" w:rsidR="0073476E" w:rsidRPr="00D175F8" w:rsidRDefault="0073476E" w:rsidP="0073476E">
      <w:pPr>
        <w:pStyle w:val="Akapitzlist"/>
        <w:ind w:left="1080"/>
        <w:rPr>
          <w:rFonts w:ascii="Arial" w:eastAsiaTheme="minorHAnsi" w:hAnsi="Arial" w:cstheme="minorBidi"/>
          <w:b/>
          <w:sz w:val="22"/>
          <w:lang w:eastAsia="en-US"/>
        </w:rPr>
      </w:pPr>
      <w:r w:rsidRPr="00D175F8">
        <w:rPr>
          <w:rFonts w:ascii="Arial" w:eastAsiaTheme="minorHAnsi" w:hAnsi="Arial" w:cstheme="minorBidi"/>
          <w:b/>
          <w:sz w:val="22"/>
          <w:lang w:eastAsia="en-US"/>
        </w:rPr>
        <w:t>Zebranie obciążeń</w:t>
      </w:r>
    </w:p>
    <w:p w14:paraId="4362F280" w14:textId="095B964C" w:rsidR="008F371F" w:rsidRDefault="0073476E" w:rsidP="0073476E">
      <w:pPr>
        <w:spacing w:after="0" w:line="240" w:lineRule="auto"/>
        <w:rPr>
          <w:rFonts w:ascii="Century Gothic" w:eastAsia="Times New Roman" w:hAnsi="Century Gothic" w:cs="Times New Roman"/>
          <w:b/>
          <w:w w:val="95"/>
          <w:sz w:val="32"/>
          <w:szCs w:val="24"/>
        </w:rPr>
      </w:pPr>
      <w:r w:rsidRPr="00D175F8">
        <w:rPr>
          <w:rFonts w:ascii="Arial" w:hAnsi="Arial"/>
          <w:b/>
        </w:rPr>
        <w:t>1. Obciążenia stałe</w:t>
      </w:r>
    </w:p>
    <w:tbl>
      <w:tblPr>
        <w:tblW w:w="816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111"/>
        <w:gridCol w:w="1817"/>
        <w:gridCol w:w="568"/>
        <w:gridCol w:w="1664"/>
      </w:tblGrid>
      <w:tr w:rsidR="008F371F" w:rsidRPr="008F371F" w14:paraId="3BD9332C" w14:textId="77777777" w:rsidTr="008F371F">
        <w:trPr>
          <w:trHeight w:val="315"/>
        </w:trPr>
        <w:tc>
          <w:tcPr>
            <w:tcW w:w="816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FDFCD4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1.1 Dach płaski</w:t>
            </w:r>
          </w:p>
        </w:tc>
      </w:tr>
      <w:tr w:rsidR="008F371F" w:rsidRPr="008F371F" w14:paraId="6112785D" w14:textId="77777777" w:rsidTr="00A73CCB">
        <w:trPr>
          <w:trHeight w:val="315"/>
        </w:trPr>
        <w:tc>
          <w:tcPr>
            <w:tcW w:w="4111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8CF6E1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Element</w:t>
            </w:r>
          </w:p>
        </w:tc>
        <w:tc>
          <w:tcPr>
            <w:tcW w:w="1817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E7CBB0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Charakterystyczne</w:t>
            </w:r>
          </w:p>
        </w:tc>
        <w:tc>
          <w:tcPr>
            <w:tcW w:w="568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7DF063" w14:textId="77777777" w:rsidR="008F371F" w:rsidRPr="008F371F" w:rsidRDefault="008F371F" w:rsidP="008F371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8F371F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γ</w:t>
            </w:r>
          </w:p>
        </w:tc>
        <w:tc>
          <w:tcPr>
            <w:tcW w:w="1664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D7BCA74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Obliczeniowe</w:t>
            </w:r>
          </w:p>
        </w:tc>
      </w:tr>
      <w:tr w:rsidR="008F371F" w:rsidRPr="008F371F" w14:paraId="0AAF5759" w14:textId="77777777" w:rsidTr="00A73CCB">
        <w:trPr>
          <w:trHeight w:val="330"/>
        </w:trPr>
        <w:tc>
          <w:tcPr>
            <w:tcW w:w="4111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CA078C8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Papa nawierzchniowa termozgrzewalna</w:t>
            </w:r>
          </w:p>
        </w:tc>
        <w:tc>
          <w:tcPr>
            <w:tcW w:w="1817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4640D6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0,05</w:t>
            </w:r>
          </w:p>
        </w:tc>
        <w:tc>
          <w:tcPr>
            <w:tcW w:w="568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3223B7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664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390F262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8F371F" w:rsidRPr="008F371F" w14:paraId="3492CEB4" w14:textId="77777777" w:rsidTr="00A73CCB">
        <w:trPr>
          <w:trHeight w:val="300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3B69839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Papa podkładowa samoprzylepna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FA809A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0,05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2448C5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A088993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8F371F" w:rsidRPr="008F371F" w14:paraId="123C3109" w14:textId="77777777" w:rsidTr="00A73CCB">
        <w:trPr>
          <w:trHeight w:val="300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F10A46E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Izolacja termiczna - płyta XPS gr. 20cm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811662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0,1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448259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2495484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8F371F" w:rsidRPr="008F371F" w14:paraId="11B139E8" w14:textId="77777777" w:rsidTr="00A73CCB">
        <w:trPr>
          <w:trHeight w:val="300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A31DB05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Folia PE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AC23DC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0,018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E88EFB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FC207C7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8F371F" w:rsidRPr="008F371F" w14:paraId="74CCA304" w14:textId="77777777" w:rsidTr="00A73CCB">
        <w:trPr>
          <w:trHeight w:val="600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707403D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Warstwa spadkowa z płyty XPS  gr 0-30cm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383E86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0,1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C376C5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9B0201B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8F371F" w:rsidRPr="008F371F" w14:paraId="14313295" w14:textId="77777777" w:rsidTr="00A73CCB">
        <w:trPr>
          <w:trHeight w:val="300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996D05A" w14:textId="5B563AAD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 xml:space="preserve">Płyta kanałowa </w:t>
            </w:r>
            <w:r w:rsidR="00DF2E63"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sprężona</w:t>
            </w: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 xml:space="preserve"> gr. 32cm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C40F4B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3,96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8BA116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4AFB7F5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8F371F" w:rsidRPr="008F371F" w14:paraId="2ECBAA9B" w14:textId="77777777" w:rsidTr="00A73CCB">
        <w:trPr>
          <w:trHeight w:val="300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6E4C48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Instalacje techniczne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712AF1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0,5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892FA7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1F5D3D0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8F371F" w:rsidRPr="008F371F" w14:paraId="4DF1EEAE" w14:textId="77777777" w:rsidTr="00A73CCB">
        <w:trPr>
          <w:trHeight w:val="315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65CC031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Tynk gr. 1.5cm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46075F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0,285</w:t>
            </w:r>
          </w:p>
        </w:tc>
        <w:tc>
          <w:tcPr>
            <w:tcW w:w="56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958CBE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0454EEF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8F371F" w:rsidRPr="008F371F" w14:paraId="7C90B0D7" w14:textId="77777777" w:rsidTr="00A73CCB">
        <w:trPr>
          <w:trHeight w:val="315"/>
        </w:trPr>
        <w:tc>
          <w:tcPr>
            <w:tcW w:w="4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5E6A78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1817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274E98" w14:textId="4F3356E1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5,063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 xml:space="preserve"> kN/m2</w:t>
            </w:r>
          </w:p>
        </w:tc>
        <w:tc>
          <w:tcPr>
            <w:tcW w:w="56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FEDE41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1,35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4A156EE" w14:textId="21F65932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6,84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 xml:space="preserve"> kN/m2</w:t>
            </w:r>
          </w:p>
        </w:tc>
      </w:tr>
      <w:tr w:rsidR="008F371F" w:rsidRPr="008F371F" w14:paraId="2FCAF6C9" w14:textId="77777777" w:rsidTr="00A73CCB">
        <w:trPr>
          <w:trHeight w:val="300"/>
        </w:trPr>
        <w:tc>
          <w:tcPr>
            <w:tcW w:w="4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938525" w14:textId="77777777" w:rsidR="008F371F" w:rsidRPr="008F371F" w:rsidRDefault="008F371F" w:rsidP="008F371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18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67C08C" w14:textId="77777777" w:rsidR="008F371F" w:rsidRPr="008F371F" w:rsidRDefault="008F371F" w:rsidP="008F371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5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52881D" w14:textId="77777777" w:rsidR="008F371F" w:rsidRPr="008F371F" w:rsidRDefault="008F371F" w:rsidP="008F371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1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3C7E6D" w14:textId="77777777" w:rsidR="008F371F" w:rsidRPr="008F371F" w:rsidRDefault="008F371F" w:rsidP="008F371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</w:tr>
      <w:tr w:rsidR="008F371F" w:rsidRPr="008F371F" w14:paraId="42E663D8" w14:textId="77777777" w:rsidTr="008F371F">
        <w:trPr>
          <w:trHeight w:val="315"/>
        </w:trPr>
        <w:tc>
          <w:tcPr>
            <w:tcW w:w="816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6A5909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1.2 Strop</w:t>
            </w:r>
          </w:p>
        </w:tc>
      </w:tr>
      <w:tr w:rsidR="008F371F" w:rsidRPr="008F371F" w14:paraId="566E0836" w14:textId="77777777" w:rsidTr="00A73CCB">
        <w:trPr>
          <w:trHeight w:val="315"/>
        </w:trPr>
        <w:tc>
          <w:tcPr>
            <w:tcW w:w="411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912A71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Element</w:t>
            </w:r>
          </w:p>
        </w:tc>
        <w:tc>
          <w:tcPr>
            <w:tcW w:w="1817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15E3C7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Charakterystyczne</w:t>
            </w:r>
          </w:p>
        </w:tc>
        <w:tc>
          <w:tcPr>
            <w:tcW w:w="568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D02203" w14:textId="77777777" w:rsidR="008F371F" w:rsidRPr="008F371F" w:rsidRDefault="008F371F" w:rsidP="008F371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8F371F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γ</w:t>
            </w:r>
          </w:p>
        </w:tc>
        <w:tc>
          <w:tcPr>
            <w:tcW w:w="166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8B582F7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Obliczeniowe</w:t>
            </w:r>
          </w:p>
        </w:tc>
      </w:tr>
      <w:tr w:rsidR="008F371F" w:rsidRPr="008F371F" w14:paraId="4AD1B1A1" w14:textId="77777777" w:rsidTr="00A73CCB">
        <w:trPr>
          <w:trHeight w:val="300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63DDF3A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Warstwa wykończenia posadzki gr. 2cm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A98538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0,44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688451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CA90280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8F371F" w:rsidRPr="008F371F" w14:paraId="49527B69" w14:textId="77777777" w:rsidTr="00A73CCB">
        <w:trPr>
          <w:trHeight w:val="300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998521D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Wylewka betonowa gr. 5cm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932091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1,2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552216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3095D70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8F371F" w:rsidRPr="008F371F" w14:paraId="7A42982B" w14:textId="77777777" w:rsidTr="00A73CCB">
        <w:trPr>
          <w:trHeight w:val="300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C55505F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Folia PE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F9358F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0,018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88A244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2C5D32A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8F371F" w:rsidRPr="008F371F" w14:paraId="24C4543D" w14:textId="77777777" w:rsidTr="00A73CCB">
        <w:trPr>
          <w:trHeight w:val="300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7D4A660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Izolacja termiczna - płyta EPS gr. 5cm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FFB246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0,025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671BDE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5A4F7D5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8F371F" w:rsidRPr="008F371F" w14:paraId="11045EC5" w14:textId="77777777" w:rsidTr="00A73CCB">
        <w:trPr>
          <w:trHeight w:val="300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AE061EF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Płyta żelbetowa (FILIGRAN) gr. 20cm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19C306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5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5B95AB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489AED0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8F371F" w:rsidRPr="008F371F" w14:paraId="2BBD3CF7" w14:textId="77777777" w:rsidTr="00A73CCB">
        <w:trPr>
          <w:trHeight w:val="315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FB4730C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Tynk gr. 1.5cm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AE7823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0,285</w:t>
            </w:r>
          </w:p>
        </w:tc>
        <w:tc>
          <w:tcPr>
            <w:tcW w:w="56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3BC64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99F34E6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8F371F" w:rsidRPr="008F371F" w14:paraId="4EBAF50F" w14:textId="77777777" w:rsidTr="00A73CCB">
        <w:trPr>
          <w:trHeight w:val="315"/>
        </w:trPr>
        <w:tc>
          <w:tcPr>
            <w:tcW w:w="4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D8884E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1817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F1D122" w14:textId="65DE8556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6,968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 xml:space="preserve"> kN/m2</w:t>
            </w:r>
          </w:p>
        </w:tc>
        <w:tc>
          <w:tcPr>
            <w:tcW w:w="56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F0D30E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1,35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ADD816C" w14:textId="49474BCA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9,41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 xml:space="preserve"> kN/m2</w:t>
            </w:r>
          </w:p>
        </w:tc>
      </w:tr>
      <w:tr w:rsidR="008F371F" w:rsidRPr="008F371F" w14:paraId="2ADCE6FE" w14:textId="77777777" w:rsidTr="00A73CCB">
        <w:trPr>
          <w:trHeight w:val="300"/>
        </w:trPr>
        <w:tc>
          <w:tcPr>
            <w:tcW w:w="4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1CB20B" w14:textId="77777777" w:rsidR="008F371F" w:rsidRPr="008F371F" w:rsidRDefault="008F371F" w:rsidP="008F371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18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E74543" w14:textId="77777777" w:rsidR="008F371F" w:rsidRPr="008F371F" w:rsidRDefault="008F371F" w:rsidP="008F371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5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58D914" w14:textId="77777777" w:rsidR="008F371F" w:rsidRPr="008F371F" w:rsidRDefault="008F371F" w:rsidP="008F371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1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8CC7E1" w14:textId="77777777" w:rsidR="008F371F" w:rsidRPr="008F371F" w:rsidRDefault="008F371F" w:rsidP="008F371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</w:tr>
      <w:tr w:rsidR="008F371F" w:rsidRPr="008F371F" w14:paraId="62BE7FE1" w14:textId="77777777" w:rsidTr="008F371F">
        <w:trPr>
          <w:trHeight w:val="315"/>
        </w:trPr>
        <w:tc>
          <w:tcPr>
            <w:tcW w:w="8160" w:type="dxa"/>
            <w:gridSpan w:val="4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7967975" w14:textId="02B1B938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 xml:space="preserve">1.3 </w:t>
            </w:r>
            <w:r w:rsidR="0073476E"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Ściana</w:t>
            </w: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 xml:space="preserve"> zewnętrzna konstrukcyjna</w:t>
            </w:r>
          </w:p>
        </w:tc>
      </w:tr>
      <w:tr w:rsidR="008F371F" w:rsidRPr="008F371F" w14:paraId="45A2D5DC" w14:textId="77777777" w:rsidTr="00A73CCB">
        <w:trPr>
          <w:trHeight w:val="315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3CB6AD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Element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38DFD1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Charakterystyczne</w:t>
            </w:r>
          </w:p>
        </w:tc>
        <w:tc>
          <w:tcPr>
            <w:tcW w:w="56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EF2E05" w14:textId="77777777" w:rsidR="008F371F" w:rsidRPr="008F371F" w:rsidRDefault="008F371F" w:rsidP="008F371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8F371F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γ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BC5282B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Obliczeniowe</w:t>
            </w:r>
          </w:p>
        </w:tc>
      </w:tr>
      <w:tr w:rsidR="008F371F" w:rsidRPr="008F371F" w14:paraId="2560BE41" w14:textId="77777777" w:rsidTr="00A73CCB">
        <w:trPr>
          <w:trHeight w:val="300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2F32367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Tynk  gr. 1.5cm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A1EF07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0,285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5B9365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B3257D8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8F371F" w:rsidRPr="008F371F" w14:paraId="49A02895" w14:textId="77777777" w:rsidTr="00A73CCB">
        <w:trPr>
          <w:trHeight w:val="300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B6F93B7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Ściana żelbetowa prefab. gr. 24cm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828DA0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5,5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800B2A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C393481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8F371F" w:rsidRPr="008F371F" w14:paraId="1345C667" w14:textId="77777777" w:rsidTr="00A73CCB">
        <w:trPr>
          <w:trHeight w:val="300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041AF4D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Izolacja -wełna mineralna gr. 20cm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EEE847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0,24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51B452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37FA766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8F371F" w:rsidRPr="008F371F" w14:paraId="352A0542" w14:textId="77777777" w:rsidTr="00A73CCB">
        <w:trPr>
          <w:trHeight w:val="315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6D928CB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Płyty elewacyjne żb gr. 11cm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FEE99D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2,75</w:t>
            </w:r>
          </w:p>
        </w:tc>
        <w:tc>
          <w:tcPr>
            <w:tcW w:w="56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54D4DE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27748A1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8F371F" w:rsidRPr="008F371F" w14:paraId="69323351" w14:textId="77777777" w:rsidTr="00A73CCB">
        <w:trPr>
          <w:trHeight w:val="315"/>
        </w:trPr>
        <w:tc>
          <w:tcPr>
            <w:tcW w:w="4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18745F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1817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351E41" w14:textId="244C1358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8,775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 xml:space="preserve"> kN/m2</w:t>
            </w:r>
          </w:p>
        </w:tc>
        <w:tc>
          <w:tcPr>
            <w:tcW w:w="56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D670DE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1,35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2B4B28B" w14:textId="263D97F2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11,85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 xml:space="preserve"> kN/m2</w:t>
            </w:r>
          </w:p>
        </w:tc>
      </w:tr>
      <w:tr w:rsidR="008F371F" w:rsidRPr="008F371F" w14:paraId="5228B240" w14:textId="77777777" w:rsidTr="00A73CCB">
        <w:trPr>
          <w:trHeight w:val="300"/>
        </w:trPr>
        <w:tc>
          <w:tcPr>
            <w:tcW w:w="4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0902B3" w14:textId="77777777" w:rsidR="008F371F" w:rsidRPr="008F371F" w:rsidRDefault="008F371F" w:rsidP="008F371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18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B96298" w14:textId="77777777" w:rsidR="008F371F" w:rsidRPr="008F371F" w:rsidRDefault="008F371F" w:rsidP="008F371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5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084BB1" w14:textId="77777777" w:rsidR="008F371F" w:rsidRPr="008F371F" w:rsidRDefault="008F371F" w:rsidP="008F371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1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4CA37C" w14:textId="77777777" w:rsidR="008F371F" w:rsidRPr="008F371F" w:rsidRDefault="008F371F" w:rsidP="008F371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</w:tr>
      <w:tr w:rsidR="008F371F" w:rsidRPr="008F371F" w14:paraId="20F6A311" w14:textId="77777777" w:rsidTr="008F371F">
        <w:trPr>
          <w:trHeight w:val="315"/>
        </w:trPr>
        <w:tc>
          <w:tcPr>
            <w:tcW w:w="8160" w:type="dxa"/>
            <w:gridSpan w:val="4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E4B11CB" w14:textId="6FEE4879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 xml:space="preserve">1.4 </w:t>
            </w:r>
            <w:r w:rsidR="0073476E">
              <w:rPr>
                <w:rFonts w:ascii="Calibri" w:eastAsia="Times New Roman" w:hAnsi="Calibri" w:cs="Calibri"/>
                <w:color w:val="000000"/>
                <w:lang w:eastAsia="pl-PL"/>
              </w:rPr>
              <w:t>Ś</w:t>
            </w: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ciana wewnętrzna konstrukcyjna</w:t>
            </w:r>
          </w:p>
        </w:tc>
      </w:tr>
      <w:tr w:rsidR="008F371F" w:rsidRPr="008F371F" w14:paraId="5D52F913" w14:textId="77777777" w:rsidTr="00A73CCB">
        <w:trPr>
          <w:trHeight w:val="315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DA82A4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Element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D2A1A6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Charakterystyczne</w:t>
            </w:r>
          </w:p>
        </w:tc>
        <w:tc>
          <w:tcPr>
            <w:tcW w:w="56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902F81" w14:textId="77777777" w:rsidR="008F371F" w:rsidRPr="008F371F" w:rsidRDefault="008F371F" w:rsidP="008F371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8F371F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γ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67B254E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Obliczeniowe</w:t>
            </w:r>
          </w:p>
        </w:tc>
      </w:tr>
      <w:tr w:rsidR="008F371F" w:rsidRPr="008F371F" w14:paraId="6E0A3848" w14:textId="77777777" w:rsidTr="00A73CCB">
        <w:trPr>
          <w:trHeight w:val="300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32A42A4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Tynk gr. 1.5cm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4B6745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0,285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C585CD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EAAEB1B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8F371F" w:rsidRPr="008F371F" w14:paraId="6F7E9B52" w14:textId="77777777" w:rsidTr="00A73CCB">
        <w:trPr>
          <w:trHeight w:val="300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91E1B51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Ściana żelbetowa prefab. gr. 18cm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0AC154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4,5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A77142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8B0BE3A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8F371F" w:rsidRPr="008F371F" w14:paraId="0223DCEA" w14:textId="77777777" w:rsidTr="00A73CCB">
        <w:trPr>
          <w:trHeight w:val="315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7199A57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Tynk gr. 1.5cm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42D7B1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0,285</w:t>
            </w:r>
          </w:p>
        </w:tc>
        <w:tc>
          <w:tcPr>
            <w:tcW w:w="56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598436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431B61B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8F371F" w:rsidRPr="008F371F" w14:paraId="74211B7C" w14:textId="77777777" w:rsidTr="00A73CCB">
        <w:trPr>
          <w:trHeight w:val="315"/>
        </w:trPr>
        <w:tc>
          <w:tcPr>
            <w:tcW w:w="4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DEABD7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1817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731EBD" w14:textId="695D4CE0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5,07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 xml:space="preserve"> kN/m2</w:t>
            </w:r>
          </w:p>
        </w:tc>
        <w:tc>
          <w:tcPr>
            <w:tcW w:w="56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6F1C04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1,35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59299BF" w14:textId="328068FE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6,84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 xml:space="preserve"> kN/m2</w:t>
            </w:r>
          </w:p>
        </w:tc>
      </w:tr>
      <w:tr w:rsidR="008F371F" w:rsidRPr="008F371F" w14:paraId="7A009E82" w14:textId="77777777" w:rsidTr="00A73CCB">
        <w:trPr>
          <w:trHeight w:val="300"/>
        </w:trPr>
        <w:tc>
          <w:tcPr>
            <w:tcW w:w="4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B83E9F" w14:textId="77777777" w:rsidR="008F371F" w:rsidRPr="008F371F" w:rsidRDefault="008F371F" w:rsidP="008F371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18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471076" w14:textId="77777777" w:rsidR="008F371F" w:rsidRPr="008F371F" w:rsidRDefault="008F371F" w:rsidP="008F371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5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4F4946" w14:textId="77777777" w:rsidR="008F371F" w:rsidRPr="008F371F" w:rsidRDefault="008F371F" w:rsidP="008F371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1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BAC411" w14:textId="77777777" w:rsidR="008F371F" w:rsidRPr="008F371F" w:rsidRDefault="008F371F" w:rsidP="008F371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</w:tr>
      <w:tr w:rsidR="008F371F" w:rsidRPr="008F371F" w14:paraId="677F3F9A" w14:textId="77777777" w:rsidTr="008F371F">
        <w:trPr>
          <w:trHeight w:val="315"/>
        </w:trPr>
        <w:tc>
          <w:tcPr>
            <w:tcW w:w="8160" w:type="dxa"/>
            <w:gridSpan w:val="4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4CDD55F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lastRenderedPageBreak/>
              <w:t>1.5 Sciana wewnętrzna działowa</w:t>
            </w:r>
          </w:p>
        </w:tc>
      </w:tr>
      <w:tr w:rsidR="008F371F" w:rsidRPr="008F371F" w14:paraId="59FD1902" w14:textId="77777777" w:rsidTr="00A73CCB">
        <w:trPr>
          <w:trHeight w:val="315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B7E997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Element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88F5E3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Charakterystyczne</w:t>
            </w:r>
          </w:p>
        </w:tc>
        <w:tc>
          <w:tcPr>
            <w:tcW w:w="56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4DC97F" w14:textId="77777777" w:rsidR="008F371F" w:rsidRPr="008F371F" w:rsidRDefault="008F371F" w:rsidP="008F371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8F371F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γ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D380AA5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Obliczeniowe</w:t>
            </w:r>
          </w:p>
        </w:tc>
      </w:tr>
      <w:tr w:rsidR="008F371F" w:rsidRPr="008F371F" w14:paraId="5CD14316" w14:textId="77777777" w:rsidTr="00A73CCB">
        <w:trPr>
          <w:trHeight w:val="300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DB53CFD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Tynk gr. 1cm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F198E5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0,18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833AA5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46DA148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8F371F" w:rsidRPr="008F371F" w14:paraId="3945AF83" w14:textId="77777777" w:rsidTr="00A73CCB">
        <w:trPr>
          <w:trHeight w:val="300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3078D77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Ściana żelbetowa prefab. gr. 12cm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CAEC57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3,00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D9A4D8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A95A0C6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8F371F" w:rsidRPr="008F371F" w14:paraId="7D671238" w14:textId="77777777" w:rsidTr="00A73CCB">
        <w:trPr>
          <w:trHeight w:val="315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16AF76D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Tynk gr. 1cm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A2EB56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0,18</w:t>
            </w:r>
          </w:p>
        </w:tc>
        <w:tc>
          <w:tcPr>
            <w:tcW w:w="56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2B1ACE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8B04580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8F371F" w:rsidRPr="008F371F" w14:paraId="102C3488" w14:textId="77777777" w:rsidTr="00A73CCB">
        <w:trPr>
          <w:trHeight w:val="315"/>
        </w:trPr>
        <w:tc>
          <w:tcPr>
            <w:tcW w:w="4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32DC8F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1817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4461A6" w14:textId="1564A58A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3,36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 xml:space="preserve"> kN/m2</w:t>
            </w:r>
          </w:p>
        </w:tc>
        <w:tc>
          <w:tcPr>
            <w:tcW w:w="56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62CEFC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1,35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3AB5D6E" w14:textId="21B47A00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4,54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 xml:space="preserve"> kN/m2</w:t>
            </w:r>
          </w:p>
        </w:tc>
      </w:tr>
      <w:tr w:rsidR="008F371F" w:rsidRPr="008F371F" w14:paraId="13596075" w14:textId="77777777" w:rsidTr="00A73CCB">
        <w:trPr>
          <w:trHeight w:val="300"/>
        </w:trPr>
        <w:tc>
          <w:tcPr>
            <w:tcW w:w="4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040243" w14:textId="77777777" w:rsidR="008F371F" w:rsidRPr="008F371F" w:rsidRDefault="008F371F" w:rsidP="008F371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18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D79783" w14:textId="77777777" w:rsidR="008F371F" w:rsidRPr="008F371F" w:rsidRDefault="008F371F" w:rsidP="008F371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5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DC47E5" w14:textId="77777777" w:rsidR="008F371F" w:rsidRPr="008F371F" w:rsidRDefault="008F371F" w:rsidP="008F371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1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BEE4BA" w14:textId="77777777" w:rsidR="008F371F" w:rsidRPr="008F371F" w:rsidRDefault="008F371F" w:rsidP="008F371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</w:tr>
      <w:tr w:rsidR="008F371F" w:rsidRPr="008F371F" w14:paraId="3DDA01EC" w14:textId="77777777" w:rsidTr="008F371F">
        <w:trPr>
          <w:trHeight w:val="315"/>
        </w:trPr>
        <w:tc>
          <w:tcPr>
            <w:tcW w:w="8160" w:type="dxa"/>
            <w:gridSpan w:val="4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6D6146A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1.6 Fasada aluminiowo szklana</w:t>
            </w:r>
          </w:p>
        </w:tc>
      </w:tr>
      <w:tr w:rsidR="008F371F" w:rsidRPr="008F371F" w14:paraId="5ADDF437" w14:textId="77777777" w:rsidTr="00A73CCB">
        <w:trPr>
          <w:trHeight w:val="315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888549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Element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6E3774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Charakterystyczne</w:t>
            </w:r>
          </w:p>
        </w:tc>
        <w:tc>
          <w:tcPr>
            <w:tcW w:w="56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5259C0" w14:textId="77777777" w:rsidR="008F371F" w:rsidRPr="008F371F" w:rsidRDefault="008F371F" w:rsidP="008F371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8F371F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γ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049D0D8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Obliczeniowe</w:t>
            </w:r>
          </w:p>
        </w:tc>
      </w:tr>
      <w:tr w:rsidR="008F371F" w:rsidRPr="008F371F" w14:paraId="513068AF" w14:textId="77777777" w:rsidTr="00A73CCB">
        <w:trPr>
          <w:trHeight w:val="315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FEEC4AA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Ciężar fasady aluminiowo szklanej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FB69B3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1,00</w:t>
            </w:r>
          </w:p>
        </w:tc>
        <w:tc>
          <w:tcPr>
            <w:tcW w:w="56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12DDDB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3D5EEA1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8F371F" w:rsidRPr="008F371F" w14:paraId="6E0AFA63" w14:textId="77777777" w:rsidTr="00A73CCB">
        <w:trPr>
          <w:trHeight w:val="315"/>
        </w:trPr>
        <w:tc>
          <w:tcPr>
            <w:tcW w:w="4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2CE561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1817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6891FA" w14:textId="10161CD3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1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 xml:space="preserve"> kN/m2</w:t>
            </w:r>
          </w:p>
        </w:tc>
        <w:tc>
          <w:tcPr>
            <w:tcW w:w="56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B5188E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1,35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67BFFA3" w14:textId="6A0B7F5E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1,35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 xml:space="preserve"> kN/m2</w:t>
            </w:r>
          </w:p>
        </w:tc>
      </w:tr>
      <w:tr w:rsidR="008F371F" w:rsidRPr="008F371F" w14:paraId="37553FCA" w14:textId="77777777" w:rsidTr="00A73CCB">
        <w:trPr>
          <w:trHeight w:val="300"/>
        </w:trPr>
        <w:tc>
          <w:tcPr>
            <w:tcW w:w="4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00E548" w14:textId="77777777" w:rsidR="008F371F" w:rsidRPr="008F371F" w:rsidRDefault="008F371F" w:rsidP="008F371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18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68F3CA" w14:textId="77777777" w:rsidR="008F371F" w:rsidRPr="008F371F" w:rsidRDefault="008F371F" w:rsidP="008F371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5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5D7728" w14:textId="77777777" w:rsidR="008F371F" w:rsidRPr="008F371F" w:rsidRDefault="008F371F" w:rsidP="008F371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1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B10D3A" w14:textId="77777777" w:rsidR="008F371F" w:rsidRPr="008F371F" w:rsidRDefault="008F371F" w:rsidP="008F371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</w:tr>
      <w:tr w:rsidR="008F371F" w:rsidRPr="008F371F" w14:paraId="41A023D4" w14:textId="77777777" w:rsidTr="008F371F">
        <w:trPr>
          <w:trHeight w:val="315"/>
        </w:trPr>
        <w:tc>
          <w:tcPr>
            <w:tcW w:w="8160" w:type="dxa"/>
            <w:gridSpan w:val="4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C7CFA6E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1.7 Sciana fundamentowa (nowoprojektowana)</w:t>
            </w:r>
          </w:p>
        </w:tc>
      </w:tr>
      <w:tr w:rsidR="008F371F" w:rsidRPr="008F371F" w14:paraId="59085FB1" w14:textId="77777777" w:rsidTr="00A73CCB">
        <w:trPr>
          <w:trHeight w:val="315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8B5C00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Element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55399F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Charakterystyczne</w:t>
            </w:r>
          </w:p>
        </w:tc>
        <w:tc>
          <w:tcPr>
            <w:tcW w:w="56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908FDB" w14:textId="77777777" w:rsidR="008F371F" w:rsidRPr="008F371F" w:rsidRDefault="008F371F" w:rsidP="008F371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8F371F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γ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CEBB194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Obliczeniowe</w:t>
            </w:r>
          </w:p>
        </w:tc>
      </w:tr>
      <w:tr w:rsidR="008F371F" w:rsidRPr="008F371F" w14:paraId="1FACCABB" w14:textId="77777777" w:rsidTr="00A73CCB">
        <w:trPr>
          <w:trHeight w:val="300"/>
        </w:trPr>
        <w:tc>
          <w:tcPr>
            <w:tcW w:w="411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14BFCD7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Hydroizolacja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2FA164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0,05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4F58A2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80840DA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8F371F" w:rsidRPr="008F371F" w14:paraId="447AD73A" w14:textId="77777777" w:rsidTr="00A73CCB">
        <w:trPr>
          <w:trHeight w:val="300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2EA321D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Ściana żelbetowa fundam. gr. 24cm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9155A2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6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8EEC30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507BA16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8F371F" w:rsidRPr="008F371F" w14:paraId="765FD8BC" w14:textId="77777777" w:rsidTr="00A73CCB">
        <w:trPr>
          <w:trHeight w:val="300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79FA204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Hydroizolacja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17340C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0,05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345380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574369D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8F371F" w:rsidRPr="008F371F" w14:paraId="1FA0B335" w14:textId="77777777" w:rsidTr="00A73CCB">
        <w:trPr>
          <w:trHeight w:val="300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60A8ADF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Izolacja termiczna - płyta XPS gr. 16cm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7E8079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0,075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139EA4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0B9B6A4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8F371F" w:rsidRPr="008F371F" w14:paraId="0F04E4E9" w14:textId="77777777" w:rsidTr="00A73CCB">
        <w:trPr>
          <w:trHeight w:val="315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307B505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Folia kubełkowa</w:t>
            </w:r>
          </w:p>
        </w:tc>
        <w:tc>
          <w:tcPr>
            <w:tcW w:w="1817" w:type="dxa"/>
            <w:tcBorders>
              <w:top w:val="nil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B86693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0,004</w:t>
            </w:r>
          </w:p>
        </w:tc>
        <w:tc>
          <w:tcPr>
            <w:tcW w:w="568" w:type="dxa"/>
            <w:tcBorders>
              <w:top w:val="nil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43BC4B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664" w:type="dxa"/>
            <w:tcBorders>
              <w:top w:val="nil"/>
              <w:left w:val="nil"/>
              <w:bottom w:val="double" w:sz="6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B9B4722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8F371F" w:rsidRPr="008F371F" w14:paraId="1E95E211" w14:textId="77777777" w:rsidTr="00A73CCB">
        <w:trPr>
          <w:trHeight w:val="315"/>
        </w:trPr>
        <w:tc>
          <w:tcPr>
            <w:tcW w:w="4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CE64EF" w14:textId="77777777" w:rsidR="008F371F" w:rsidRPr="008F371F" w:rsidRDefault="008F371F" w:rsidP="008F371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1817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02F7B3" w14:textId="7932EC8C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6,179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 xml:space="preserve"> kN/m2</w:t>
            </w:r>
          </w:p>
        </w:tc>
        <w:tc>
          <w:tcPr>
            <w:tcW w:w="56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E53D76" w14:textId="77777777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1,35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F738A85" w14:textId="54AA6C1C" w:rsidR="008F371F" w:rsidRPr="008F371F" w:rsidRDefault="008F371F" w:rsidP="008F371F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F371F">
              <w:rPr>
                <w:rFonts w:ascii="Calibri" w:eastAsia="Times New Roman" w:hAnsi="Calibri" w:cs="Calibri"/>
                <w:color w:val="000000"/>
                <w:lang w:eastAsia="pl-PL"/>
              </w:rPr>
              <w:t>8,34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 xml:space="preserve"> kN/m2</w:t>
            </w:r>
          </w:p>
        </w:tc>
      </w:tr>
    </w:tbl>
    <w:p w14:paraId="41BA064F" w14:textId="75D9E63F" w:rsidR="008F371F" w:rsidRDefault="008F371F">
      <w:pPr>
        <w:spacing w:after="0" w:line="240" w:lineRule="auto"/>
        <w:rPr>
          <w:rFonts w:ascii="Century Gothic" w:eastAsia="Times New Roman" w:hAnsi="Century Gothic" w:cs="Times New Roman"/>
          <w:b/>
          <w:w w:val="95"/>
          <w:sz w:val="32"/>
          <w:szCs w:val="24"/>
        </w:rPr>
      </w:pPr>
    </w:p>
    <w:p w14:paraId="03093160" w14:textId="77777777" w:rsidR="0073476E" w:rsidRPr="00D62563" w:rsidRDefault="0073476E" w:rsidP="0073476E">
      <w:pPr>
        <w:rPr>
          <w:rFonts w:ascii="Arial" w:hAnsi="Arial"/>
          <w:b/>
          <w:szCs w:val="24"/>
        </w:rPr>
      </w:pPr>
      <w:r w:rsidRPr="00D62563">
        <w:rPr>
          <w:rFonts w:ascii="Arial" w:hAnsi="Arial"/>
          <w:b/>
          <w:szCs w:val="24"/>
        </w:rPr>
        <w:t xml:space="preserve">1.9  Obciążenie użytkowe </w:t>
      </w:r>
    </w:p>
    <w:p w14:paraId="12B7EB39" w14:textId="6D4ED205" w:rsidR="0073476E" w:rsidRPr="00D175F8" w:rsidRDefault="0073476E" w:rsidP="0073476E">
      <w:pPr>
        <w:pStyle w:val="Akapitzlist"/>
        <w:ind w:left="1080"/>
        <w:rPr>
          <w:rFonts w:ascii="Century Gothic" w:hAnsi="Century Gothic"/>
          <w:spacing w:val="-1"/>
          <w:w w:val="103"/>
          <w:lang w:eastAsia="en-US"/>
        </w:rPr>
      </w:pPr>
      <w:r>
        <w:rPr>
          <w:rFonts w:ascii="Century Gothic" w:hAnsi="Century Gothic"/>
          <w:spacing w:val="-1"/>
          <w:w w:val="103"/>
          <w:lang w:eastAsia="en-US"/>
        </w:rPr>
        <w:t>Pomieszczenia NAV</w:t>
      </w:r>
      <w:r w:rsidRPr="00D175F8">
        <w:rPr>
          <w:rFonts w:ascii="Century Gothic" w:hAnsi="Century Gothic"/>
          <w:spacing w:val="-1"/>
          <w:w w:val="103"/>
          <w:lang w:eastAsia="en-US"/>
        </w:rPr>
        <w:t xml:space="preserve"> – </w:t>
      </w:r>
      <w:r>
        <w:rPr>
          <w:rFonts w:ascii="Century Gothic" w:hAnsi="Century Gothic"/>
          <w:spacing w:val="-1"/>
          <w:w w:val="103"/>
          <w:lang w:eastAsia="en-US"/>
        </w:rPr>
        <w:t>5</w:t>
      </w:r>
      <w:r w:rsidRPr="00D175F8">
        <w:rPr>
          <w:rFonts w:ascii="Century Gothic" w:hAnsi="Century Gothic"/>
          <w:spacing w:val="-1"/>
          <w:w w:val="103"/>
          <w:lang w:eastAsia="en-US"/>
        </w:rPr>
        <w:t>,0kN/m2</w:t>
      </w:r>
    </w:p>
    <w:p w14:paraId="34C797CB" w14:textId="23503DF8" w:rsidR="0073476E" w:rsidRDefault="0073476E" w:rsidP="0073476E">
      <w:pPr>
        <w:pStyle w:val="Akapitzlist"/>
        <w:ind w:left="1080"/>
        <w:rPr>
          <w:rFonts w:ascii="Century Gothic" w:hAnsi="Century Gothic"/>
          <w:spacing w:val="-1"/>
          <w:w w:val="103"/>
          <w:lang w:eastAsia="en-US"/>
        </w:rPr>
      </w:pPr>
      <w:r>
        <w:rPr>
          <w:rFonts w:ascii="Century Gothic" w:hAnsi="Century Gothic"/>
          <w:spacing w:val="-1"/>
          <w:w w:val="103"/>
          <w:lang w:eastAsia="en-US"/>
        </w:rPr>
        <w:t>Schody i korytarze</w:t>
      </w:r>
      <w:r w:rsidRPr="00D175F8">
        <w:rPr>
          <w:rFonts w:ascii="Century Gothic" w:hAnsi="Century Gothic"/>
          <w:spacing w:val="-1"/>
          <w:w w:val="103"/>
          <w:lang w:eastAsia="en-US"/>
        </w:rPr>
        <w:t xml:space="preserve"> – </w:t>
      </w:r>
      <w:r>
        <w:rPr>
          <w:rFonts w:ascii="Century Gothic" w:hAnsi="Century Gothic"/>
          <w:spacing w:val="-1"/>
          <w:w w:val="103"/>
          <w:lang w:eastAsia="en-US"/>
        </w:rPr>
        <w:t>3</w:t>
      </w:r>
      <w:r w:rsidRPr="00D175F8">
        <w:rPr>
          <w:rFonts w:ascii="Century Gothic" w:hAnsi="Century Gothic"/>
          <w:spacing w:val="-1"/>
          <w:w w:val="103"/>
          <w:lang w:eastAsia="en-US"/>
        </w:rPr>
        <w:t>,0kN/m2</w:t>
      </w:r>
    </w:p>
    <w:p w14:paraId="6817060F" w14:textId="2B623499" w:rsidR="0073476E" w:rsidRPr="00D175F8" w:rsidRDefault="0073476E" w:rsidP="0073476E">
      <w:pPr>
        <w:pStyle w:val="Akapitzlist"/>
        <w:ind w:left="1080"/>
        <w:rPr>
          <w:rFonts w:ascii="Century Gothic" w:hAnsi="Century Gothic"/>
          <w:spacing w:val="-1"/>
          <w:w w:val="103"/>
          <w:lang w:eastAsia="en-US"/>
        </w:rPr>
      </w:pPr>
      <w:r>
        <w:rPr>
          <w:rFonts w:ascii="Century Gothic" w:hAnsi="Century Gothic"/>
          <w:spacing w:val="-1"/>
          <w:w w:val="103"/>
          <w:lang w:eastAsia="en-US"/>
        </w:rPr>
        <w:t xml:space="preserve">Pomieszczenia </w:t>
      </w:r>
      <w:r w:rsidRPr="00D175F8">
        <w:rPr>
          <w:rFonts w:ascii="Century Gothic" w:hAnsi="Century Gothic"/>
          <w:spacing w:val="-1"/>
          <w:w w:val="103"/>
          <w:lang w:eastAsia="en-US"/>
        </w:rPr>
        <w:t xml:space="preserve">– </w:t>
      </w:r>
      <w:r>
        <w:rPr>
          <w:rFonts w:ascii="Century Gothic" w:hAnsi="Century Gothic"/>
          <w:spacing w:val="-1"/>
          <w:w w:val="103"/>
          <w:lang w:eastAsia="en-US"/>
        </w:rPr>
        <w:t>3</w:t>
      </w:r>
      <w:r w:rsidRPr="00D175F8">
        <w:rPr>
          <w:rFonts w:ascii="Century Gothic" w:hAnsi="Century Gothic"/>
          <w:spacing w:val="-1"/>
          <w:w w:val="103"/>
          <w:lang w:eastAsia="en-US"/>
        </w:rPr>
        <w:t>,0kN/m2</w:t>
      </w:r>
    </w:p>
    <w:p w14:paraId="6397735A" w14:textId="77777777" w:rsidR="0073476E" w:rsidRDefault="0073476E" w:rsidP="0073476E">
      <w:pPr>
        <w:pStyle w:val="Akapitzlist"/>
        <w:ind w:left="1080"/>
        <w:rPr>
          <w:rFonts w:ascii="Century Gothic" w:hAnsi="Century Gothic"/>
          <w:spacing w:val="-1"/>
          <w:w w:val="103"/>
          <w:lang w:eastAsia="en-US"/>
        </w:rPr>
      </w:pPr>
      <w:r>
        <w:rPr>
          <w:rFonts w:ascii="Century Gothic" w:hAnsi="Century Gothic"/>
          <w:spacing w:val="-1"/>
          <w:w w:val="103"/>
          <w:lang w:eastAsia="en-US"/>
        </w:rPr>
        <w:t>Stropodach</w:t>
      </w:r>
      <w:r w:rsidRPr="00D175F8">
        <w:rPr>
          <w:rFonts w:ascii="Century Gothic" w:hAnsi="Century Gothic"/>
          <w:spacing w:val="-1"/>
          <w:w w:val="103"/>
          <w:lang w:eastAsia="en-US"/>
        </w:rPr>
        <w:t xml:space="preserve"> – </w:t>
      </w:r>
      <w:r>
        <w:rPr>
          <w:rFonts w:ascii="Century Gothic" w:hAnsi="Century Gothic"/>
          <w:spacing w:val="-1"/>
          <w:w w:val="103"/>
          <w:lang w:eastAsia="en-US"/>
        </w:rPr>
        <w:t>1</w:t>
      </w:r>
      <w:r w:rsidRPr="00D175F8">
        <w:rPr>
          <w:rFonts w:ascii="Century Gothic" w:hAnsi="Century Gothic"/>
          <w:spacing w:val="-1"/>
          <w:w w:val="103"/>
          <w:lang w:eastAsia="en-US"/>
        </w:rPr>
        <w:t>kN/m2</w:t>
      </w:r>
    </w:p>
    <w:p w14:paraId="443126C0" w14:textId="77777777" w:rsidR="0073476E" w:rsidRDefault="0073476E" w:rsidP="0073476E">
      <w:pPr>
        <w:rPr>
          <w:rFonts w:ascii="Arial" w:hAnsi="Arial"/>
          <w:b/>
          <w:szCs w:val="24"/>
        </w:rPr>
      </w:pPr>
    </w:p>
    <w:p w14:paraId="55FC747A" w14:textId="77777777" w:rsidR="00A73CCB" w:rsidRDefault="00A73CCB">
      <w:pPr>
        <w:spacing w:after="0" w:line="240" w:lineRule="auto"/>
        <w:rPr>
          <w:rFonts w:ascii="Arial" w:hAnsi="Arial"/>
          <w:b/>
          <w:szCs w:val="24"/>
        </w:rPr>
      </w:pPr>
      <w:r>
        <w:rPr>
          <w:rFonts w:ascii="Arial" w:hAnsi="Arial"/>
          <w:b/>
          <w:szCs w:val="24"/>
        </w:rPr>
        <w:br w:type="page"/>
      </w:r>
    </w:p>
    <w:p w14:paraId="2CA87289" w14:textId="50CCA5AB" w:rsidR="0073476E" w:rsidRPr="00FC497C" w:rsidRDefault="0073476E" w:rsidP="0073476E">
      <w:pPr>
        <w:rPr>
          <w:rFonts w:ascii="Arial" w:hAnsi="Arial"/>
          <w:b/>
          <w:szCs w:val="24"/>
        </w:rPr>
      </w:pPr>
      <w:r w:rsidRPr="00FC497C">
        <w:rPr>
          <w:rFonts w:ascii="Arial" w:hAnsi="Arial"/>
          <w:b/>
          <w:szCs w:val="24"/>
        </w:rPr>
        <w:lastRenderedPageBreak/>
        <w:t xml:space="preserve">2.  Obciążenia zmienne </w:t>
      </w:r>
    </w:p>
    <w:p w14:paraId="553EC2FE" w14:textId="77777777" w:rsidR="0073476E" w:rsidRPr="00FC497C" w:rsidRDefault="0073476E" w:rsidP="0073476E">
      <w:pPr>
        <w:rPr>
          <w:rFonts w:ascii="Arial" w:hAnsi="Arial"/>
          <w:b/>
          <w:szCs w:val="24"/>
        </w:rPr>
      </w:pPr>
      <w:r w:rsidRPr="00FC497C">
        <w:rPr>
          <w:rFonts w:ascii="Arial" w:hAnsi="Arial"/>
          <w:b/>
          <w:szCs w:val="24"/>
        </w:rPr>
        <w:t xml:space="preserve">2.1 Śnieg </w:t>
      </w:r>
    </w:p>
    <w:p w14:paraId="48AA3695" w14:textId="77777777" w:rsidR="00CD6632" w:rsidRDefault="00CD6632" w:rsidP="00CD6632">
      <w:pPr>
        <w:pStyle w:val="SoldisText"/>
      </w:pPr>
      <w:r>
        <w:t>Typ: Obciążenie śniegiem</w:t>
      </w:r>
    </w:p>
    <w:p w14:paraId="44FCDB67" w14:textId="77777777" w:rsidR="00CD6632" w:rsidRDefault="00CD6632" w:rsidP="00CD6632">
      <w:pPr>
        <w:pStyle w:val="SoldisText"/>
      </w:pPr>
      <w:r>
        <w:t>Opis: Dach jednospadowy</w:t>
      </w:r>
    </w:p>
    <w:p w14:paraId="3379E020" w14:textId="77777777" w:rsidR="00CD6632" w:rsidRDefault="00CD6632" w:rsidP="00CD6632">
      <w:pPr>
        <w:pStyle w:val="SoldisText"/>
      </w:pPr>
      <w:r>
        <w:t>Współczynniki normowe:    +γ=1.50; Ψ</w:t>
      </w:r>
      <w:r>
        <w:rPr>
          <w:rFonts w:ascii="Cambria Math" w:hAnsi="Cambria Math" w:cs="Cambria Math"/>
        </w:rPr>
        <w:t>₀</w:t>
      </w:r>
      <w:r>
        <w:t>=0.50; Ψ</w:t>
      </w:r>
      <w:r>
        <w:rPr>
          <w:rFonts w:ascii="Cambria Math" w:hAnsi="Cambria Math" w:cs="Cambria Math"/>
        </w:rPr>
        <w:t>₁</w:t>
      </w:r>
      <w:r>
        <w:t>=0.20; Ψ</w:t>
      </w:r>
      <w:r>
        <w:rPr>
          <w:rFonts w:ascii="Cambria Math" w:hAnsi="Cambria Math" w:cs="Cambria Math"/>
        </w:rPr>
        <w:t>₂</w:t>
      </w:r>
      <w:r>
        <w:t>=0.20</w:t>
      </w:r>
    </w:p>
    <w:p w14:paraId="65980011" w14:textId="77777777" w:rsidR="00CD6632" w:rsidRDefault="00CD6632" w:rsidP="00CD6632">
      <w:pPr>
        <w:pStyle w:val="SoldisText"/>
        <w:spacing w:before="150"/>
      </w:pPr>
      <w:r>
        <w:rPr>
          <w:i/>
          <w:u w:val="single"/>
        </w:rPr>
        <w:t>Widok oraz schemat obciążenia</w:t>
      </w: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4499"/>
        <w:gridCol w:w="5400"/>
      </w:tblGrid>
      <w:tr w:rsidR="00CD6632" w14:paraId="3E08C053" w14:textId="77777777" w:rsidTr="0001485B">
        <w:tc>
          <w:tcPr>
            <w:tcW w:w="4499" w:type="dxa"/>
            <w:shd w:val="clear" w:color="auto" w:fill="auto"/>
          </w:tcPr>
          <w:p w14:paraId="13478138" w14:textId="27EBC4C7" w:rsidR="00CD6632" w:rsidRDefault="00CD6632" w:rsidP="0001485B">
            <w:pPr>
              <w:pStyle w:val="SoldisText"/>
              <w:spacing w:before="0" w:after="0"/>
              <w:jc w:val="center"/>
            </w:pPr>
            <w:r>
              <w:rPr>
                <w:noProof/>
              </w:rPr>
              <w:drawing>
                <wp:inline distT="0" distB="0" distL="0" distR="0" wp14:anchorId="1C367DA7" wp14:editId="70C6C239">
                  <wp:extent cx="1790700" cy="1504950"/>
                  <wp:effectExtent l="0" t="0" r="0" b="0"/>
                  <wp:docPr id="1150821384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852" t="21364" r="23102" b="6818"/>
                          <a:stretch/>
                        </pic:blipFill>
                        <pic:spPr bwMode="auto">
                          <a:xfrm>
                            <a:off x="0" y="0"/>
                            <a:ext cx="1790700" cy="15049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00" w:type="dxa"/>
            <w:shd w:val="clear" w:color="auto" w:fill="auto"/>
          </w:tcPr>
          <w:p w14:paraId="3934EA2E" w14:textId="2D5D3D8C" w:rsidR="00CD6632" w:rsidRDefault="00CD6632" w:rsidP="0001485B">
            <w:pPr>
              <w:pStyle w:val="SoldisText"/>
              <w:spacing w:before="0" w:after="0"/>
              <w:jc w:val="center"/>
              <w:rPr>
                <w:i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717F3280" wp14:editId="62AB0632">
                  <wp:extent cx="1838325" cy="1597869"/>
                  <wp:effectExtent l="0" t="0" r="0" b="2540"/>
                  <wp:docPr id="1854460320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514" r="11010" b="37003"/>
                          <a:stretch/>
                        </pic:blipFill>
                        <pic:spPr bwMode="auto">
                          <a:xfrm>
                            <a:off x="0" y="0"/>
                            <a:ext cx="1845988" cy="16045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0C71348" w14:textId="77777777" w:rsidR="00CD6632" w:rsidRDefault="00CD6632" w:rsidP="00CD6632">
      <w:pPr>
        <w:pStyle w:val="SoldisText"/>
        <w:spacing w:before="150"/>
      </w:pPr>
      <w:r>
        <w:rPr>
          <w:i/>
          <w:u w:val="single"/>
        </w:rPr>
        <w:t>Oznaczenia</w:t>
      </w:r>
    </w:p>
    <w:p w14:paraId="203B96E9" w14:textId="77777777" w:rsidR="00CD6632" w:rsidRDefault="006F3993" w:rsidP="00CD6632">
      <w:pPr>
        <w:pStyle w:val="SoldisText"/>
      </w:pPr>
      <w:r>
        <w:rPr>
          <w:position w:val="-3"/>
        </w:rPr>
        <w:pict w14:anchorId="37C1599A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9pt;height:13.5pt" filled="t">
            <v:fill color2="black"/>
            <v:imagedata r:id="rId18" o:title=""/>
          </v:shape>
        </w:pict>
      </w:r>
      <w:r w:rsidR="00CD6632">
        <w:t xml:space="preserve"> </w:t>
      </w:r>
    </w:p>
    <w:p w14:paraId="291935E6" w14:textId="77777777" w:rsidR="00CD6632" w:rsidRDefault="00CD6632" w:rsidP="00CD6632">
      <w:pPr>
        <w:pStyle w:val="SoldisText"/>
        <w:spacing w:before="150"/>
      </w:pPr>
      <w:r>
        <w:rPr>
          <w:i/>
          <w:u w:val="single"/>
        </w:rPr>
        <w:t>Parametry obciążenia</w:t>
      </w:r>
    </w:p>
    <w:p w14:paraId="47357672" w14:textId="77777777" w:rsidR="00CD6632" w:rsidRDefault="00CD6632" w:rsidP="00CD6632">
      <w:pPr>
        <w:pStyle w:val="SoldisText"/>
      </w:pPr>
      <w:r>
        <w:t xml:space="preserve">Wybrana kategoria: Dach jednospadowy </w:t>
      </w:r>
    </w:p>
    <w:p w14:paraId="690DCE9A" w14:textId="77777777" w:rsidR="00CD6632" w:rsidRDefault="00CD6632" w:rsidP="00CD6632">
      <w:pPr>
        <w:pStyle w:val="SoldisText"/>
      </w:pPr>
      <w:r>
        <w:t xml:space="preserve">Wartość charakterystyczna obciążenia śniegiem gruntu (wg. tablicy NB.1) dla strefy: 2 </w:t>
      </w:r>
    </w:p>
    <w:p w14:paraId="51BBC5F5" w14:textId="77777777" w:rsidR="00CD6632" w:rsidRDefault="006F3993" w:rsidP="00CD6632">
      <w:pPr>
        <w:pStyle w:val="SoldisText"/>
      </w:pPr>
      <w:r>
        <w:rPr>
          <w:position w:val="-20"/>
        </w:rPr>
        <w:pict w14:anchorId="0F974197">
          <v:shape id="_x0000_i1026" type="#_x0000_t75" style="width:78pt;height:30pt" filled="t">
            <v:fill color2="black"/>
            <v:imagedata r:id="rId19" o:title=""/>
          </v:shape>
        </w:pict>
      </w:r>
      <w:r w:rsidR="00CD6632">
        <w:t xml:space="preserve"> </w:t>
      </w:r>
    </w:p>
    <w:p w14:paraId="2BA623F1" w14:textId="77777777" w:rsidR="00CD6632" w:rsidRDefault="00CD6632" w:rsidP="00CD6632">
      <w:pPr>
        <w:pStyle w:val="SoldisText"/>
      </w:pPr>
      <w:r>
        <w:t xml:space="preserve">Współczynnik termiczny → </w:t>
      </w:r>
      <w:r w:rsidR="006F3993">
        <w:rPr>
          <w:position w:val="-5"/>
        </w:rPr>
        <w:pict w14:anchorId="38BBECC3">
          <v:shape id="_x0000_i1027" type="#_x0000_t75" style="width:36pt;height:15pt" filled="t">
            <v:fill color2="black"/>
            <v:imagedata r:id="rId20" o:title=""/>
          </v:shape>
        </w:pict>
      </w:r>
      <w:r>
        <w:t xml:space="preserve">(dach o niskim współczynniku przenikania ciepła) </w:t>
      </w:r>
    </w:p>
    <w:p w14:paraId="1FBDA986" w14:textId="77777777" w:rsidR="00CD6632" w:rsidRDefault="00CD6632" w:rsidP="00CD6632">
      <w:pPr>
        <w:pStyle w:val="SoldisText"/>
      </w:pPr>
      <w:r>
        <w:t xml:space="preserve">Współczynnik ekspozycji → </w:t>
      </w:r>
      <w:r w:rsidR="006F3993">
        <w:rPr>
          <w:position w:val="-5"/>
        </w:rPr>
        <w:pict w14:anchorId="1C76C371">
          <v:shape id="_x0000_i1028" type="#_x0000_t75" style="width:37.5pt;height:15pt" filled="t">
            <v:fill color2="black"/>
            <v:imagedata r:id="rId21" o:title=""/>
          </v:shape>
        </w:pict>
      </w:r>
      <w:r>
        <w:t xml:space="preserve">(teren: z umiarkowanymi przeszkodami) </w:t>
      </w:r>
    </w:p>
    <w:p w14:paraId="4A1D2C68" w14:textId="77777777" w:rsidR="00CD6632" w:rsidRDefault="00CD6632" w:rsidP="00CD6632">
      <w:pPr>
        <w:pStyle w:val="SoldisText"/>
      </w:pPr>
      <w:r>
        <w:t xml:space="preserve">Warunki lokalizacyjne:    normalne (przypadek A) </w:t>
      </w:r>
    </w:p>
    <w:p w14:paraId="5C3D6A7F" w14:textId="77777777" w:rsidR="00CD6632" w:rsidRDefault="00CD6632" w:rsidP="00CD6632">
      <w:pPr>
        <w:pStyle w:val="SoldisText"/>
      </w:pPr>
      <w:r>
        <w:t xml:space="preserve">Sytuacja obliczeniowa: trwała/przejściowa → </w:t>
      </w:r>
      <w:r w:rsidR="006F3993">
        <w:rPr>
          <w:position w:val="-5"/>
        </w:rPr>
        <w:pict w14:anchorId="13348E49">
          <v:shape id="_x0000_i1029" type="#_x0000_t75" style="width:42pt;height:15pt" filled="t">
            <v:fill color2="black"/>
            <v:imagedata r:id="rId22" o:title=""/>
          </v:shape>
        </w:pict>
      </w:r>
      <w:r>
        <w:t xml:space="preserve"> </w:t>
      </w:r>
    </w:p>
    <w:p w14:paraId="3B2B6660" w14:textId="77777777" w:rsidR="00CD6632" w:rsidRDefault="00CD6632" w:rsidP="00CD6632">
      <w:pPr>
        <w:pStyle w:val="SoldisText"/>
        <w:spacing w:before="150"/>
      </w:pPr>
      <w:r>
        <w:rPr>
          <w:i/>
          <w:u w:val="single"/>
        </w:rPr>
        <w:t>Obciążenie charakterystyczne</w:t>
      </w:r>
    </w:p>
    <w:p w14:paraId="0B033B5B" w14:textId="77777777" w:rsidR="00CD6632" w:rsidRDefault="00CD6632" w:rsidP="00CD6632">
      <w:pPr>
        <w:pStyle w:val="SoldisText"/>
      </w:pPr>
      <w:r>
        <w:t xml:space="preserve">Wartość obciążenia charakterystycznego:    </w:t>
      </w:r>
      <w:r w:rsidR="006F3993">
        <w:rPr>
          <w:position w:val="-20"/>
        </w:rPr>
        <w:pict w14:anchorId="62433DE4">
          <v:shape id="_x0000_i1030" type="#_x0000_t75" style="width:335.25pt;height:30pt" filled="t">
            <v:fill color2="black"/>
            <v:imagedata r:id="rId23" o:title=""/>
          </v:shape>
        </w:pict>
      </w:r>
      <w:r>
        <w:t xml:space="preserve"> </w:t>
      </w:r>
    </w:p>
    <w:p w14:paraId="1608DAAB" w14:textId="77777777" w:rsidR="00CD6632" w:rsidRDefault="00CD6632" w:rsidP="00CD6632">
      <w:pPr>
        <w:pStyle w:val="SoldisText"/>
      </w:pPr>
    </w:p>
    <w:p w14:paraId="6CB985F8" w14:textId="77777777" w:rsidR="00CD6632" w:rsidRDefault="00CD6632" w:rsidP="00CD6632">
      <w:pPr>
        <w:pStyle w:val="SoldisText"/>
        <w:spacing w:before="10" w:after="10"/>
        <w:rPr>
          <w:b/>
        </w:rPr>
      </w:pPr>
      <w:r>
        <w:rPr>
          <w:b/>
        </w:rPr>
        <w:t>Do dalszych obliczeń przyjęto: 0.72 kN/m² (Zalecana)</w:t>
      </w:r>
    </w:p>
    <w:p w14:paraId="259416B8" w14:textId="510D409D" w:rsidR="00A73CCB" w:rsidRDefault="00A73CCB">
      <w:pPr>
        <w:spacing w:after="0" w:line="240" w:lineRule="auto"/>
        <w:rPr>
          <w:lang w:eastAsia="pl-PL"/>
        </w:rPr>
      </w:pPr>
      <w:r>
        <w:rPr>
          <w:lang w:eastAsia="pl-PL"/>
        </w:rPr>
        <w:br w:type="page"/>
      </w:r>
    </w:p>
    <w:p w14:paraId="0EC6A7B2" w14:textId="2DD36CAE" w:rsidR="00CD6632" w:rsidRDefault="00CD6632" w:rsidP="00CD6632">
      <w:pPr>
        <w:rPr>
          <w:rFonts w:ascii="Arial" w:hAnsi="Arial"/>
          <w:b/>
          <w:szCs w:val="24"/>
        </w:rPr>
      </w:pPr>
      <w:r w:rsidRPr="00FC497C">
        <w:rPr>
          <w:rFonts w:ascii="Arial" w:hAnsi="Arial"/>
          <w:b/>
          <w:szCs w:val="24"/>
        </w:rPr>
        <w:lastRenderedPageBreak/>
        <w:t>2.</w:t>
      </w:r>
      <w:r>
        <w:rPr>
          <w:rFonts w:ascii="Arial" w:hAnsi="Arial"/>
          <w:b/>
          <w:szCs w:val="24"/>
        </w:rPr>
        <w:t>2</w:t>
      </w:r>
      <w:r w:rsidRPr="00FC497C">
        <w:rPr>
          <w:rFonts w:ascii="Arial" w:hAnsi="Arial"/>
          <w:b/>
          <w:szCs w:val="24"/>
        </w:rPr>
        <w:t xml:space="preserve"> </w:t>
      </w:r>
      <w:r>
        <w:rPr>
          <w:rFonts w:ascii="Arial" w:hAnsi="Arial"/>
          <w:b/>
          <w:szCs w:val="24"/>
        </w:rPr>
        <w:t>Wiatr na ściany</w:t>
      </w:r>
    </w:p>
    <w:p w14:paraId="3FCCD0DC" w14:textId="77777777" w:rsidR="00CD6632" w:rsidRDefault="00CD6632" w:rsidP="00CD6632">
      <w:pPr>
        <w:pStyle w:val="SoldisText"/>
      </w:pPr>
      <w:r>
        <w:t>Współczynniki normowe:    +γ=1.50; Ψ</w:t>
      </w:r>
      <w:r>
        <w:rPr>
          <w:rFonts w:ascii="Cambria Math" w:hAnsi="Cambria Math" w:cs="Cambria Math"/>
        </w:rPr>
        <w:t>₀</w:t>
      </w:r>
      <w:r>
        <w:t>=0.60; Ψ</w:t>
      </w:r>
      <w:r>
        <w:rPr>
          <w:rFonts w:ascii="Cambria Math" w:hAnsi="Cambria Math" w:cs="Cambria Math"/>
        </w:rPr>
        <w:t>₁</w:t>
      </w:r>
      <w:r>
        <w:t>=0.20</w:t>
      </w:r>
    </w:p>
    <w:p w14:paraId="2F756D73" w14:textId="77777777" w:rsidR="00CD6632" w:rsidRDefault="00CD6632" w:rsidP="00CD6632">
      <w:pPr>
        <w:pStyle w:val="SoldisText"/>
        <w:spacing w:before="150"/>
      </w:pPr>
      <w:r>
        <w:rPr>
          <w:i/>
          <w:u w:val="single"/>
        </w:rPr>
        <w:t>Widok oraz schemat obciążenia</w:t>
      </w: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3960"/>
        <w:gridCol w:w="5399"/>
      </w:tblGrid>
      <w:tr w:rsidR="00CD6632" w14:paraId="32125C0B" w14:textId="77777777" w:rsidTr="0001485B">
        <w:tc>
          <w:tcPr>
            <w:tcW w:w="3960" w:type="dxa"/>
            <w:shd w:val="clear" w:color="auto" w:fill="auto"/>
          </w:tcPr>
          <w:p w14:paraId="46F4B356" w14:textId="77777777" w:rsidR="00CD6632" w:rsidRDefault="00CD6632" w:rsidP="0001485B">
            <w:pPr>
              <w:pStyle w:val="SoldisText"/>
              <w:spacing w:before="0" w:after="0"/>
              <w:jc w:val="center"/>
            </w:pPr>
            <w:r>
              <w:t xml:space="preserve">                       </w:t>
            </w:r>
            <w:r>
              <w:rPr>
                <w:noProof/>
              </w:rPr>
              <w:drawing>
                <wp:inline distT="0" distB="0" distL="0" distR="0" wp14:anchorId="46C180A8" wp14:editId="0B32CA7B">
                  <wp:extent cx="2038350" cy="1419225"/>
                  <wp:effectExtent l="0" t="0" r="0" b="9525"/>
                  <wp:docPr id="2065523124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762" t="18181" r="10317" b="10455"/>
                          <a:stretch/>
                        </pic:blipFill>
                        <pic:spPr bwMode="auto">
                          <a:xfrm>
                            <a:off x="0" y="0"/>
                            <a:ext cx="2038350" cy="14192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99" w:type="dxa"/>
            <w:shd w:val="clear" w:color="auto" w:fill="auto"/>
          </w:tcPr>
          <w:p w14:paraId="3490CCEC" w14:textId="77777777" w:rsidR="00CD6632" w:rsidRDefault="00CD6632" w:rsidP="0001485B">
            <w:pPr>
              <w:pStyle w:val="SoldisText"/>
              <w:spacing w:before="0" w:after="0"/>
              <w:jc w:val="center"/>
              <w:rPr>
                <w:i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094108CE" wp14:editId="2E4EAD7B">
                  <wp:extent cx="2018881" cy="1562100"/>
                  <wp:effectExtent l="0" t="0" r="635" b="0"/>
                  <wp:docPr id="1589914404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9380" b="11523"/>
                          <a:stretch/>
                        </pic:blipFill>
                        <pic:spPr bwMode="auto">
                          <a:xfrm>
                            <a:off x="0" y="0"/>
                            <a:ext cx="2040651" cy="15789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561D177" w14:textId="77777777" w:rsidR="00CD6632" w:rsidRDefault="00CD6632" w:rsidP="00CD6632">
      <w:pPr>
        <w:pStyle w:val="SoldisText"/>
        <w:spacing w:before="150"/>
      </w:pPr>
      <w:r>
        <w:rPr>
          <w:i/>
          <w:u w:val="single"/>
        </w:rPr>
        <w:t>Oznaczenia</w:t>
      </w:r>
    </w:p>
    <w:p w14:paraId="14AD6FF1" w14:textId="77777777" w:rsidR="00CD6632" w:rsidRDefault="006F3993" w:rsidP="00CD6632">
      <w:pPr>
        <w:pStyle w:val="SoldisText"/>
      </w:pPr>
      <w:r>
        <w:rPr>
          <w:position w:val="-3"/>
        </w:rPr>
        <w:pict w14:anchorId="1007F5EC">
          <v:shape id="_x0000_i1031" type="#_x0000_t75" style="width:47.25pt;height:13.5pt" filled="t">
            <v:fill color2="black"/>
            <v:imagedata r:id="rId26" o:title=""/>
          </v:shape>
        </w:pict>
      </w:r>
      <w:r w:rsidR="00CD6632">
        <w:t xml:space="preserve"> </w:t>
      </w:r>
      <w:r>
        <w:rPr>
          <w:position w:val="-3"/>
        </w:rPr>
        <w:pict w14:anchorId="1C7224DF">
          <v:shape id="_x0000_i1032" type="#_x0000_t75" style="width:48pt;height:13.5pt" filled="t">
            <v:fill color2="black"/>
            <v:imagedata r:id="rId27" o:title=""/>
          </v:shape>
        </w:pict>
      </w:r>
      <w:r w:rsidR="00CD6632">
        <w:t xml:space="preserve"> </w:t>
      </w:r>
      <w:r>
        <w:rPr>
          <w:position w:val="-3"/>
        </w:rPr>
        <w:pict w14:anchorId="61FD3316">
          <v:shape id="_x0000_i1033" type="#_x0000_t75" style="width:47.25pt;height:13.5pt" filled="t">
            <v:fill color2="black"/>
            <v:imagedata r:id="rId28" o:title=""/>
          </v:shape>
        </w:pict>
      </w:r>
      <w:r w:rsidR="00CD6632">
        <w:t xml:space="preserve"> </w:t>
      </w:r>
      <w:r>
        <w:rPr>
          <w:position w:val="-3"/>
        </w:rPr>
        <w:pict w14:anchorId="499DB60C">
          <v:shape id="_x0000_i1034" type="#_x0000_t75" style="width:47.25pt;height:13.5pt" filled="t">
            <v:fill color2="black"/>
            <v:imagedata r:id="rId29" o:title=""/>
          </v:shape>
        </w:pict>
      </w:r>
      <w:r w:rsidR="00CD6632">
        <w:t xml:space="preserve"> </w:t>
      </w:r>
    </w:p>
    <w:p w14:paraId="5CAC1C62" w14:textId="77777777" w:rsidR="00CD6632" w:rsidRDefault="00CD6632" w:rsidP="00CD6632">
      <w:pPr>
        <w:pStyle w:val="SoldisText"/>
        <w:spacing w:before="150"/>
      </w:pPr>
      <w:r>
        <w:rPr>
          <w:i/>
          <w:u w:val="single"/>
        </w:rPr>
        <w:t>Parametry obciążenia</w:t>
      </w:r>
    </w:p>
    <w:p w14:paraId="51C9BF68" w14:textId="26F0137F" w:rsidR="00CD6632" w:rsidRPr="00CD6632" w:rsidRDefault="00CD6632" w:rsidP="00CD6632">
      <w:pPr>
        <w:pStyle w:val="SoldisText"/>
      </w:pPr>
      <w:r>
        <w:t>Wybrana kategoria: Ciśnienie zewnętrze i wewnętrzne na ściany budynków prostokątnych</w:t>
      </w:r>
    </w:p>
    <w:p w14:paraId="43C0D086" w14:textId="77777777" w:rsidR="00CD6632" w:rsidRDefault="00CD6632" w:rsidP="00CD6632">
      <w:pPr>
        <w:pStyle w:val="SoldisText"/>
      </w:pPr>
      <w:r>
        <w:t xml:space="preserve">Strefa obciążenia wiatrem: 1 </w:t>
      </w:r>
    </w:p>
    <w:p w14:paraId="570C730E" w14:textId="77777777" w:rsidR="00CD6632" w:rsidRDefault="00CD6632" w:rsidP="00CD6632">
      <w:pPr>
        <w:pStyle w:val="SoldisText"/>
      </w:pPr>
      <w:r>
        <w:t xml:space="preserve">Wysokość n.p.m.: A = 57.0 m </w:t>
      </w:r>
    </w:p>
    <w:p w14:paraId="13A6B9C7" w14:textId="77777777" w:rsidR="00CD6632" w:rsidRDefault="00CD6632" w:rsidP="00CD6632">
      <w:pPr>
        <w:pStyle w:val="SoldisText"/>
      </w:pPr>
      <w:r>
        <w:t xml:space="preserve">Kategoria terenu: I </w:t>
      </w:r>
    </w:p>
    <w:p w14:paraId="7E31CB06" w14:textId="77777777" w:rsidR="00CD6632" w:rsidRDefault="00CD6632" w:rsidP="00CD6632">
      <w:pPr>
        <w:pStyle w:val="SoldisText"/>
      </w:pPr>
      <w:r>
        <w:t xml:space="preserve">Kierunek wiatru: 0 </w:t>
      </w:r>
    </w:p>
    <w:p w14:paraId="5746AD2C" w14:textId="77777777" w:rsidR="00CD6632" w:rsidRDefault="00CD6632" w:rsidP="00CD6632">
      <w:pPr>
        <w:pStyle w:val="SoldisText"/>
      </w:pPr>
      <w:r>
        <w:t xml:space="preserve">Wartość współczynnika kierunkowego: </w:t>
      </w:r>
      <w:r w:rsidR="006F3993">
        <w:rPr>
          <w:position w:val="-5"/>
        </w:rPr>
        <w:pict w14:anchorId="425DC925">
          <v:shape id="_x0000_i1035" type="#_x0000_t75" style="width:39.75pt;height:15pt" filled="t">
            <v:fill color2="black"/>
            <v:imagedata r:id="rId30" o:title=""/>
          </v:shape>
        </w:pict>
      </w:r>
      <w:r>
        <w:t xml:space="preserve"> </w:t>
      </w:r>
    </w:p>
    <w:p w14:paraId="4D6E64E6" w14:textId="77777777" w:rsidR="00CD6632" w:rsidRDefault="00CD6632" w:rsidP="00CD6632">
      <w:pPr>
        <w:pStyle w:val="SoldisText"/>
      </w:pPr>
      <w:r>
        <w:t xml:space="preserve">Wartość współczynnika sezonowego: </w:t>
      </w:r>
      <w:r w:rsidR="00000000">
        <w:rPr>
          <w:position w:val="-5"/>
        </w:rPr>
        <w:pict w14:anchorId="22FA61AA">
          <v:shape id="_x0000_i1036" type="#_x0000_t75" style="width:51pt;height:15pt" filled="t">
            <v:fill color2="black"/>
            <v:imagedata r:id="rId31" o:title=""/>
          </v:shape>
        </w:pict>
      </w:r>
      <w:r>
        <w:t xml:space="preserve"> </w:t>
      </w:r>
    </w:p>
    <w:p w14:paraId="1F21A552" w14:textId="77777777" w:rsidR="00CD6632" w:rsidRDefault="00CD6632" w:rsidP="00CD6632">
      <w:pPr>
        <w:pStyle w:val="SoldisText"/>
      </w:pPr>
      <w:r>
        <w:t xml:space="preserve">Wartość współczynnika orografii: </w:t>
      </w:r>
      <w:r w:rsidR="006F3993">
        <w:rPr>
          <w:position w:val="-5"/>
        </w:rPr>
        <w:pict w14:anchorId="7A818CB3">
          <v:shape id="_x0000_i1037" type="#_x0000_t75" style="width:47.25pt;height:15pt" filled="t">
            <v:fill color2="black"/>
            <v:imagedata r:id="rId32" o:title=""/>
          </v:shape>
        </w:pict>
      </w:r>
      <w:r>
        <w:t xml:space="preserve"> </w:t>
      </w:r>
    </w:p>
    <w:p w14:paraId="0F6F904A" w14:textId="77777777" w:rsidR="00CD6632" w:rsidRDefault="00CD6632" w:rsidP="00CD6632">
      <w:pPr>
        <w:pStyle w:val="SoldisText"/>
      </w:pPr>
      <w:r>
        <w:t xml:space="preserve">Wysokość odniesienia: </w:t>
      </w:r>
      <w:r w:rsidR="006F3993">
        <w:rPr>
          <w:position w:val="-5"/>
        </w:rPr>
        <w:pict w14:anchorId="56FF95FA">
          <v:shape id="_x0000_i1038" type="#_x0000_t75" style="width:50.25pt;height:15pt" filled="t">
            <v:fill color2="black"/>
            <v:imagedata r:id="rId33" o:title=""/>
          </v:shape>
        </w:pict>
      </w:r>
      <w:r>
        <w:t xml:space="preserve"> </w:t>
      </w:r>
    </w:p>
    <w:p w14:paraId="45FF0E5F" w14:textId="77777777" w:rsidR="00CD6632" w:rsidRDefault="00CD6632" w:rsidP="00CD6632">
      <w:pPr>
        <w:pStyle w:val="SoldisText"/>
      </w:pPr>
      <w:r>
        <w:t xml:space="preserve">Wartość współczynnika konstrukcyjnego: </w:t>
      </w:r>
      <w:r w:rsidR="006F3993">
        <w:rPr>
          <w:position w:val="-5"/>
        </w:rPr>
        <w:pict w14:anchorId="262987D7">
          <v:shape id="_x0000_i1039" type="#_x0000_t75" style="width:45.75pt;height:15pt" filled="t">
            <v:fill color2="black"/>
            <v:imagedata r:id="rId34" o:title=""/>
          </v:shape>
        </w:pict>
      </w:r>
      <w:r>
        <w:t xml:space="preserve"> </w:t>
      </w:r>
    </w:p>
    <w:p w14:paraId="2C37FC9B" w14:textId="77777777" w:rsidR="00CD6632" w:rsidRDefault="00CD6632" w:rsidP="00CD6632">
      <w:pPr>
        <w:pStyle w:val="SoldisText"/>
      </w:pPr>
      <w:r>
        <w:t xml:space="preserve">Obliczany element: A &gt; 10 m2 → </w:t>
      </w:r>
      <w:r w:rsidR="006F3993">
        <w:rPr>
          <w:position w:val="-5"/>
        </w:rPr>
        <w:pict w14:anchorId="224D0BCA">
          <v:shape id="_x0000_i1040" type="#_x0000_t75" style="width:51pt;height:15pt" filled="t">
            <v:fill color2="black"/>
            <v:imagedata r:id="rId35" o:title=""/>
          </v:shape>
        </w:pict>
      </w:r>
      <w:r>
        <w:t xml:space="preserve"> </w:t>
      </w:r>
    </w:p>
    <w:p w14:paraId="7AE27EF3" w14:textId="77777777" w:rsidR="00CD6632" w:rsidRDefault="00CD6632" w:rsidP="00CD6632">
      <w:pPr>
        <w:pStyle w:val="SoldisText"/>
        <w:spacing w:before="150"/>
      </w:pPr>
      <w:r>
        <w:rPr>
          <w:i/>
          <w:u w:val="single"/>
        </w:rPr>
        <w:t>Obciążenie charakterystyczne</w:t>
      </w:r>
    </w:p>
    <w:p w14:paraId="5E2D3CC4" w14:textId="77777777" w:rsidR="00CD6632" w:rsidRDefault="00CD6632" w:rsidP="00CD6632">
      <w:pPr>
        <w:pStyle w:val="SoldisText"/>
      </w:pPr>
      <w:r>
        <w:t xml:space="preserve">Przypadek obciążenia: </w:t>
      </w:r>
      <w:r w:rsidRPr="00A73CCB">
        <w:rPr>
          <w:b/>
          <w:bCs/>
          <w:sz w:val="22"/>
          <w:szCs w:val="22"/>
        </w:rPr>
        <w:t>strefa D (ściana nawietrzna)</w:t>
      </w:r>
      <w:r>
        <w:t xml:space="preserve"> </w:t>
      </w:r>
    </w:p>
    <w:p w14:paraId="08811B3A" w14:textId="77777777" w:rsidR="00CD6632" w:rsidRDefault="00CD6632" w:rsidP="00CD6632">
      <w:pPr>
        <w:pStyle w:val="SoldisText"/>
      </w:pPr>
      <w:r>
        <w:t xml:space="preserve">Podstawowa bazowa prędkość wiatru: </w:t>
      </w:r>
      <w:r w:rsidR="006F3993">
        <w:rPr>
          <w:position w:val="-5"/>
        </w:rPr>
        <w:pict w14:anchorId="00C9FF35">
          <v:shape id="_x0000_i1041" type="#_x0000_t75" style="width:75pt;height:15pt" filled="t">
            <v:fill color2="black"/>
            <v:imagedata r:id="rId36" o:title=""/>
          </v:shape>
        </w:pict>
      </w:r>
      <w:r>
        <w:t xml:space="preserve"> </w:t>
      </w:r>
    </w:p>
    <w:p w14:paraId="5BFE2263" w14:textId="77777777" w:rsidR="00CD6632" w:rsidRDefault="00CD6632" w:rsidP="00CD6632">
      <w:pPr>
        <w:pStyle w:val="SoldisText"/>
      </w:pPr>
      <w:r>
        <w:t xml:space="preserve">Intensywność turbulencji: </w:t>
      </w:r>
      <w:r w:rsidR="006F3993">
        <w:rPr>
          <w:position w:val="-5"/>
        </w:rPr>
        <w:pict w14:anchorId="605037EB">
          <v:shape id="_x0000_i1042" type="#_x0000_t75" style="width:46.5pt;height:15pt" filled="t">
            <v:fill color2="black"/>
            <v:imagedata r:id="rId37" o:title=""/>
          </v:shape>
        </w:pict>
      </w:r>
      <w:r>
        <w:t xml:space="preserve"> </w:t>
      </w:r>
    </w:p>
    <w:p w14:paraId="3F7A1126" w14:textId="77777777" w:rsidR="00CD6632" w:rsidRDefault="00CD6632" w:rsidP="00CD6632">
      <w:pPr>
        <w:pStyle w:val="SoldisText"/>
      </w:pPr>
      <w:r>
        <w:t xml:space="preserve">Współczynnik chropowatości: </w:t>
      </w:r>
      <w:r w:rsidR="006F3993">
        <w:rPr>
          <w:position w:val="-5"/>
        </w:rPr>
        <w:pict w14:anchorId="007E1DE6">
          <v:shape id="_x0000_i1043" type="#_x0000_t75" style="width:46.5pt;height:15pt" filled="t">
            <v:fill color2="black"/>
            <v:imagedata r:id="rId38" o:title=""/>
          </v:shape>
        </w:pict>
      </w:r>
      <w:r>
        <w:t xml:space="preserve"> </w:t>
      </w:r>
    </w:p>
    <w:p w14:paraId="48F0A8D5" w14:textId="77777777" w:rsidR="00CD6632" w:rsidRDefault="00CD6632" w:rsidP="00CD6632">
      <w:pPr>
        <w:pStyle w:val="SoldisText"/>
      </w:pPr>
      <w:r>
        <w:rPr>
          <w:rFonts w:eastAsia="Book Antiqua"/>
          <w:kern w:val="2"/>
        </w:rPr>
        <w:t xml:space="preserve">Wartość szczytowa ciśnienia prędkości wiatru: </w:t>
      </w:r>
      <w:r w:rsidR="006F3993">
        <w:rPr>
          <w:position w:val="-7"/>
        </w:rPr>
        <w:pict w14:anchorId="014DB23C">
          <v:shape id="_x0000_i1044" type="#_x0000_t75" style="width:243pt;height:18pt" filled="t">
            <v:fill color2="black"/>
            <v:imagedata r:id="rId39" o:title=""/>
          </v:shape>
        </w:pict>
      </w:r>
      <w:r>
        <w:t xml:space="preserve"> </w:t>
      </w:r>
    </w:p>
    <w:p w14:paraId="5389DEE6" w14:textId="77777777" w:rsidR="00CD6632" w:rsidRDefault="006F3993" w:rsidP="00CD6632">
      <w:pPr>
        <w:pStyle w:val="SoldisText"/>
      </w:pPr>
      <w:r>
        <w:rPr>
          <w:position w:val="-7"/>
        </w:rPr>
        <w:pict w14:anchorId="1CBB6BB0">
          <v:shape id="_x0000_i1045" type="#_x0000_t75" style="width:372pt;height:17.25pt" filled="t">
            <v:fill color2="black"/>
            <v:imagedata r:id="rId40" o:title=""/>
          </v:shape>
        </w:pict>
      </w:r>
      <w:r w:rsidR="00CD6632">
        <w:t xml:space="preserve"> </w:t>
      </w:r>
    </w:p>
    <w:p w14:paraId="6B39107E" w14:textId="77777777" w:rsidR="00CD6632" w:rsidRDefault="00CD6632" w:rsidP="00CD6632">
      <w:pPr>
        <w:pStyle w:val="SoldisText"/>
      </w:pPr>
      <w:r>
        <w:t xml:space="preserve">Wartość oddziaływania: </w:t>
      </w:r>
      <w:r w:rsidR="006F3993">
        <w:rPr>
          <w:position w:val="-20"/>
        </w:rPr>
        <w:pict w14:anchorId="5D1EED47">
          <v:shape id="_x0000_i1046" type="#_x0000_t75" style="width:129pt;height:30pt" filled="t">
            <v:fill color2="black"/>
            <v:imagedata r:id="rId41" o:title=""/>
          </v:shape>
        </w:pict>
      </w:r>
      <w:r>
        <w:t xml:space="preserve"> </w:t>
      </w:r>
    </w:p>
    <w:p w14:paraId="6FB3ED9E" w14:textId="77777777" w:rsidR="00CD6632" w:rsidRDefault="00CD6632" w:rsidP="00CD6632">
      <w:pPr>
        <w:pStyle w:val="SoldisText"/>
        <w:spacing w:before="10" w:after="10"/>
      </w:pPr>
      <w:r>
        <w:rPr>
          <w:b/>
        </w:rPr>
        <w:t>Do dalszych obliczeń przyjęto: 0.92 kN/m² (Zalecana)</w:t>
      </w:r>
    </w:p>
    <w:p w14:paraId="2E0F17DD" w14:textId="77777777" w:rsidR="00A73CCB" w:rsidRDefault="00A73CCB" w:rsidP="00CD6632">
      <w:pPr>
        <w:pStyle w:val="SoldisText"/>
        <w:spacing w:before="150"/>
        <w:rPr>
          <w:i/>
          <w:u w:val="single"/>
        </w:rPr>
      </w:pPr>
    </w:p>
    <w:p w14:paraId="0F154184" w14:textId="77777777" w:rsidR="00CD6632" w:rsidRDefault="00CD6632" w:rsidP="00CD6632">
      <w:pPr>
        <w:pStyle w:val="SoldisText"/>
      </w:pPr>
      <w:r>
        <w:t xml:space="preserve">Przypadek obciążenia: </w:t>
      </w:r>
      <w:r w:rsidRPr="00A73CCB">
        <w:rPr>
          <w:b/>
          <w:bCs/>
          <w:sz w:val="22"/>
          <w:szCs w:val="22"/>
        </w:rPr>
        <w:t>strefa A</w:t>
      </w:r>
      <w:r>
        <w:t xml:space="preserve"> </w:t>
      </w:r>
    </w:p>
    <w:p w14:paraId="18BDD22F" w14:textId="77777777" w:rsidR="00CD6632" w:rsidRDefault="00CD6632" w:rsidP="00CD6632">
      <w:pPr>
        <w:pStyle w:val="SoldisText"/>
      </w:pPr>
      <w:r>
        <w:t xml:space="preserve">Wartość oddziaływania: </w:t>
      </w:r>
      <w:r w:rsidR="006F3993">
        <w:rPr>
          <w:position w:val="-20"/>
        </w:rPr>
        <w:pict w14:anchorId="5DE7986C">
          <v:shape id="_x0000_i1047" type="#_x0000_t75" style="width:138pt;height:30pt" filled="t">
            <v:fill color2="black"/>
            <v:imagedata r:id="rId42" o:title=""/>
          </v:shape>
        </w:pict>
      </w:r>
      <w:r>
        <w:t xml:space="preserve"> </w:t>
      </w:r>
    </w:p>
    <w:p w14:paraId="1E5F3D5B" w14:textId="77777777" w:rsidR="00CD6632" w:rsidRDefault="00CD6632" w:rsidP="00CD6632">
      <w:pPr>
        <w:pStyle w:val="SoldisText"/>
        <w:spacing w:before="10" w:after="10"/>
      </w:pPr>
      <w:r>
        <w:rPr>
          <w:b/>
        </w:rPr>
        <w:t>Do dalszych obliczeń przyjęto: -1.4 kN/m² (Zalecana)</w:t>
      </w:r>
    </w:p>
    <w:p w14:paraId="4463550D" w14:textId="77777777" w:rsidR="00CD6632" w:rsidRDefault="00CD6632" w:rsidP="00CD6632">
      <w:pPr>
        <w:pStyle w:val="SoldisHeading2"/>
      </w:pPr>
      <w:r>
        <w:lastRenderedPageBreak/>
        <w:t>Obciążenie wiatrem na attykę</w:t>
      </w:r>
    </w:p>
    <w:p w14:paraId="14ABBD6F" w14:textId="77777777" w:rsidR="00CD6632" w:rsidRDefault="00CD6632" w:rsidP="00CD6632">
      <w:pPr>
        <w:pStyle w:val="SoldisText"/>
      </w:pPr>
      <w:r>
        <w:t>Opis: Ciśnienie na attyki, strefa B</w:t>
      </w:r>
    </w:p>
    <w:p w14:paraId="1B8F19A0" w14:textId="77777777" w:rsidR="00CD6632" w:rsidRDefault="00CD6632" w:rsidP="00CD6632">
      <w:pPr>
        <w:pStyle w:val="SoldisText"/>
      </w:pPr>
      <w:r>
        <w:t>Współczynniki normowe:    +γ=1.50; Ψ</w:t>
      </w:r>
      <w:r>
        <w:rPr>
          <w:rFonts w:ascii="Cambria Math" w:hAnsi="Cambria Math" w:cs="Cambria Math"/>
        </w:rPr>
        <w:t>₀</w:t>
      </w:r>
      <w:r>
        <w:t>=0.60; Ψ</w:t>
      </w:r>
      <w:r>
        <w:rPr>
          <w:rFonts w:ascii="Cambria Math" w:hAnsi="Cambria Math" w:cs="Cambria Math"/>
        </w:rPr>
        <w:t>₁</w:t>
      </w:r>
      <w:r>
        <w:t>=0.20</w:t>
      </w:r>
    </w:p>
    <w:p w14:paraId="5BD6E1D8" w14:textId="77777777" w:rsidR="00CD6632" w:rsidRDefault="00CD6632" w:rsidP="00CD6632">
      <w:pPr>
        <w:pStyle w:val="SoldisText"/>
        <w:spacing w:before="150"/>
      </w:pPr>
      <w:r>
        <w:rPr>
          <w:i/>
          <w:u w:val="single"/>
        </w:rPr>
        <w:t>Widok oraz schemat obciążenia</w:t>
      </w: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3960"/>
        <w:gridCol w:w="5399"/>
      </w:tblGrid>
      <w:tr w:rsidR="00CD6632" w14:paraId="65A3FD29" w14:textId="77777777" w:rsidTr="0001485B">
        <w:tc>
          <w:tcPr>
            <w:tcW w:w="3960" w:type="dxa"/>
            <w:shd w:val="clear" w:color="auto" w:fill="auto"/>
          </w:tcPr>
          <w:p w14:paraId="5DA309B0" w14:textId="6635F281" w:rsidR="00CD6632" w:rsidRDefault="00CD6632" w:rsidP="0001485B">
            <w:pPr>
              <w:pStyle w:val="SoldisText"/>
              <w:spacing w:before="0" w:after="0"/>
              <w:jc w:val="center"/>
            </w:pPr>
            <w:r>
              <w:rPr>
                <w:noProof/>
              </w:rPr>
              <w:drawing>
                <wp:inline distT="0" distB="0" distL="0" distR="0" wp14:anchorId="20EE406E" wp14:editId="38B746F3">
                  <wp:extent cx="2400300" cy="1133475"/>
                  <wp:effectExtent l="0" t="0" r="0" b="9525"/>
                  <wp:docPr id="383724587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7273" b="28637"/>
                          <a:stretch/>
                        </pic:blipFill>
                        <pic:spPr bwMode="auto">
                          <a:xfrm>
                            <a:off x="0" y="0"/>
                            <a:ext cx="2400300" cy="11334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99" w:type="dxa"/>
            <w:shd w:val="clear" w:color="auto" w:fill="auto"/>
          </w:tcPr>
          <w:p w14:paraId="52B78632" w14:textId="0F245437" w:rsidR="00CD6632" w:rsidRDefault="00CD6632" w:rsidP="0001485B">
            <w:pPr>
              <w:pStyle w:val="SoldisText"/>
              <w:spacing w:before="0" w:after="0"/>
              <w:jc w:val="center"/>
              <w:rPr>
                <w:i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6F2A6F6F" wp14:editId="565C4EFA">
                  <wp:extent cx="2162175" cy="1143000"/>
                  <wp:effectExtent l="0" t="0" r="9525" b="0"/>
                  <wp:docPr id="616397489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973" t="30453" r="28841" b="11934"/>
                          <a:stretch/>
                        </pic:blipFill>
                        <pic:spPr bwMode="auto">
                          <a:xfrm>
                            <a:off x="0" y="0"/>
                            <a:ext cx="2162175" cy="11430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F33F54B" w14:textId="77777777" w:rsidR="00CD6632" w:rsidRDefault="00CD6632" w:rsidP="00CD6632">
      <w:pPr>
        <w:pStyle w:val="SoldisText"/>
        <w:spacing w:before="150"/>
      </w:pPr>
      <w:r>
        <w:rPr>
          <w:i/>
          <w:u w:val="single"/>
        </w:rPr>
        <w:t>Oznaczenia</w:t>
      </w:r>
    </w:p>
    <w:p w14:paraId="6756318F" w14:textId="77777777" w:rsidR="00CD6632" w:rsidRDefault="006F3993" w:rsidP="00CD6632">
      <w:pPr>
        <w:pStyle w:val="SoldisText"/>
      </w:pPr>
      <w:r>
        <w:rPr>
          <w:position w:val="-3"/>
        </w:rPr>
        <w:pict w14:anchorId="4A01ED5C">
          <v:shape id="_x0000_i1048" type="#_x0000_t75" style="width:47.25pt;height:13.5pt" filled="t">
            <v:fill color2="black"/>
            <v:imagedata r:id="rId45" o:title=""/>
          </v:shape>
        </w:pict>
      </w:r>
      <w:r w:rsidR="00CD6632">
        <w:t xml:space="preserve"> </w:t>
      </w:r>
      <w:r>
        <w:rPr>
          <w:position w:val="-3"/>
        </w:rPr>
        <w:pict w14:anchorId="46FBBBF6">
          <v:shape id="_x0000_i1049" type="#_x0000_t75" style="width:45pt;height:13.5pt" filled="t">
            <v:fill color2="black"/>
            <v:imagedata r:id="rId46" o:title=""/>
          </v:shape>
        </w:pict>
      </w:r>
      <w:r w:rsidR="00CD6632">
        <w:t xml:space="preserve"> </w:t>
      </w:r>
      <w:r>
        <w:rPr>
          <w:position w:val="-5"/>
        </w:rPr>
        <w:pict w14:anchorId="4266A887">
          <v:shape id="_x0000_i1050" type="#_x0000_t75" style="width:45.75pt;height:15pt" filled="t">
            <v:fill color2="black"/>
            <v:imagedata r:id="rId47" o:title=""/>
          </v:shape>
        </w:pict>
      </w:r>
      <w:r w:rsidR="00CD6632">
        <w:t xml:space="preserve"> </w:t>
      </w:r>
      <w:r>
        <w:rPr>
          <w:position w:val="-5"/>
        </w:rPr>
        <w:pict w14:anchorId="775C2CEA">
          <v:shape id="_x0000_i1051" type="#_x0000_t75" style="width:48.75pt;height:15pt" filled="t">
            <v:fill color2="black"/>
            <v:imagedata r:id="rId48" o:title=""/>
          </v:shape>
        </w:pict>
      </w:r>
      <w:r w:rsidR="00CD6632">
        <w:t xml:space="preserve"> </w:t>
      </w:r>
    </w:p>
    <w:p w14:paraId="70B829B1" w14:textId="77777777" w:rsidR="00CD6632" w:rsidRDefault="00CD6632" w:rsidP="00CD6632">
      <w:pPr>
        <w:pStyle w:val="SoldisText"/>
        <w:spacing w:before="150"/>
      </w:pPr>
      <w:r>
        <w:rPr>
          <w:i/>
          <w:u w:val="single"/>
        </w:rPr>
        <w:t>Parametry obciążenia</w:t>
      </w:r>
    </w:p>
    <w:p w14:paraId="642456F9" w14:textId="77777777" w:rsidR="00CD6632" w:rsidRDefault="00CD6632" w:rsidP="00CD6632">
      <w:pPr>
        <w:pStyle w:val="SoldisText"/>
      </w:pPr>
      <w:r>
        <w:t xml:space="preserve">Wybrana kategoria: Ciśnienie na attyki </w:t>
      </w:r>
    </w:p>
    <w:p w14:paraId="6129690B" w14:textId="77777777" w:rsidR="00CD6632" w:rsidRDefault="00CD6632" w:rsidP="00CD6632">
      <w:pPr>
        <w:pStyle w:val="SoldisText"/>
      </w:pPr>
      <w:r>
        <w:t xml:space="preserve">Strefa obciążenia wiatrem: 1 </w:t>
      </w:r>
    </w:p>
    <w:p w14:paraId="0CAFBBFE" w14:textId="77777777" w:rsidR="00CD6632" w:rsidRDefault="00CD6632" w:rsidP="00CD6632">
      <w:pPr>
        <w:pStyle w:val="SoldisText"/>
      </w:pPr>
      <w:r>
        <w:t xml:space="preserve">Wysokość n.p.m.: A = 150.0 m </w:t>
      </w:r>
    </w:p>
    <w:p w14:paraId="4CCBAF74" w14:textId="77777777" w:rsidR="00CD6632" w:rsidRDefault="00CD6632" w:rsidP="00CD6632">
      <w:pPr>
        <w:pStyle w:val="SoldisText"/>
      </w:pPr>
      <w:r>
        <w:t xml:space="preserve">Kategoria terenu: III </w:t>
      </w:r>
    </w:p>
    <w:p w14:paraId="3D16C71D" w14:textId="77777777" w:rsidR="00CD6632" w:rsidRDefault="00CD6632" w:rsidP="00CD6632">
      <w:pPr>
        <w:pStyle w:val="SoldisText"/>
      </w:pPr>
      <w:r>
        <w:t xml:space="preserve">Kierunek wiatru: 0 </w:t>
      </w:r>
    </w:p>
    <w:p w14:paraId="2DE17270" w14:textId="77777777" w:rsidR="00CD6632" w:rsidRDefault="00CD6632" w:rsidP="00CD6632">
      <w:pPr>
        <w:pStyle w:val="SoldisText"/>
      </w:pPr>
      <w:r>
        <w:t xml:space="preserve">Wartość współczynnika kierunkowego: </w:t>
      </w:r>
      <w:r w:rsidR="006F3993">
        <w:rPr>
          <w:position w:val="-5"/>
        </w:rPr>
        <w:pict w14:anchorId="26340019">
          <v:shape id="_x0000_i1052" type="#_x0000_t75" style="width:39.75pt;height:15pt" filled="t">
            <v:fill color2="black"/>
            <v:imagedata r:id="rId30" o:title=""/>
          </v:shape>
        </w:pict>
      </w:r>
      <w:r>
        <w:t xml:space="preserve"> </w:t>
      </w:r>
    </w:p>
    <w:p w14:paraId="3CEFF06E" w14:textId="77777777" w:rsidR="00CD6632" w:rsidRDefault="00CD6632" w:rsidP="00CD6632">
      <w:pPr>
        <w:pStyle w:val="SoldisText"/>
      </w:pPr>
      <w:r>
        <w:t xml:space="preserve">Wartość współczynnika sezonowego: </w:t>
      </w:r>
      <w:r w:rsidR="00000000">
        <w:rPr>
          <w:position w:val="-5"/>
        </w:rPr>
        <w:pict w14:anchorId="33F498EC">
          <v:shape id="_x0000_i1053" type="#_x0000_t75" style="width:51pt;height:15pt" filled="t">
            <v:fill color2="black"/>
            <v:imagedata r:id="rId31" o:title=""/>
          </v:shape>
        </w:pict>
      </w:r>
      <w:r>
        <w:t xml:space="preserve"> </w:t>
      </w:r>
    </w:p>
    <w:p w14:paraId="5BE77936" w14:textId="77777777" w:rsidR="00CD6632" w:rsidRDefault="00CD6632" w:rsidP="00CD6632">
      <w:pPr>
        <w:pStyle w:val="SoldisText"/>
      </w:pPr>
      <w:r>
        <w:t xml:space="preserve">Wartość współczynnika orografii: </w:t>
      </w:r>
      <w:r w:rsidR="006F3993">
        <w:rPr>
          <w:position w:val="-5"/>
        </w:rPr>
        <w:pict w14:anchorId="499B6768">
          <v:shape id="_x0000_i1054" type="#_x0000_t75" style="width:47.25pt;height:15pt" filled="t">
            <v:fill color2="black"/>
            <v:imagedata r:id="rId49" o:title=""/>
          </v:shape>
        </w:pict>
      </w:r>
      <w:r>
        <w:t xml:space="preserve"> </w:t>
      </w:r>
    </w:p>
    <w:p w14:paraId="5A21F0DF" w14:textId="77777777" w:rsidR="00CD6632" w:rsidRDefault="00CD6632" w:rsidP="00CD6632">
      <w:pPr>
        <w:pStyle w:val="SoldisText"/>
      </w:pPr>
      <w:r>
        <w:t>Wysokość odniesienia przyjęta jako całkowita wysokość budynku.</w:t>
      </w:r>
    </w:p>
    <w:p w14:paraId="63227633" w14:textId="77777777" w:rsidR="00CD6632" w:rsidRDefault="00CD6632" w:rsidP="00CD6632">
      <w:pPr>
        <w:pStyle w:val="SoldisText"/>
      </w:pPr>
      <w:r>
        <w:t xml:space="preserve">Wysokość odniesienia: </w:t>
      </w:r>
      <w:r w:rsidR="006F3993">
        <w:rPr>
          <w:position w:val="-5"/>
        </w:rPr>
        <w:pict w14:anchorId="69DADA2B">
          <v:shape id="_x0000_i1055" type="#_x0000_t75" style="width:50.25pt;height:15pt" filled="t">
            <v:fill color2="black"/>
            <v:imagedata r:id="rId50" o:title=""/>
          </v:shape>
        </w:pict>
      </w:r>
      <w:r>
        <w:t xml:space="preserve"> </w:t>
      </w:r>
    </w:p>
    <w:p w14:paraId="3C1D5E8A" w14:textId="77777777" w:rsidR="00CD6632" w:rsidRDefault="00CD6632" w:rsidP="00CD6632">
      <w:pPr>
        <w:pStyle w:val="SoldisText"/>
      </w:pPr>
      <w:r>
        <w:t xml:space="preserve">Wartość współczynnika konstrukcyjnego: </w:t>
      </w:r>
      <w:r w:rsidR="006F3993">
        <w:rPr>
          <w:position w:val="-5"/>
        </w:rPr>
        <w:pict w14:anchorId="0BF09837">
          <v:shape id="_x0000_i1056" type="#_x0000_t75" style="width:45.75pt;height:15pt" filled="t">
            <v:fill color2="black"/>
            <v:imagedata r:id="rId34" o:title=""/>
          </v:shape>
        </w:pict>
      </w:r>
      <w:r>
        <w:t xml:space="preserve"> </w:t>
      </w:r>
    </w:p>
    <w:p w14:paraId="4DC0B012" w14:textId="77777777" w:rsidR="00CD6632" w:rsidRDefault="00CD6632" w:rsidP="00CD6632">
      <w:pPr>
        <w:pStyle w:val="SoldisText"/>
      </w:pPr>
      <w:r>
        <w:t xml:space="preserve">Współczynnik wypełnienia: </w:t>
      </w:r>
      <w:r w:rsidR="006F3993">
        <w:rPr>
          <w:position w:val="-3"/>
        </w:rPr>
        <w:pict w14:anchorId="280C1B5F">
          <v:shape id="_x0000_i1057" type="#_x0000_t75" style="width:55.5pt;height:13.5pt" filled="t">
            <v:fill color2="black"/>
            <v:imagedata r:id="rId51" o:title=""/>
          </v:shape>
        </w:pict>
      </w:r>
      <w:r>
        <w:t xml:space="preserve"> </w:t>
      </w:r>
    </w:p>
    <w:p w14:paraId="742F7781" w14:textId="77777777" w:rsidR="00CD6632" w:rsidRDefault="00CD6632" w:rsidP="00CD6632">
      <w:pPr>
        <w:pStyle w:val="SoldisText"/>
      </w:pPr>
      <w:r>
        <w:t xml:space="preserve">Współczynnik ciśnienia netto: </w:t>
      </w:r>
      <w:r w:rsidR="006F3993">
        <w:rPr>
          <w:position w:val="-5"/>
        </w:rPr>
        <w:pict w14:anchorId="7382D77C">
          <v:shape id="_x0000_i1058" type="#_x0000_t75" style="width:60pt;height:15pt" filled="t">
            <v:fill color2="black"/>
            <v:imagedata r:id="rId52" o:title=""/>
          </v:shape>
        </w:pict>
      </w:r>
      <w:r>
        <w:t xml:space="preserve"> </w:t>
      </w:r>
    </w:p>
    <w:p w14:paraId="5C088F51" w14:textId="77777777" w:rsidR="00CD6632" w:rsidRDefault="00CD6632" w:rsidP="00CD6632">
      <w:pPr>
        <w:pStyle w:val="SoldisText"/>
        <w:spacing w:before="150"/>
      </w:pPr>
      <w:r>
        <w:rPr>
          <w:i/>
          <w:u w:val="single"/>
        </w:rPr>
        <w:t>Obciążenie charakterystyczne</w:t>
      </w:r>
    </w:p>
    <w:p w14:paraId="4F6EEF37" w14:textId="77777777" w:rsidR="00CD6632" w:rsidRDefault="00CD6632" w:rsidP="00CD6632">
      <w:pPr>
        <w:pStyle w:val="SoldisText"/>
      </w:pPr>
      <w:r>
        <w:t xml:space="preserve">Przypadek obciążenia: </w:t>
      </w:r>
      <w:r w:rsidRPr="00A73CCB">
        <w:rPr>
          <w:b/>
          <w:bCs/>
          <w:sz w:val="22"/>
          <w:szCs w:val="22"/>
        </w:rPr>
        <w:t>strefa B</w:t>
      </w:r>
      <w:r>
        <w:t xml:space="preserve"> </w:t>
      </w:r>
    </w:p>
    <w:p w14:paraId="6DDBF42F" w14:textId="77777777" w:rsidR="00CD6632" w:rsidRDefault="00CD6632" w:rsidP="00CD6632">
      <w:pPr>
        <w:pStyle w:val="SoldisText"/>
      </w:pPr>
      <w:r>
        <w:t xml:space="preserve">Podstawowa bazowa prędkość wiatru: </w:t>
      </w:r>
      <w:r w:rsidR="006F3993">
        <w:rPr>
          <w:position w:val="-5"/>
        </w:rPr>
        <w:pict w14:anchorId="7D91B74A">
          <v:shape id="_x0000_i1059" type="#_x0000_t75" style="width:81pt;height:15pt" filled="t">
            <v:fill color2="black"/>
            <v:imagedata r:id="rId53" o:title=""/>
          </v:shape>
        </w:pict>
      </w:r>
      <w:r>
        <w:t xml:space="preserve"> </w:t>
      </w:r>
    </w:p>
    <w:p w14:paraId="2A339BCC" w14:textId="77777777" w:rsidR="00CD6632" w:rsidRDefault="00CD6632" w:rsidP="00CD6632">
      <w:pPr>
        <w:pStyle w:val="SoldisText"/>
      </w:pPr>
      <w:r>
        <w:t xml:space="preserve">Intensywność turbulencji: </w:t>
      </w:r>
      <w:r w:rsidR="006F3993">
        <w:rPr>
          <w:position w:val="-5"/>
        </w:rPr>
        <w:pict w14:anchorId="5A318CD7">
          <v:shape id="_x0000_i1060" type="#_x0000_t75" style="width:46.5pt;height:15pt" filled="t">
            <v:fill color2="black"/>
            <v:imagedata r:id="rId54" o:title=""/>
          </v:shape>
        </w:pict>
      </w:r>
      <w:r>
        <w:t xml:space="preserve"> </w:t>
      </w:r>
    </w:p>
    <w:p w14:paraId="18ECAA2B" w14:textId="77777777" w:rsidR="00CD6632" w:rsidRDefault="00CD6632" w:rsidP="00CD6632">
      <w:pPr>
        <w:pStyle w:val="SoldisText"/>
      </w:pPr>
      <w:r>
        <w:t xml:space="preserve">Współczynnik chropowatości: </w:t>
      </w:r>
      <w:r w:rsidR="006F3993">
        <w:rPr>
          <w:position w:val="-5"/>
        </w:rPr>
        <w:pict w14:anchorId="39F4F0CB">
          <v:shape id="_x0000_i1061" type="#_x0000_t75" style="width:46.5pt;height:15pt" filled="t">
            <v:fill color2="black"/>
            <v:imagedata r:id="rId55" o:title=""/>
          </v:shape>
        </w:pict>
      </w:r>
      <w:r>
        <w:t xml:space="preserve"> </w:t>
      </w:r>
    </w:p>
    <w:p w14:paraId="4A48EAEB" w14:textId="77777777" w:rsidR="00CD6632" w:rsidRDefault="00CD6632" w:rsidP="00CD6632">
      <w:pPr>
        <w:pStyle w:val="SoldisText"/>
      </w:pPr>
      <w:r>
        <w:rPr>
          <w:rFonts w:eastAsia="Book Antiqua"/>
          <w:kern w:val="2"/>
        </w:rPr>
        <w:t xml:space="preserve">Wartość szczytowa ciśnienia prędkości wiatru: </w:t>
      </w:r>
      <w:r w:rsidR="006F3993">
        <w:rPr>
          <w:position w:val="-7"/>
        </w:rPr>
        <w:pict w14:anchorId="04C669AD">
          <v:shape id="_x0000_i1062" type="#_x0000_t75" style="width:243pt;height:18pt" filled="t">
            <v:fill color2="black"/>
            <v:imagedata r:id="rId39" o:title=""/>
          </v:shape>
        </w:pict>
      </w:r>
      <w:r>
        <w:t xml:space="preserve"> </w:t>
      </w:r>
    </w:p>
    <w:p w14:paraId="6A691528" w14:textId="77777777" w:rsidR="00CD6632" w:rsidRDefault="006F3993" w:rsidP="00CD6632">
      <w:pPr>
        <w:pStyle w:val="SoldisText"/>
      </w:pPr>
      <w:r>
        <w:rPr>
          <w:position w:val="-7"/>
        </w:rPr>
        <w:pict w14:anchorId="4AD0C1BA">
          <v:shape id="_x0000_i1063" type="#_x0000_t75" style="width:378.75pt;height:17.25pt" filled="t">
            <v:fill color2="black"/>
            <v:imagedata r:id="rId56" o:title=""/>
          </v:shape>
        </w:pict>
      </w:r>
      <w:r w:rsidR="00CD6632">
        <w:t xml:space="preserve"> </w:t>
      </w:r>
    </w:p>
    <w:p w14:paraId="5C5D8CED" w14:textId="77777777" w:rsidR="00CD6632" w:rsidRDefault="00CD6632" w:rsidP="00CD6632">
      <w:pPr>
        <w:pStyle w:val="SoldisText"/>
      </w:pPr>
      <w:r>
        <w:t xml:space="preserve">Wartość oddziaływania: </w:t>
      </w:r>
      <w:r w:rsidR="00000000">
        <w:rPr>
          <w:position w:val="-5"/>
        </w:rPr>
        <w:pict w14:anchorId="45A4D908">
          <v:shape id="_x0000_i1064" type="#_x0000_t75" style="width:90pt;height:15pt" filled="t">
            <v:fill color2="black"/>
            <v:imagedata r:id="rId57" o:title=""/>
          </v:shape>
        </w:pict>
      </w:r>
      <w:r>
        <w:t xml:space="preserve"> </w:t>
      </w:r>
    </w:p>
    <w:p w14:paraId="0BF4416F" w14:textId="77777777" w:rsidR="00CD6632" w:rsidRDefault="00CD6632" w:rsidP="00CD6632">
      <w:pPr>
        <w:pStyle w:val="SoldisText"/>
      </w:pPr>
    </w:p>
    <w:p w14:paraId="347EF0EE" w14:textId="77777777" w:rsidR="00CD6632" w:rsidRDefault="00CD6632" w:rsidP="00CD6632">
      <w:pPr>
        <w:pStyle w:val="SoldisText"/>
        <w:spacing w:before="10" w:after="10"/>
      </w:pPr>
      <w:r>
        <w:rPr>
          <w:b/>
        </w:rPr>
        <w:t>Do dalszych obliczeń przyjęto: 1.36 kN/m² (Zalecana)</w:t>
      </w:r>
    </w:p>
    <w:p w14:paraId="046E4ED5" w14:textId="6E9C8D7D" w:rsidR="007C1492" w:rsidRDefault="007C1492">
      <w:pPr>
        <w:spacing w:after="0" w:line="240" w:lineRule="auto"/>
        <w:rPr>
          <w:rFonts w:ascii="Arial" w:hAnsi="Arial"/>
          <w:b/>
          <w:szCs w:val="24"/>
        </w:rPr>
      </w:pPr>
      <w:r>
        <w:rPr>
          <w:rFonts w:ascii="Arial" w:hAnsi="Arial"/>
          <w:b/>
          <w:szCs w:val="24"/>
        </w:rPr>
        <w:br w:type="page"/>
      </w:r>
    </w:p>
    <w:tbl>
      <w:tblPr>
        <w:tblW w:w="10206" w:type="dxa"/>
        <w:tblLayout w:type="fixed"/>
        <w:tblLook w:val="0000" w:firstRow="0" w:lastRow="0" w:firstColumn="0" w:lastColumn="0" w:noHBand="0" w:noVBand="0"/>
      </w:tblPr>
      <w:tblGrid>
        <w:gridCol w:w="10206"/>
      </w:tblGrid>
      <w:tr w:rsidR="00A3513F" w:rsidRPr="008F5E37" w14:paraId="24BF3821" w14:textId="77777777" w:rsidTr="008E5160">
        <w:tc>
          <w:tcPr>
            <w:tcW w:w="10206" w:type="dxa"/>
            <w:tcBorders>
              <w:top w:val="single" w:sz="8" w:space="0" w:color="000000"/>
              <w:bottom w:val="single" w:sz="8" w:space="0" w:color="000000"/>
            </w:tcBorders>
            <w:shd w:val="clear" w:color="auto" w:fill="auto"/>
          </w:tcPr>
          <w:p w14:paraId="6DB3C5FC" w14:textId="190FF574" w:rsidR="00A3513F" w:rsidRPr="008F5E37" w:rsidRDefault="00A3513F" w:rsidP="005425A3">
            <w:pPr>
              <w:pStyle w:val="SoldisHeading1"/>
            </w:pPr>
            <w:r w:rsidRPr="008F5E37">
              <w:rPr>
                <w:rFonts w:ascii="Century Gothic" w:hAnsi="Century Gothic"/>
                <w:sz w:val="24"/>
              </w:rPr>
              <w:lastRenderedPageBreak/>
              <w:br w:type="page"/>
            </w:r>
            <w:r>
              <w:rPr>
                <w:rFonts w:ascii="Century Gothic" w:hAnsi="Century Gothic"/>
                <w:sz w:val="24"/>
              </w:rPr>
              <w:t>Obliczenia fundamentów po osi A i C</w:t>
            </w:r>
          </w:p>
        </w:tc>
      </w:tr>
      <w:tr w:rsidR="00A3513F" w:rsidRPr="008F5E37" w14:paraId="2F47A00D" w14:textId="77777777" w:rsidTr="008E5160">
        <w:tc>
          <w:tcPr>
            <w:tcW w:w="10206" w:type="dxa"/>
            <w:shd w:val="clear" w:color="auto" w:fill="auto"/>
          </w:tcPr>
          <w:p w14:paraId="5FD0B542" w14:textId="77777777" w:rsidR="00A3513F" w:rsidRPr="00A3513F" w:rsidRDefault="00A3513F" w:rsidP="00A3513F">
            <w:pPr>
              <w:pStyle w:val="SoldisHeading2"/>
            </w:pPr>
            <w:r w:rsidRPr="00A3513F">
              <w:t>Obciążenia:</w:t>
            </w:r>
          </w:p>
          <w:p w14:paraId="3124BB93" w14:textId="0E195AE1" w:rsidR="00A3513F" w:rsidRPr="00A3513F" w:rsidRDefault="00A3513F" w:rsidP="005425A3">
            <w:pPr>
              <w:spacing w:after="0"/>
              <w:rPr>
                <w:sz w:val="24"/>
                <w:szCs w:val="24"/>
              </w:rPr>
            </w:pPr>
            <w:r>
              <w:t xml:space="preserve">Suma obciążeń stałych charakterystycznych </w:t>
            </w:r>
            <w:r w:rsidRPr="00A3513F">
              <w:rPr>
                <w:sz w:val="24"/>
                <w:szCs w:val="24"/>
              </w:rPr>
              <w:t>200,7kN</w:t>
            </w:r>
            <w:r w:rsidR="00F11207">
              <w:rPr>
                <w:sz w:val="24"/>
                <w:szCs w:val="24"/>
              </w:rPr>
              <w:t>/</w:t>
            </w:r>
            <w:proofErr w:type="spellStart"/>
            <w:r w:rsidR="00F11207">
              <w:rPr>
                <w:sz w:val="24"/>
                <w:szCs w:val="24"/>
              </w:rPr>
              <w:t>mb</w:t>
            </w:r>
            <w:proofErr w:type="spellEnd"/>
          </w:p>
          <w:p w14:paraId="66DB3D43" w14:textId="0796E17D" w:rsidR="00A3513F" w:rsidRDefault="00A3513F" w:rsidP="00A3513F">
            <w:pPr>
              <w:spacing w:after="0"/>
            </w:pPr>
            <w:r>
              <w:t xml:space="preserve">Suma obciążeń zmiennych charakterystycznych </w:t>
            </w:r>
            <w:r w:rsidRPr="00A3513F">
              <w:rPr>
                <w:sz w:val="24"/>
                <w:szCs w:val="24"/>
              </w:rPr>
              <w:t>43,5kN</w:t>
            </w:r>
            <w:r w:rsidR="00F11207">
              <w:rPr>
                <w:sz w:val="24"/>
                <w:szCs w:val="24"/>
              </w:rPr>
              <w:t>/</w:t>
            </w:r>
            <w:proofErr w:type="spellStart"/>
            <w:r w:rsidR="00F11207">
              <w:rPr>
                <w:sz w:val="24"/>
                <w:szCs w:val="24"/>
              </w:rPr>
              <w:t>mb</w:t>
            </w:r>
            <w:proofErr w:type="spellEnd"/>
          </w:p>
          <w:p w14:paraId="465BB245" w14:textId="24A572B0" w:rsidR="00A3513F" w:rsidRDefault="00A3513F" w:rsidP="00A3513F">
            <w:pPr>
              <w:spacing w:after="0"/>
            </w:pPr>
            <w:r>
              <w:t xml:space="preserve">Dodatkowy moment zginający od pozaosiowego obciążenia fundamentów (ciężar obudowy ścian) </w:t>
            </w:r>
            <w:r w:rsidRPr="00A3513F">
              <w:rPr>
                <w:sz w:val="24"/>
                <w:szCs w:val="24"/>
              </w:rPr>
              <w:t>15kNm</w:t>
            </w:r>
            <w:r w:rsidR="00F11207">
              <w:rPr>
                <w:sz w:val="24"/>
                <w:szCs w:val="24"/>
              </w:rPr>
              <w:t>/</w:t>
            </w:r>
            <w:proofErr w:type="spellStart"/>
            <w:r w:rsidR="00F11207">
              <w:rPr>
                <w:sz w:val="24"/>
                <w:szCs w:val="24"/>
              </w:rPr>
              <w:t>mb</w:t>
            </w:r>
            <w:proofErr w:type="spellEnd"/>
          </w:p>
          <w:p w14:paraId="5AF9E41F" w14:textId="77777777" w:rsidR="00A3513F" w:rsidRDefault="00A3513F" w:rsidP="005425A3">
            <w:pPr>
              <w:spacing w:after="0"/>
            </w:pPr>
          </w:p>
          <w:p w14:paraId="1001C74D" w14:textId="50423610" w:rsidR="00A3513F" w:rsidRPr="008F5E37" w:rsidRDefault="00A3513F" w:rsidP="00A3513F">
            <w:pPr>
              <w:spacing w:after="0"/>
            </w:pPr>
          </w:p>
        </w:tc>
      </w:tr>
      <w:tr w:rsidR="00430C95" w14:paraId="630420F1" w14:textId="77777777" w:rsidTr="008E5160">
        <w:tc>
          <w:tcPr>
            <w:tcW w:w="10206" w:type="dxa"/>
            <w:tcBorders>
              <w:top w:val="single" w:sz="8" w:space="0" w:color="000000"/>
              <w:bottom w:val="single" w:sz="8" w:space="0" w:color="000000"/>
            </w:tcBorders>
            <w:shd w:val="clear" w:color="auto" w:fill="auto"/>
          </w:tcPr>
          <w:p w14:paraId="13D3A364" w14:textId="77777777" w:rsidR="00A3513F" w:rsidRDefault="00A3513F" w:rsidP="00430C95">
            <w:pPr>
              <w:pStyle w:val="SoldisHeading1"/>
            </w:pPr>
            <w:r>
              <w:t xml:space="preserve">Wymiarowanie fundamentów po osiach A i C. </w:t>
            </w:r>
          </w:p>
          <w:p w14:paraId="4EE930DB" w14:textId="5CFDE8AA" w:rsidR="00430C95" w:rsidRDefault="00430C95" w:rsidP="00430C95">
            <w:pPr>
              <w:pStyle w:val="SoldisHeading1"/>
            </w:pPr>
            <w:r>
              <w:t>Węzeł nr 0 - Fundamenty bezpośrednie [PN-EN 1997-1]</w:t>
            </w:r>
          </w:p>
        </w:tc>
      </w:tr>
    </w:tbl>
    <w:p w14:paraId="4BCAA399" w14:textId="77777777" w:rsidR="00430C95" w:rsidRDefault="00430C95" w:rsidP="00430C95">
      <w:pPr>
        <w:pStyle w:val="SoldisHeading2"/>
      </w:pPr>
      <w:r>
        <w:t>Informacje o węźle</w:t>
      </w:r>
    </w:p>
    <w:p w14:paraId="37F2F86D" w14:textId="77777777" w:rsidR="00430C95" w:rsidRDefault="00430C95" w:rsidP="00430C95">
      <w:pPr>
        <w:pStyle w:val="SoldisText"/>
      </w:pPr>
    </w:p>
    <w:p w14:paraId="7F315140" w14:textId="77777777" w:rsidR="00430C95" w:rsidRDefault="00430C95" w:rsidP="00430C95">
      <w:pPr>
        <w:pStyle w:val="SoldisText"/>
      </w:pPr>
      <w:r>
        <w:t>Położenie: (x=5.700m, y=7.700m)</w:t>
      </w:r>
    </w:p>
    <w:p w14:paraId="2206F46B" w14:textId="77777777" w:rsidR="00430C95" w:rsidRDefault="00430C95" w:rsidP="00430C95">
      <w:pPr>
        <w:pStyle w:val="SoldisHeading2"/>
      </w:pPr>
      <w:r>
        <w:t>Geometria</w:t>
      </w:r>
    </w:p>
    <w:p w14:paraId="7FDB838F" w14:textId="51BF68A0" w:rsidR="00430C95" w:rsidRDefault="00430C95" w:rsidP="00430C95">
      <w:pPr>
        <w:pStyle w:val="SoldisHeading2"/>
        <w:jc w:val="center"/>
      </w:pPr>
      <w:r>
        <w:rPr>
          <w:noProof/>
        </w:rPr>
        <w:drawing>
          <wp:inline distT="0" distB="0" distL="0" distR="0" wp14:anchorId="2D828A66" wp14:editId="1F85B5C4">
            <wp:extent cx="1590675" cy="1190880"/>
            <wp:effectExtent l="0" t="0" r="0" b="9525"/>
            <wp:docPr id="35319216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3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5661" cy="1194613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530B39" w14:textId="77777777" w:rsidR="00430C95" w:rsidRDefault="00430C95" w:rsidP="00430C95">
      <w:pPr>
        <w:pStyle w:val="SoldisText"/>
      </w:pPr>
      <w:r>
        <w:t xml:space="preserve">Wymiary: L = 0.80m, h_1 = 0.50m, </w:t>
      </w:r>
      <w:proofErr w:type="spellStart"/>
      <w:r>
        <w:t>e_x</w:t>
      </w:r>
      <w:proofErr w:type="spellEnd"/>
      <w:r>
        <w:t xml:space="preserve"> = 0.0</w:t>
      </w:r>
    </w:p>
    <w:p w14:paraId="43E2505D" w14:textId="77777777" w:rsidR="00430C95" w:rsidRDefault="00430C95" w:rsidP="00430C95">
      <w:pPr>
        <w:pStyle w:val="SoldisHeading2"/>
      </w:pPr>
      <w:r>
        <w:t>Warunki gruntowe</w:t>
      </w:r>
    </w:p>
    <w:p w14:paraId="5C31E4A3" w14:textId="77777777" w:rsidR="00430C95" w:rsidRDefault="00430C95" w:rsidP="00430C95">
      <w:pPr>
        <w:pStyle w:val="SoldisText"/>
        <w:spacing w:before="10" w:after="10"/>
        <w:jc w:val="center"/>
      </w:pPr>
      <w:r>
        <w:t>.0 Profil gruntu: "Profil-3"</w:t>
      </w:r>
    </w:p>
    <w:tbl>
      <w:tblPr>
        <w:tblW w:w="10343" w:type="dxa"/>
        <w:tblLayout w:type="fixed"/>
        <w:tblLook w:val="0000" w:firstRow="0" w:lastRow="0" w:firstColumn="0" w:lastColumn="0" w:noHBand="0" w:noVBand="0"/>
      </w:tblPr>
      <w:tblGrid>
        <w:gridCol w:w="421"/>
        <w:gridCol w:w="1275"/>
        <w:gridCol w:w="1134"/>
        <w:gridCol w:w="993"/>
        <w:gridCol w:w="708"/>
        <w:gridCol w:w="1134"/>
        <w:gridCol w:w="1134"/>
        <w:gridCol w:w="1134"/>
        <w:gridCol w:w="1134"/>
        <w:gridCol w:w="1276"/>
      </w:tblGrid>
      <w:tr w:rsidR="00A3513F" w14:paraId="2FB8A997" w14:textId="77777777" w:rsidTr="00F53027">
        <w:tc>
          <w:tcPr>
            <w:tcW w:w="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11D2DCA" w14:textId="77777777" w:rsidR="00430C95" w:rsidRPr="00A3513F" w:rsidRDefault="00430C95" w:rsidP="005425A3">
            <w:pPr>
              <w:pStyle w:val="SoldisTableHeadings"/>
              <w:rPr>
                <w:sz w:val="18"/>
                <w:szCs w:val="18"/>
              </w:rPr>
            </w:pPr>
            <w:r w:rsidRPr="00A3513F">
              <w:rPr>
                <w:sz w:val="18"/>
                <w:szCs w:val="18"/>
              </w:rPr>
              <w:t>Nr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772596D" w14:textId="77777777" w:rsidR="00430C95" w:rsidRPr="00A3513F" w:rsidRDefault="00430C95" w:rsidP="005425A3">
            <w:pPr>
              <w:pStyle w:val="SoldisTableHeadings"/>
              <w:rPr>
                <w:sz w:val="18"/>
                <w:szCs w:val="18"/>
              </w:rPr>
            </w:pPr>
            <w:r w:rsidRPr="00A3513F">
              <w:rPr>
                <w:sz w:val="18"/>
                <w:szCs w:val="18"/>
              </w:rPr>
              <w:t>Grunt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8DD8988" w14:textId="77777777" w:rsidR="00430C95" w:rsidRPr="00A3513F" w:rsidRDefault="00430C95" w:rsidP="005425A3">
            <w:pPr>
              <w:pStyle w:val="SoldisTableHeadings"/>
              <w:rPr>
                <w:sz w:val="18"/>
                <w:szCs w:val="18"/>
              </w:rPr>
            </w:pPr>
            <w:r w:rsidRPr="00A3513F">
              <w:rPr>
                <w:sz w:val="18"/>
                <w:szCs w:val="18"/>
              </w:rPr>
              <w:t>Gęstość właściwa [kN/m3]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5F21107" w14:textId="77777777" w:rsidR="00430C95" w:rsidRPr="00A3513F" w:rsidRDefault="00430C95" w:rsidP="005425A3">
            <w:pPr>
              <w:pStyle w:val="SoldisTableHeadings"/>
              <w:rPr>
                <w:sz w:val="18"/>
                <w:szCs w:val="18"/>
              </w:rPr>
            </w:pPr>
            <w:r w:rsidRPr="00A3513F">
              <w:rPr>
                <w:sz w:val="18"/>
                <w:szCs w:val="18"/>
              </w:rPr>
              <w:t>Gęstość objętość. [kN/m3]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2842596" w14:textId="77777777" w:rsidR="00430C95" w:rsidRPr="00A3513F" w:rsidRDefault="00430C95" w:rsidP="005425A3">
            <w:pPr>
              <w:pStyle w:val="SoldisTableHeadings"/>
              <w:rPr>
                <w:sz w:val="18"/>
                <w:szCs w:val="18"/>
              </w:rPr>
            </w:pPr>
            <w:r w:rsidRPr="00A3513F">
              <w:rPr>
                <w:sz w:val="18"/>
                <w:szCs w:val="18"/>
              </w:rPr>
              <w:t>IL/ID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2A2E8D9" w14:textId="77777777" w:rsidR="00430C95" w:rsidRPr="00A3513F" w:rsidRDefault="00430C95" w:rsidP="005425A3">
            <w:pPr>
              <w:pStyle w:val="SoldisTableHeadings"/>
              <w:rPr>
                <w:sz w:val="18"/>
                <w:szCs w:val="18"/>
              </w:rPr>
            </w:pPr>
            <w:r w:rsidRPr="00A3513F">
              <w:rPr>
                <w:sz w:val="18"/>
                <w:szCs w:val="18"/>
              </w:rPr>
              <w:t xml:space="preserve">Kąt tarcia </w:t>
            </w:r>
            <w:proofErr w:type="spellStart"/>
            <w:r w:rsidRPr="00A3513F">
              <w:rPr>
                <w:sz w:val="18"/>
                <w:szCs w:val="18"/>
              </w:rPr>
              <w:t>wewnętrz</w:t>
            </w:r>
            <w:proofErr w:type="spellEnd"/>
            <w:r w:rsidRPr="00A3513F">
              <w:rPr>
                <w:sz w:val="18"/>
                <w:szCs w:val="18"/>
              </w:rPr>
              <w:t>. [</w:t>
            </w:r>
            <w:proofErr w:type="spellStart"/>
            <w:r w:rsidRPr="00A3513F">
              <w:rPr>
                <w:sz w:val="18"/>
                <w:szCs w:val="18"/>
              </w:rPr>
              <w:t>deg</w:t>
            </w:r>
            <w:proofErr w:type="spellEnd"/>
            <w:r w:rsidRPr="00A3513F">
              <w:rPr>
                <w:sz w:val="18"/>
                <w:szCs w:val="18"/>
              </w:rPr>
              <w:t>]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ECBA253" w14:textId="77777777" w:rsidR="00430C95" w:rsidRPr="00A3513F" w:rsidRDefault="00430C95" w:rsidP="005425A3">
            <w:pPr>
              <w:pStyle w:val="SoldisTableHeadings"/>
              <w:rPr>
                <w:sz w:val="18"/>
                <w:szCs w:val="18"/>
              </w:rPr>
            </w:pPr>
            <w:r w:rsidRPr="00A3513F">
              <w:rPr>
                <w:sz w:val="18"/>
                <w:szCs w:val="18"/>
              </w:rPr>
              <w:t>Spójność gruntu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51F2DA7" w14:textId="77777777" w:rsidR="00430C95" w:rsidRPr="00A3513F" w:rsidRDefault="00430C95" w:rsidP="005425A3">
            <w:pPr>
              <w:pStyle w:val="SoldisTableHeadings"/>
              <w:rPr>
                <w:sz w:val="18"/>
                <w:szCs w:val="18"/>
              </w:rPr>
            </w:pPr>
            <w:r w:rsidRPr="00A3513F">
              <w:rPr>
                <w:sz w:val="18"/>
                <w:szCs w:val="18"/>
              </w:rPr>
              <w:t>Efektywna spójność gruntu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8276843" w14:textId="77777777" w:rsidR="00430C95" w:rsidRPr="00A3513F" w:rsidRDefault="00430C95" w:rsidP="005425A3">
            <w:pPr>
              <w:pStyle w:val="SoldisTableHeadings"/>
              <w:rPr>
                <w:sz w:val="18"/>
                <w:szCs w:val="18"/>
              </w:rPr>
            </w:pPr>
            <w:r w:rsidRPr="00A3513F">
              <w:rPr>
                <w:sz w:val="18"/>
                <w:szCs w:val="18"/>
              </w:rPr>
              <w:t>Wytrzymałość na ścinanie (bez odpływu)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AD7B147" w14:textId="77777777" w:rsidR="00430C95" w:rsidRPr="00A3513F" w:rsidRDefault="00430C95" w:rsidP="005425A3">
            <w:pPr>
              <w:pStyle w:val="SoldisTableHeadings"/>
              <w:rPr>
                <w:sz w:val="18"/>
                <w:szCs w:val="18"/>
              </w:rPr>
            </w:pPr>
            <w:r w:rsidRPr="00A3513F">
              <w:rPr>
                <w:sz w:val="18"/>
                <w:szCs w:val="18"/>
              </w:rPr>
              <w:t>Pierwotny moduł ściśliwości [</w:t>
            </w:r>
            <w:proofErr w:type="spellStart"/>
            <w:r w:rsidRPr="00A3513F">
              <w:rPr>
                <w:sz w:val="18"/>
                <w:szCs w:val="18"/>
              </w:rPr>
              <w:t>kPa</w:t>
            </w:r>
            <w:proofErr w:type="spellEnd"/>
            <w:r w:rsidRPr="00A3513F">
              <w:rPr>
                <w:sz w:val="18"/>
                <w:szCs w:val="18"/>
              </w:rPr>
              <w:t>]</w:t>
            </w:r>
          </w:p>
        </w:tc>
      </w:tr>
      <w:tr w:rsidR="00A3513F" w14:paraId="06878DB9" w14:textId="77777777" w:rsidTr="00F53027">
        <w:tc>
          <w:tcPr>
            <w:tcW w:w="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A4ED38E" w14:textId="77777777" w:rsidR="00430C95" w:rsidRDefault="00430C95" w:rsidP="005425A3">
            <w:pPr>
              <w:pStyle w:val="SoldisTableText"/>
            </w:pPr>
            <w:r>
              <w:t>1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D16D64A" w14:textId="77777777" w:rsidR="00430C95" w:rsidRDefault="00430C95" w:rsidP="005425A3">
            <w:pPr>
              <w:pStyle w:val="SoldisTableText"/>
            </w:pPr>
            <w:r>
              <w:t>Piasek średni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0279759" w14:textId="77777777" w:rsidR="00430C95" w:rsidRDefault="00430C95" w:rsidP="005425A3">
            <w:pPr>
              <w:pStyle w:val="SoldisTableText"/>
            </w:pPr>
            <w:r>
              <w:t>2.65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9E5E93A" w14:textId="77777777" w:rsidR="00430C95" w:rsidRDefault="00430C95" w:rsidP="005425A3">
            <w:pPr>
              <w:pStyle w:val="SoldisTableText"/>
            </w:pPr>
            <w:r>
              <w:t>1.650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431433D" w14:textId="77777777" w:rsidR="00430C95" w:rsidRDefault="00430C95" w:rsidP="005425A3">
            <w:pPr>
              <w:pStyle w:val="SoldisTableText"/>
            </w:pPr>
            <w:r>
              <w:t>0.72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0ED6DF3" w14:textId="77777777" w:rsidR="00430C95" w:rsidRDefault="00430C95" w:rsidP="005425A3">
            <w:pPr>
              <w:pStyle w:val="SoldisTableText"/>
            </w:pPr>
            <w:r>
              <w:t>34.5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F9FE79B" w14:textId="77777777" w:rsidR="00430C95" w:rsidRDefault="00430C95" w:rsidP="005425A3">
            <w:pPr>
              <w:pStyle w:val="SoldisTableText"/>
            </w:pPr>
            <w:r>
              <w:t>0.00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4850776" w14:textId="77777777" w:rsidR="00430C95" w:rsidRDefault="00430C95" w:rsidP="005425A3">
            <w:pPr>
              <w:pStyle w:val="SoldisTableText"/>
            </w:pPr>
            <w:r>
              <w:t>0.00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E7C381F" w14:textId="77777777" w:rsidR="00430C95" w:rsidRDefault="00430C95" w:rsidP="005425A3">
            <w:pPr>
              <w:pStyle w:val="SoldisTableText"/>
            </w:pPr>
            <w:r>
              <w:t>40.00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E81D9A5" w14:textId="77777777" w:rsidR="00430C95" w:rsidRDefault="00430C95" w:rsidP="005425A3">
            <w:pPr>
              <w:pStyle w:val="SoldisTableText"/>
            </w:pPr>
            <w:r>
              <w:t>134000.0</w:t>
            </w:r>
          </w:p>
        </w:tc>
      </w:tr>
      <w:tr w:rsidR="00A3513F" w14:paraId="316E6CA7" w14:textId="77777777" w:rsidTr="00F53027">
        <w:tc>
          <w:tcPr>
            <w:tcW w:w="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954B293" w14:textId="77777777" w:rsidR="00430C95" w:rsidRDefault="00430C95" w:rsidP="005425A3">
            <w:pPr>
              <w:pStyle w:val="SoldisTableText"/>
            </w:pPr>
            <w:r>
              <w:t>2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1536600" w14:textId="77777777" w:rsidR="00430C95" w:rsidRDefault="00430C95" w:rsidP="005425A3">
            <w:pPr>
              <w:pStyle w:val="SoldisTableText"/>
            </w:pPr>
            <w:r>
              <w:t>Ił piaszczysty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77CFB78" w14:textId="77777777" w:rsidR="00430C95" w:rsidRDefault="00430C95" w:rsidP="005425A3">
            <w:pPr>
              <w:pStyle w:val="SoldisTableText"/>
            </w:pPr>
            <w:r>
              <w:t>2.70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0C812E4" w14:textId="77777777" w:rsidR="00430C95" w:rsidRDefault="00430C95" w:rsidP="005425A3">
            <w:pPr>
              <w:pStyle w:val="SoldisTableText"/>
            </w:pPr>
            <w:r>
              <w:t>2.150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689AF09" w14:textId="77777777" w:rsidR="00430C95" w:rsidRDefault="00430C95" w:rsidP="005425A3">
            <w:pPr>
              <w:pStyle w:val="SoldisTableText"/>
            </w:pPr>
            <w:r>
              <w:t>0.20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B0CD000" w14:textId="77777777" w:rsidR="00430C95" w:rsidRDefault="00430C95" w:rsidP="005425A3">
            <w:pPr>
              <w:pStyle w:val="SoldisTableText"/>
            </w:pPr>
            <w:r>
              <w:t>18.2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59460C6" w14:textId="77777777" w:rsidR="00430C95" w:rsidRDefault="00430C95" w:rsidP="005425A3">
            <w:pPr>
              <w:pStyle w:val="SoldisTableText"/>
            </w:pPr>
            <w:r>
              <w:t>31.50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8515E6D" w14:textId="77777777" w:rsidR="00430C95" w:rsidRDefault="00430C95" w:rsidP="005425A3">
            <w:pPr>
              <w:pStyle w:val="SoldisTableText"/>
            </w:pPr>
            <w:r>
              <w:t>31.50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4A054E9" w14:textId="77777777" w:rsidR="00430C95" w:rsidRDefault="00430C95" w:rsidP="005425A3">
            <w:pPr>
              <w:pStyle w:val="SoldisTableText"/>
            </w:pPr>
            <w:r>
              <w:t>40.00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5E65C44" w14:textId="77777777" w:rsidR="00430C95" w:rsidRDefault="00430C95" w:rsidP="005425A3">
            <w:pPr>
              <w:pStyle w:val="SoldisTableText"/>
            </w:pPr>
            <w:r>
              <w:t>36900.0</w:t>
            </w:r>
          </w:p>
        </w:tc>
      </w:tr>
    </w:tbl>
    <w:p w14:paraId="744B153C" w14:textId="77777777" w:rsidR="00430C95" w:rsidRDefault="00430C95" w:rsidP="00430C95">
      <w:pPr>
        <w:pStyle w:val="SoldisText"/>
      </w:pPr>
      <w:r>
        <w:t>Głębokość posadowienia: 1.40m</w:t>
      </w:r>
    </w:p>
    <w:p w14:paraId="7F7AA571" w14:textId="77777777" w:rsidR="00430C95" w:rsidRDefault="00430C95" w:rsidP="00430C95">
      <w:pPr>
        <w:pStyle w:val="SoldisText"/>
        <w:spacing w:before="10" w:after="10"/>
      </w:pPr>
      <w:r>
        <w:rPr>
          <w:b/>
        </w:rPr>
        <w:t>Całkowite wytężenie elementu: 69%</w:t>
      </w:r>
    </w:p>
    <w:p w14:paraId="1F29C9A1" w14:textId="77777777" w:rsidR="00430C95" w:rsidRDefault="00430C95" w:rsidP="00430C95">
      <w:pPr>
        <w:pStyle w:val="SoldisText"/>
      </w:pPr>
    </w:p>
    <w:p w14:paraId="2128D66B" w14:textId="77777777" w:rsidR="00430C95" w:rsidRDefault="00430C95" w:rsidP="00430C95">
      <w:pPr>
        <w:pStyle w:val="SoldisText"/>
        <w:spacing w:before="10" w:after="10"/>
      </w:pPr>
      <w:r>
        <w:t>      Nośność podłoża: 69 %</w:t>
      </w:r>
    </w:p>
    <w:p w14:paraId="36B691CD" w14:textId="77777777" w:rsidR="00430C95" w:rsidRDefault="00430C95" w:rsidP="00430C95">
      <w:pPr>
        <w:pStyle w:val="SoldisText"/>
        <w:spacing w:before="10" w:after="10"/>
      </w:pPr>
      <w:r>
        <w:t>      Odrywanie: 0 %</w:t>
      </w:r>
    </w:p>
    <w:p w14:paraId="15043187" w14:textId="77777777" w:rsidR="00430C95" w:rsidRDefault="00430C95" w:rsidP="00430C95">
      <w:pPr>
        <w:pStyle w:val="SoldisText"/>
        <w:spacing w:before="10" w:after="10"/>
      </w:pPr>
      <w:r>
        <w:t>      Poślizg: 0 %</w:t>
      </w:r>
    </w:p>
    <w:p w14:paraId="5CECC987" w14:textId="77777777" w:rsidR="00430C95" w:rsidRDefault="00430C95" w:rsidP="00430C95">
      <w:pPr>
        <w:pStyle w:val="SoldisText"/>
        <w:spacing w:before="10" w:after="10"/>
      </w:pPr>
      <w:r>
        <w:t>      Obrót: 19 %</w:t>
      </w:r>
    </w:p>
    <w:p w14:paraId="02FC36CF" w14:textId="77777777" w:rsidR="00430C95" w:rsidRDefault="00430C95" w:rsidP="00430C95">
      <w:pPr>
        <w:pStyle w:val="SoldisText"/>
        <w:spacing w:before="10" w:after="10"/>
      </w:pPr>
      <w:r>
        <w:t>      Osiadanie: 10 %</w:t>
      </w:r>
    </w:p>
    <w:p w14:paraId="20CF52DB" w14:textId="77777777" w:rsidR="00430C95" w:rsidRDefault="00430C95" w:rsidP="00430C95">
      <w:pPr>
        <w:pStyle w:val="SoldisText"/>
        <w:spacing w:before="10" w:after="10"/>
      </w:pPr>
      <w:r>
        <w:t>      Przebicie: 5 %</w:t>
      </w:r>
    </w:p>
    <w:p w14:paraId="4CAA631E" w14:textId="77777777" w:rsidR="00430C95" w:rsidRDefault="00430C95" w:rsidP="00430C95">
      <w:pPr>
        <w:pStyle w:val="SoldisText"/>
        <w:spacing w:before="10" w:after="10"/>
      </w:pPr>
      <w:r>
        <w:t>      Zbrojenie: 47 %</w:t>
      </w:r>
    </w:p>
    <w:p w14:paraId="5DC692EF" w14:textId="77777777" w:rsidR="00430C95" w:rsidRDefault="00430C95" w:rsidP="00430C95">
      <w:pPr>
        <w:pStyle w:val="SoldisHeading3"/>
      </w:pPr>
      <w:r>
        <w:lastRenderedPageBreak/>
        <w:t>Wyniki szczegółowe</w:t>
      </w:r>
    </w:p>
    <w:p w14:paraId="25FFC18E" w14:textId="77777777" w:rsidR="00430C95" w:rsidRDefault="00430C95" w:rsidP="00430C95">
      <w:pPr>
        <w:pStyle w:val="SoldisHeading3"/>
      </w:pPr>
      <w:r>
        <w:t>Nośność podłoża (68.8 %)</w:t>
      </w:r>
    </w:p>
    <w:p w14:paraId="5FB1192F" w14:textId="77777777" w:rsidR="00430C95" w:rsidRDefault="00430C95" w:rsidP="00430C95">
      <w:pPr>
        <w:pStyle w:val="SoldisText"/>
        <w:spacing w:before="10" w:after="150"/>
      </w:pPr>
      <w:proofErr w:type="spellStart"/>
      <w:r>
        <w:rPr>
          <w:i/>
        </w:rPr>
        <w:t>Komb</w:t>
      </w:r>
      <w:proofErr w:type="spellEnd"/>
      <w:r>
        <w:rPr>
          <w:i/>
        </w:rPr>
        <w:t xml:space="preserve">: max </w:t>
      </w:r>
      <w:proofErr w:type="spellStart"/>
      <w:r>
        <w:rPr>
          <w:i/>
        </w:rPr>
        <w:t>Vd</w:t>
      </w:r>
      <w:proofErr w:type="spellEnd"/>
      <w:r>
        <w:rPr>
          <w:i/>
        </w:rPr>
        <w:t xml:space="preserve"> (SGN) (+) (+0,+1,+2,+4,) → </w:t>
      </w:r>
      <w:proofErr w:type="spellStart"/>
      <w:r>
        <w:rPr>
          <w:i/>
        </w:rPr>
        <w:t>Vd</w:t>
      </w:r>
      <w:proofErr w:type="spellEnd"/>
      <w:r>
        <w:rPr>
          <w:i/>
        </w:rPr>
        <w:t xml:space="preserve">=363.1kN, </w:t>
      </w:r>
      <w:proofErr w:type="spellStart"/>
      <w:r>
        <w:rPr>
          <w:i/>
        </w:rPr>
        <w:t>Hx</w:t>
      </w:r>
      <w:proofErr w:type="spellEnd"/>
      <w:r>
        <w:rPr>
          <w:i/>
        </w:rPr>
        <w:t xml:space="preserve">=0.0kN, My=15.0kNm, </w:t>
      </w:r>
      <w:proofErr w:type="spellStart"/>
      <w:r>
        <w:rPr>
          <w:i/>
        </w:rPr>
        <w:t>Hy</w:t>
      </w:r>
      <w:proofErr w:type="spellEnd"/>
      <w:r>
        <w:rPr>
          <w:i/>
        </w:rPr>
        <w:t xml:space="preserve">=0.0kN, </w:t>
      </w:r>
      <w:proofErr w:type="spellStart"/>
      <w:r>
        <w:rPr>
          <w:i/>
        </w:rPr>
        <w:t>Mx</w:t>
      </w:r>
      <w:proofErr w:type="spellEnd"/>
      <w:r>
        <w:rPr>
          <w:i/>
        </w:rPr>
        <w:t>=0.0kNm</w:t>
      </w:r>
    </w:p>
    <w:p w14:paraId="28200D8C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 xml:space="preserve">Decydująca warstwa gruntu:    </w:t>
      </w:r>
      <w:r w:rsidR="006F3993">
        <w:rPr>
          <w:position w:val="-3"/>
        </w:rPr>
        <w:pict w14:anchorId="0404402D">
          <v:shape id="_x0000_i1065" type="#_x0000_t75" style="width:76.5pt;height:13.5pt" filled="t">
            <v:fill color2="black"/>
            <v:imagedata r:id="rId59" o:title=""/>
          </v:shape>
        </w:pict>
      </w:r>
      <w:r>
        <w:rPr>
          <w:rFonts w:eastAsia="Courier New"/>
          <w:kern w:val="2"/>
          <w:lang w:eastAsia="hi-IN"/>
        </w:rPr>
        <w:t xml:space="preserve"> na rzędnej    </w:t>
      </w:r>
      <w:r w:rsidR="006F3993">
        <w:rPr>
          <w:position w:val="-3"/>
        </w:rPr>
        <w:pict w14:anchorId="321EBF03">
          <v:shape id="_x0000_i1066" type="#_x0000_t75" style="width:51pt;height:13.5pt" filled="t">
            <v:fill color2="black"/>
            <v:imagedata r:id="rId60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70B475CB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 xml:space="preserve">Obliczeniowa siła normalna: </w:t>
      </w:r>
      <w:r w:rsidR="006F3993">
        <w:rPr>
          <w:position w:val="-5"/>
        </w:rPr>
        <w:pict w14:anchorId="6092A690">
          <v:shape id="_x0000_i1067" type="#_x0000_t75" style="width:1in;height:15pt" filled="t">
            <v:fill color2="black"/>
            <v:imagedata r:id="rId61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5617E6F4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 xml:space="preserve">Mimośród statyczny:    </w:t>
      </w:r>
      <w:r w:rsidR="006F3993">
        <w:rPr>
          <w:position w:val="-5"/>
        </w:rPr>
        <w:pict w14:anchorId="750CBF4C">
          <v:shape id="_x0000_i1068" type="#_x0000_t75" style="width:51.75pt;height:15pt" filled="t">
            <v:fill color2="black"/>
            <v:imagedata r:id="rId62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  <w:r w:rsidR="006F3993">
        <w:rPr>
          <w:position w:val="-5"/>
        </w:rPr>
        <w:pict w14:anchorId="0513B069">
          <v:shape id="_x0000_i1069" type="#_x0000_t75" style="width:51.75pt;height:15pt" filled="t">
            <v:fill color2="black"/>
            <v:imagedata r:id="rId63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 </w:t>
      </w:r>
    </w:p>
    <w:p w14:paraId="6E04025E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 xml:space="preserve">Wymiary zastępcze fundamentu: </w:t>
      </w:r>
      <w:r w:rsidR="006F3993">
        <w:rPr>
          <w:position w:val="-3"/>
        </w:rPr>
        <w:pict w14:anchorId="5F6371E7">
          <v:shape id="_x0000_i1070" type="#_x0000_t75" style="width:49.5pt;height:13.5pt" filled="t">
            <v:fill color2="black"/>
            <v:imagedata r:id="rId64" o:title=""/>
          </v:shape>
        </w:pict>
      </w:r>
      <w:r>
        <w:rPr>
          <w:rFonts w:eastAsia="Courier New"/>
          <w:kern w:val="2"/>
          <w:lang w:eastAsia="hi-IN"/>
        </w:rPr>
        <w:t xml:space="preserve"> </w:t>
      </w:r>
      <w:r w:rsidR="006F3993">
        <w:rPr>
          <w:position w:val="-3"/>
        </w:rPr>
        <w:pict w14:anchorId="051588E2">
          <v:shape id="_x0000_i1071" type="#_x0000_t75" style="width:48.75pt;height:13.5pt" filled="t">
            <v:fill color2="black"/>
            <v:imagedata r:id="rId65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2ADBC749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color w:val="auto"/>
          <w:kern w:val="2"/>
          <w:lang w:eastAsia="hi-IN"/>
        </w:rPr>
        <w:t xml:space="preserve">Szerokość fundamentu: </w:t>
      </w:r>
      <w:r w:rsidR="006F3993">
        <w:rPr>
          <w:position w:val="-3"/>
        </w:rPr>
        <w:pict w14:anchorId="2630F10A">
          <v:shape id="_x0000_i1072" type="#_x0000_t75" style="width:54pt;height:13.5pt" filled="t">
            <v:fill color2="black"/>
            <v:imagedata r:id="rId66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4C790E2A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 xml:space="preserve">Współczynniki nośności: </w:t>
      </w:r>
      <w:r w:rsidR="006F3993">
        <w:rPr>
          <w:position w:val="-5"/>
        </w:rPr>
        <w:pict w14:anchorId="3E9BC32E">
          <v:shape id="_x0000_i1073" type="#_x0000_t75" style="width:51pt;height:15pt" filled="t">
            <v:fill color2="black"/>
            <v:imagedata r:id="rId67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  <w:r w:rsidR="006F3993">
        <w:rPr>
          <w:position w:val="-5"/>
        </w:rPr>
        <w:pict w14:anchorId="789B9E8A">
          <v:shape id="_x0000_i1074" type="#_x0000_t75" style="width:52.5pt;height:15pt" filled="t">
            <v:fill color2="black"/>
            <v:imagedata r:id="rId68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  <w:r w:rsidR="006F3993">
        <w:rPr>
          <w:position w:val="-5"/>
        </w:rPr>
        <w:pict w14:anchorId="051E0461">
          <v:shape id="_x0000_i1075" type="#_x0000_t75" style="width:51pt;height:15pt" filled="t">
            <v:fill color2="black"/>
            <v:imagedata r:id="rId69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5B214882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 xml:space="preserve">Współczynniki nachylenia obciążenia: </w:t>
      </w:r>
      <w:r>
        <w:rPr>
          <w:rFonts w:eastAsia="Courier New"/>
          <w:kern w:val="2"/>
          <w:lang w:eastAsia="hi-IN"/>
        </w:rPr>
        <w:tab/>
      </w:r>
      <w:r w:rsidR="006F3993">
        <w:rPr>
          <w:position w:val="-5"/>
        </w:rPr>
        <w:pict w14:anchorId="6B9AB49C">
          <v:shape id="_x0000_i1076" type="#_x0000_t75" style="width:38.25pt;height:15pt" filled="t">
            <v:fill color2="black"/>
            <v:imagedata r:id="rId70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  <w:r w:rsidR="006F3993">
        <w:rPr>
          <w:position w:val="-5"/>
        </w:rPr>
        <w:pict w14:anchorId="290FA76E">
          <v:shape id="_x0000_i1077" type="#_x0000_t75" style="width:39.75pt;height:15pt" filled="t">
            <v:fill color2="black"/>
            <v:imagedata r:id="rId71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  <w:r w:rsidR="006F3993">
        <w:rPr>
          <w:position w:val="-5"/>
        </w:rPr>
        <w:pict w14:anchorId="5896EA05">
          <v:shape id="_x0000_i1078" type="#_x0000_t75" style="width:38.25pt;height:15pt" filled="t">
            <v:fill color2="black"/>
            <v:imagedata r:id="rId72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26E7889B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 xml:space="preserve">Współczynniki nachylenia podstawy fundamentu: </w:t>
      </w:r>
      <w:r>
        <w:rPr>
          <w:rFonts w:eastAsia="Courier New"/>
          <w:kern w:val="2"/>
          <w:lang w:eastAsia="hi-IN"/>
        </w:rPr>
        <w:tab/>
      </w:r>
      <w:r w:rsidR="006F3993">
        <w:rPr>
          <w:position w:val="-5"/>
        </w:rPr>
        <w:pict w14:anchorId="309CB176">
          <v:shape id="_x0000_i1079" type="#_x0000_t75" style="width:35.25pt;height:15pt" filled="t">
            <v:fill color2="black"/>
            <v:imagedata r:id="rId73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  <w:r w:rsidR="006F3993">
        <w:rPr>
          <w:position w:val="-5"/>
        </w:rPr>
        <w:pict w14:anchorId="0650C813">
          <v:shape id="_x0000_i1080" type="#_x0000_t75" style="width:35.25pt;height:15pt" filled="t">
            <v:fill color2="black"/>
            <v:imagedata r:id="rId74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  <w:r w:rsidR="006F3993">
        <w:rPr>
          <w:position w:val="-5"/>
        </w:rPr>
        <w:pict w14:anchorId="641829F6">
          <v:shape id="_x0000_i1081" type="#_x0000_t75" style="width:35.25pt;height:15pt" filled="t">
            <v:fill color2="black"/>
            <v:imagedata r:id="rId75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1B7072EF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 xml:space="preserve">Nośność podłoża w warunkach z odpływem: </w: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43F5FF62" w14:textId="77777777" w:rsidR="00430C95" w:rsidRDefault="006F3993" w:rsidP="00430C95">
      <w:pPr>
        <w:pStyle w:val="SoldisText"/>
        <w:tabs>
          <w:tab w:val="left" w:pos="4350"/>
        </w:tabs>
        <w:spacing w:before="0" w:after="0"/>
      </w:pPr>
      <w:r>
        <w:rPr>
          <w:position w:val="-6"/>
        </w:rPr>
        <w:pict w14:anchorId="0E0EB0E4">
          <v:shape id="_x0000_i1082" type="#_x0000_t75" style="width:359.25pt;height:16.5pt" filled="t">
            <v:fill color2="black"/>
            <v:imagedata r:id="rId76" o:title=""/>
          </v:shape>
        </w:pict>
      </w:r>
      <w:r w:rsidR="00430C95">
        <w:rPr>
          <w:rFonts w:eastAsia="Courier New"/>
          <w:color w:val="auto"/>
          <w:kern w:val="2"/>
          <w:lang w:eastAsia="hi-IN"/>
        </w:rPr>
        <w:t xml:space="preserve"> </w:t>
      </w:r>
    </w:p>
    <w:p w14:paraId="4F533428" w14:textId="3C976AC7" w:rsidR="00430C95" w:rsidRDefault="006F3993" w:rsidP="00430C95">
      <w:pPr>
        <w:pStyle w:val="SoldisText"/>
        <w:tabs>
          <w:tab w:val="left" w:pos="4350"/>
        </w:tabs>
        <w:spacing w:before="0" w:after="0"/>
      </w:pPr>
      <w:r>
        <w:rPr>
          <w:position w:val="-33"/>
        </w:rPr>
        <w:pict w14:anchorId="64A4CB3B">
          <v:shape id="_x0000_i1083" type="#_x0000_t75" style="width:273pt;height:37.5pt" filled="t">
            <v:fill color2="black"/>
            <v:imagedata r:id="rId77" o:title=""/>
          </v:shape>
        </w:pict>
      </w:r>
      <w:r w:rsidR="00430C95">
        <w:rPr>
          <w:rFonts w:eastAsia="Courier New"/>
          <w:color w:val="auto"/>
          <w:kern w:val="2"/>
          <w:lang w:eastAsia="hi-IN"/>
        </w:rPr>
        <w:t xml:space="preserve"> </w:t>
      </w:r>
    </w:p>
    <w:p w14:paraId="4604CF67" w14:textId="77777777" w:rsidR="00430C95" w:rsidRDefault="00430C95" w:rsidP="00430C95">
      <w:pPr>
        <w:pStyle w:val="SoldisText"/>
        <w:tabs>
          <w:tab w:val="left" w:pos="4350"/>
        </w:tabs>
        <w:spacing w:before="0" w:after="0"/>
      </w:pPr>
      <w:r>
        <w:rPr>
          <w:rFonts w:eastAsia="Courier New"/>
          <w:color w:val="auto"/>
          <w:kern w:val="2"/>
          <w:lang w:eastAsia="hi-IN"/>
        </w:rPr>
        <w:t xml:space="preserve">gdzie: </w:t>
      </w:r>
    </w:p>
    <w:p w14:paraId="41957956" w14:textId="77777777" w:rsidR="00430C95" w:rsidRDefault="00430C95" w:rsidP="00430C95">
      <w:pPr>
        <w:pStyle w:val="SoldisText"/>
        <w:tabs>
          <w:tab w:val="left" w:pos="4350"/>
        </w:tabs>
        <w:spacing w:before="0" w:after="0"/>
      </w:pPr>
      <w:r>
        <w:rPr>
          <w:rFonts w:eastAsia="Courier New"/>
          <w:color w:val="auto"/>
          <w:kern w:val="2"/>
          <w:lang w:eastAsia="hi-IN"/>
        </w:rPr>
        <w:t xml:space="preserve">- </w:t>
      </w:r>
      <w:r w:rsidR="006F3993">
        <w:rPr>
          <w:position w:val="-3"/>
        </w:rPr>
        <w:pict w14:anchorId="21157D50">
          <v:shape id="_x0000_i1084" type="#_x0000_t75" style="width:51.75pt;height:13.5pt" filled="t">
            <v:fill color2="black"/>
            <v:imagedata r:id="rId78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(Ława fundamentowa) </w:t>
      </w:r>
    </w:p>
    <w:p w14:paraId="1E5CA6B2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>Warunek nośności podłoża</w: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6373B4F5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 xml:space="preserve"> </w:t>
      </w:r>
      <w:r w:rsidR="006F3993">
        <w:rPr>
          <w:position w:val="-5"/>
        </w:rPr>
        <w:pict w14:anchorId="50752899">
          <v:shape id="_x0000_i1085" type="#_x0000_t75" style="width:233.25pt;height:15pt" filled="t">
            <v:fill color2="black"/>
            <v:imagedata r:id="rId79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68F200FB" w14:textId="77777777" w:rsidR="00430C95" w:rsidRDefault="00430C95" w:rsidP="00430C95">
      <w:pPr>
        <w:pStyle w:val="SoldisHeading3"/>
      </w:pPr>
      <w:r>
        <w:t>Odrywanie (0.0 %)</w:t>
      </w:r>
    </w:p>
    <w:p w14:paraId="271C7F31" w14:textId="77777777" w:rsidR="00430C95" w:rsidRDefault="00430C95" w:rsidP="00430C95">
      <w:pPr>
        <w:pStyle w:val="SoldisText"/>
        <w:spacing w:before="10" w:after="150"/>
      </w:pPr>
      <w:proofErr w:type="spellStart"/>
      <w:r>
        <w:rPr>
          <w:i/>
        </w:rPr>
        <w:t>Komb</w:t>
      </w:r>
      <w:proofErr w:type="spellEnd"/>
      <w:r>
        <w:rPr>
          <w:i/>
        </w:rPr>
        <w:t xml:space="preserve">: min My (SGN) (+) (0,1,4,) → </w:t>
      </w:r>
      <w:proofErr w:type="spellStart"/>
      <w:r>
        <w:rPr>
          <w:i/>
        </w:rPr>
        <w:t>Vd</w:t>
      </w:r>
      <w:proofErr w:type="spellEnd"/>
      <w:r>
        <w:rPr>
          <w:i/>
        </w:rPr>
        <w:t xml:space="preserve">=226.7kN, </w:t>
      </w:r>
      <w:proofErr w:type="spellStart"/>
      <w:r>
        <w:rPr>
          <w:i/>
        </w:rPr>
        <w:t>Hx</w:t>
      </w:r>
      <w:proofErr w:type="spellEnd"/>
      <w:r>
        <w:rPr>
          <w:i/>
        </w:rPr>
        <w:t xml:space="preserve">=0.0kN, My=15.0kNm, </w:t>
      </w:r>
      <w:proofErr w:type="spellStart"/>
      <w:r>
        <w:rPr>
          <w:i/>
        </w:rPr>
        <w:t>Hy</w:t>
      </w:r>
      <w:proofErr w:type="spellEnd"/>
      <w:r>
        <w:rPr>
          <w:i/>
        </w:rPr>
        <w:t xml:space="preserve">=0.0kN, </w:t>
      </w:r>
      <w:proofErr w:type="spellStart"/>
      <w:r>
        <w:rPr>
          <w:i/>
        </w:rPr>
        <w:t>Mx</w:t>
      </w:r>
      <w:proofErr w:type="spellEnd"/>
      <w:r>
        <w:rPr>
          <w:i/>
        </w:rPr>
        <w:t>=0.0kNm</w:t>
      </w:r>
    </w:p>
    <w:p w14:paraId="0B4844C2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 xml:space="preserve">Zasięg szczeliny i pole odrywanej pow.: </w:t>
      </w:r>
      <w:r w:rsidR="006F3993">
        <w:rPr>
          <w:position w:val="-3"/>
        </w:rPr>
        <w:pict w14:anchorId="39A35AD0">
          <v:shape id="_x0000_i1086" type="#_x0000_t75" style="width:47.25pt;height:13.5pt" filled="t">
            <v:fill color2="black"/>
            <v:imagedata r:id="rId80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, </w:t>
      </w:r>
      <w:r w:rsidR="006F3993">
        <w:rPr>
          <w:position w:val="-4"/>
        </w:rPr>
        <w:pict w14:anchorId="4ADFA040">
          <v:shape id="_x0000_i1087" type="#_x0000_t75" style="width:54pt;height:15pt" filled="t">
            <v:fill color2="black"/>
            <v:imagedata r:id="rId81" o:title=""/>
          </v:shape>
        </w:pict>
      </w:r>
      <w:r>
        <w:rPr>
          <w:rFonts w:eastAsia="Courier New"/>
          <w:kern w:val="2"/>
          <w:lang w:eastAsia="hi-IN"/>
        </w:rPr>
        <w:t>.</w: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6E8284AA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>Warunek ograniczenia zasięgu szczeliny:</w: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202864D2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color w:val="auto"/>
          <w:kern w:val="2"/>
          <w:lang w:eastAsia="hi-IN"/>
        </w:rPr>
        <w:t xml:space="preserve"> </w:t>
      </w:r>
      <w:r w:rsidR="006F3993">
        <w:rPr>
          <w:position w:val="-20"/>
        </w:rPr>
        <w:pict w14:anchorId="0013840E">
          <v:shape id="_x0000_i1088" type="#_x0000_t75" style="width:112.5pt;height:30pt" filled="t">
            <v:fill color2="black"/>
            <v:imagedata r:id="rId82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48B097E4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>Warunek ograniczenia pola powierzchni odrywanej:</w: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39BFEA3C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color w:val="auto"/>
          <w:kern w:val="2"/>
          <w:lang w:eastAsia="hi-IN"/>
        </w:rPr>
        <w:t xml:space="preserve"> </w:t>
      </w:r>
      <w:r w:rsidR="006F3993">
        <w:rPr>
          <w:position w:val="-20"/>
        </w:rPr>
        <w:pict w14:anchorId="07BDC789">
          <v:shape id="_x0000_i1089" type="#_x0000_t75" style="width:116.25pt;height:30pt" filled="t">
            <v:fill color2="black"/>
            <v:imagedata r:id="rId83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1289C290" w14:textId="77777777" w:rsidR="00430C95" w:rsidRDefault="00430C95" w:rsidP="00430C95">
      <w:pPr>
        <w:pStyle w:val="SoldisHeading3"/>
      </w:pPr>
      <w:r>
        <w:t>Obrót (18.9 %)</w:t>
      </w:r>
    </w:p>
    <w:p w14:paraId="49F9BBB8" w14:textId="77777777" w:rsidR="00430C95" w:rsidRDefault="00430C95" w:rsidP="00430C95">
      <w:pPr>
        <w:pStyle w:val="SoldisText"/>
        <w:spacing w:before="10" w:after="150"/>
      </w:pPr>
      <w:proofErr w:type="spellStart"/>
      <w:r>
        <w:rPr>
          <w:i/>
        </w:rPr>
        <w:t>Komb</w:t>
      </w:r>
      <w:proofErr w:type="spellEnd"/>
      <w:r>
        <w:rPr>
          <w:i/>
        </w:rPr>
        <w:t xml:space="preserve">: min </w:t>
      </w:r>
      <w:proofErr w:type="spellStart"/>
      <w:r>
        <w:rPr>
          <w:i/>
        </w:rPr>
        <w:t>Hx</w:t>
      </w:r>
      <w:proofErr w:type="spellEnd"/>
      <w:r>
        <w:rPr>
          <w:i/>
        </w:rPr>
        <w:t xml:space="preserve"> (SGU) (-) (0,1,4,) → </w:t>
      </w:r>
      <w:proofErr w:type="spellStart"/>
      <w:r>
        <w:rPr>
          <w:i/>
        </w:rPr>
        <w:t>Vd</w:t>
      </w:r>
      <w:proofErr w:type="spellEnd"/>
      <w:r>
        <w:rPr>
          <w:i/>
        </w:rPr>
        <w:t xml:space="preserve">=218.2kN, </w:t>
      </w:r>
      <w:proofErr w:type="spellStart"/>
      <w:r>
        <w:rPr>
          <w:i/>
        </w:rPr>
        <w:t>Hx</w:t>
      </w:r>
      <w:proofErr w:type="spellEnd"/>
      <w:r>
        <w:rPr>
          <w:i/>
        </w:rPr>
        <w:t xml:space="preserve">=0.0kN, My=15.0kNm, </w:t>
      </w:r>
      <w:proofErr w:type="spellStart"/>
      <w:r>
        <w:rPr>
          <w:i/>
        </w:rPr>
        <w:t>Hy</w:t>
      </w:r>
      <w:proofErr w:type="spellEnd"/>
      <w:r>
        <w:rPr>
          <w:i/>
        </w:rPr>
        <w:t xml:space="preserve">=0.0kN, </w:t>
      </w:r>
      <w:proofErr w:type="spellStart"/>
      <w:r>
        <w:rPr>
          <w:i/>
        </w:rPr>
        <w:t>Mx</w:t>
      </w:r>
      <w:proofErr w:type="spellEnd"/>
      <w:r>
        <w:rPr>
          <w:i/>
        </w:rPr>
        <w:t>=0.0kNm</w:t>
      </w:r>
    </w:p>
    <w:p w14:paraId="0CA35E89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 xml:space="preserve">Obliczeniowe momenty wywracający: </w:t>
      </w:r>
      <w:r w:rsidR="006F3993">
        <w:rPr>
          <w:position w:val="-5"/>
        </w:rPr>
        <w:pict w14:anchorId="169C79F6">
          <v:shape id="_x0000_i1090" type="#_x0000_t75" style="width:77.25pt;height:15pt" filled="t">
            <v:fill color2="black"/>
            <v:imagedata r:id="rId84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726E5554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 xml:space="preserve">Obliczeniowy moment utrzymujący: </w:t>
      </w:r>
      <w:r w:rsidR="006F3993">
        <w:rPr>
          <w:position w:val="-5"/>
        </w:rPr>
        <w:pict w14:anchorId="0BFF936D">
          <v:shape id="_x0000_i1091" type="#_x0000_t75" style="width:84pt;height:15pt" filled="t">
            <v:fill color2="black"/>
            <v:imagedata r:id="rId85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0DCC7420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>Warunek stateczności na obrót względem osi Y:</w: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778FA5CC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 xml:space="preserve"> </w:t>
      </w:r>
      <w:r w:rsidR="006F3993">
        <w:rPr>
          <w:position w:val="-5"/>
        </w:rPr>
        <w:pict w14:anchorId="66C781B3">
          <v:shape id="_x0000_i1092" type="#_x0000_t75" style="width:225pt;height:15pt" filled="t">
            <v:fill color2="black"/>
            <v:imagedata r:id="rId86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5CD86976" w14:textId="77777777" w:rsidR="00430C95" w:rsidRDefault="00430C95" w:rsidP="00430C95">
      <w:pPr>
        <w:pStyle w:val="SoldisHeading3"/>
      </w:pPr>
      <w:r>
        <w:t>Poślizg (0.0 %)</w:t>
      </w:r>
    </w:p>
    <w:p w14:paraId="7552B280" w14:textId="77777777" w:rsidR="00430C95" w:rsidRDefault="00430C95" w:rsidP="00430C95">
      <w:pPr>
        <w:pStyle w:val="SoldisText"/>
        <w:spacing w:before="10" w:after="150"/>
      </w:pPr>
      <w:proofErr w:type="spellStart"/>
      <w:r>
        <w:rPr>
          <w:i/>
        </w:rPr>
        <w:t>Komb</w:t>
      </w:r>
      <w:proofErr w:type="spellEnd"/>
      <w:r>
        <w:rPr>
          <w:i/>
        </w:rPr>
        <w:t xml:space="preserve">: max </w:t>
      </w:r>
      <w:proofErr w:type="spellStart"/>
      <w:r>
        <w:rPr>
          <w:i/>
        </w:rPr>
        <w:t>Vd</w:t>
      </w:r>
      <w:proofErr w:type="spellEnd"/>
      <w:r>
        <w:rPr>
          <w:i/>
        </w:rPr>
        <w:t xml:space="preserve"> (SGN) (-) (+0,+1,+2,+4,) → </w:t>
      </w:r>
      <w:proofErr w:type="spellStart"/>
      <w:r>
        <w:rPr>
          <w:i/>
        </w:rPr>
        <w:t>Vd</w:t>
      </w:r>
      <w:proofErr w:type="spellEnd"/>
      <w:r>
        <w:rPr>
          <w:i/>
        </w:rPr>
        <w:t xml:space="preserve">=354.5kN, </w:t>
      </w:r>
      <w:proofErr w:type="spellStart"/>
      <w:r>
        <w:rPr>
          <w:i/>
        </w:rPr>
        <w:t>Hx</w:t>
      </w:r>
      <w:proofErr w:type="spellEnd"/>
      <w:r>
        <w:rPr>
          <w:i/>
        </w:rPr>
        <w:t xml:space="preserve">=0.0kN, My=15.0kNm, </w:t>
      </w:r>
      <w:proofErr w:type="spellStart"/>
      <w:r>
        <w:rPr>
          <w:i/>
        </w:rPr>
        <w:t>Hy</w:t>
      </w:r>
      <w:proofErr w:type="spellEnd"/>
      <w:r>
        <w:rPr>
          <w:i/>
        </w:rPr>
        <w:t xml:space="preserve">=0.0kN, </w:t>
      </w:r>
      <w:proofErr w:type="spellStart"/>
      <w:r>
        <w:rPr>
          <w:i/>
        </w:rPr>
        <w:t>Mx</w:t>
      </w:r>
      <w:proofErr w:type="spellEnd"/>
      <w:r>
        <w:rPr>
          <w:i/>
        </w:rPr>
        <w:t>=0.0kNm</w:t>
      </w:r>
    </w:p>
    <w:p w14:paraId="0096C227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 xml:space="preserve">Obliczeniowa (wypadkowa) siła przesuwająca:    </w:t>
      </w:r>
      <w:r w:rsidR="006F3993">
        <w:rPr>
          <w:position w:val="-3"/>
        </w:rPr>
        <w:pict w14:anchorId="0EC79427">
          <v:shape id="_x0000_i1093" type="#_x0000_t75" style="width:57.75pt;height:13.5pt" filled="t">
            <v:fill color2="black"/>
            <v:imagedata r:id="rId87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32A30A24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 xml:space="preserve">Współczynnik tarcia podstawy fundamentu o grunt: </w:t>
      </w:r>
      <w:r w:rsidR="006F3993">
        <w:rPr>
          <w:position w:val="-5"/>
        </w:rPr>
        <w:pict w14:anchorId="198B618E">
          <v:shape id="_x0000_i1094" type="#_x0000_t75" style="width:58.5pt;height:15pt" filled="t">
            <v:fill color2="black"/>
            <v:imagedata r:id="rId88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33C8D4DB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 xml:space="preserve">Wartość siły utrzymującej w warunkach z odpływem: </w:t>
      </w:r>
      <w:r w:rsidR="006F3993">
        <w:rPr>
          <w:position w:val="-5"/>
        </w:rPr>
        <w:pict w14:anchorId="132A3FB5">
          <v:shape id="_x0000_i1095" type="#_x0000_t75" style="width:130.5pt;height:15pt" filled="t">
            <v:fill color2="black"/>
            <v:imagedata r:id="rId89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3A9AA95E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>Warunek stateczności na przesunięcie w poziomie posadowienia:</w: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5A604823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 xml:space="preserve"> </w:t>
      </w:r>
      <w:r w:rsidR="006F3993">
        <w:rPr>
          <w:position w:val="-5"/>
        </w:rPr>
        <w:pict w14:anchorId="56DAC24B">
          <v:shape id="_x0000_i1096" type="#_x0000_t75" style="width:204.75pt;height:15pt" filled="t">
            <v:fill color2="black"/>
            <v:imagedata r:id="rId90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3E4D81E8" w14:textId="77777777" w:rsidR="00F53027" w:rsidRDefault="00F53027" w:rsidP="00430C95">
      <w:pPr>
        <w:pStyle w:val="SoldisHeading3"/>
      </w:pPr>
    </w:p>
    <w:p w14:paraId="3ABC45B9" w14:textId="17E81A81" w:rsidR="00430C95" w:rsidRDefault="00430C95" w:rsidP="00430C95">
      <w:pPr>
        <w:pStyle w:val="SoldisHeading3"/>
      </w:pPr>
      <w:r>
        <w:t>Zbrojenie (47.3 %)</w:t>
      </w:r>
    </w:p>
    <w:p w14:paraId="63CBB055" w14:textId="77777777" w:rsidR="00430C95" w:rsidRDefault="00430C95" w:rsidP="00430C95">
      <w:pPr>
        <w:pStyle w:val="SoldisText"/>
        <w:spacing w:before="10" w:after="150"/>
      </w:pPr>
      <w:proofErr w:type="spellStart"/>
      <w:r>
        <w:rPr>
          <w:i/>
        </w:rPr>
        <w:t>Komb</w:t>
      </w:r>
      <w:proofErr w:type="spellEnd"/>
      <w:r>
        <w:rPr>
          <w:i/>
        </w:rPr>
        <w:t xml:space="preserve">: max </w:t>
      </w:r>
      <w:proofErr w:type="spellStart"/>
      <w:r>
        <w:rPr>
          <w:i/>
        </w:rPr>
        <w:t>Vd</w:t>
      </w:r>
      <w:proofErr w:type="spellEnd"/>
      <w:r>
        <w:rPr>
          <w:i/>
        </w:rPr>
        <w:t xml:space="preserve"> (SGN) (+) (+0,+1,+2,+4,) → </w:t>
      </w:r>
      <w:proofErr w:type="spellStart"/>
      <w:r>
        <w:rPr>
          <w:i/>
        </w:rPr>
        <w:t>Vd</w:t>
      </w:r>
      <w:proofErr w:type="spellEnd"/>
      <w:r>
        <w:rPr>
          <w:i/>
        </w:rPr>
        <w:t xml:space="preserve">=363.1kN, </w:t>
      </w:r>
      <w:proofErr w:type="spellStart"/>
      <w:r>
        <w:rPr>
          <w:i/>
        </w:rPr>
        <w:t>Hx</w:t>
      </w:r>
      <w:proofErr w:type="spellEnd"/>
      <w:r>
        <w:rPr>
          <w:i/>
        </w:rPr>
        <w:t xml:space="preserve">=0.0kN, My=15.0kNm, </w:t>
      </w:r>
      <w:proofErr w:type="spellStart"/>
      <w:r>
        <w:rPr>
          <w:i/>
        </w:rPr>
        <w:t>Hy</w:t>
      </w:r>
      <w:proofErr w:type="spellEnd"/>
      <w:r>
        <w:rPr>
          <w:i/>
        </w:rPr>
        <w:t xml:space="preserve">=0.0kN, </w:t>
      </w:r>
      <w:proofErr w:type="spellStart"/>
      <w:r>
        <w:rPr>
          <w:i/>
        </w:rPr>
        <w:t>Mx</w:t>
      </w:r>
      <w:proofErr w:type="spellEnd"/>
      <w:r>
        <w:rPr>
          <w:i/>
        </w:rPr>
        <w:t>=0.0kNm</w:t>
      </w:r>
    </w:p>
    <w:p w14:paraId="18389CD3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>W obliczeniach pominięto zbrojenie minimalne.</w: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4EE50C5D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 xml:space="preserve">Zbrojenie w kierunku L: </w: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44183117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 xml:space="preserve">Moment zginający </w:t>
      </w:r>
      <w:proofErr w:type="spellStart"/>
      <w:r>
        <w:rPr>
          <w:rFonts w:eastAsia="Courier New"/>
          <w:kern w:val="2"/>
          <w:lang w:eastAsia="hi-IN"/>
        </w:rPr>
        <w:t>obl</w:t>
      </w:r>
      <w:proofErr w:type="spellEnd"/>
      <w:r>
        <w:rPr>
          <w:rFonts w:eastAsia="Courier New"/>
          <w:kern w:val="2"/>
          <w:lang w:eastAsia="hi-IN"/>
        </w:rPr>
        <w:t xml:space="preserve">. z metody wsporników prostokątnych: </w:t>
      </w:r>
      <w:r w:rsidR="006F3993">
        <w:rPr>
          <w:position w:val="-5"/>
        </w:rPr>
        <w:pict w14:anchorId="215C9249">
          <v:shape id="_x0000_i1097" type="#_x0000_t75" style="width:75pt;height:15pt" filled="t">
            <v:fill color2="black"/>
            <v:imagedata r:id="rId91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6F200902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 xml:space="preserve">Wytrzymałość betonu na ściskanie: </w:t>
      </w:r>
      <w:r w:rsidR="006F3993">
        <w:rPr>
          <w:position w:val="-5"/>
        </w:rPr>
        <w:pict w14:anchorId="7764C897">
          <v:shape id="_x0000_i1098" type="#_x0000_t75" style="width:69.75pt;height:15pt" filled="t">
            <v:fill color2="black"/>
            <v:imagedata r:id="rId92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3B0680C5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 xml:space="preserve">Granica plastyczności stali zbrojeniowej: </w:t>
      </w:r>
      <w:r w:rsidR="006F3993">
        <w:rPr>
          <w:position w:val="-5"/>
        </w:rPr>
        <w:pict w14:anchorId="70705365">
          <v:shape id="_x0000_i1099" type="#_x0000_t75" style="width:76.5pt;height:15pt" filled="t">
            <v:fill color2="black"/>
            <v:imagedata r:id="rId93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0386E6E7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 xml:space="preserve">Wysokość użyteczna przekroju: </w:t>
      </w:r>
      <w:r w:rsidR="006F3993">
        <w:rPr>
          <w:position w:val="-3"/>
        </w:rPr>
        <w:pict w14:anchorId="203C445A">
          <v:shape id="_x0000_i1100" type="#_x0000_t75" style="width:54pt;height:13.5pt" filled="t">
            <v:fill color2="black"/>
            <v:imagedata r:id="rId94" o:title=""/>
          </v:shape>
        </w:pict>
      </w:r>
      <w:r>
        <w:rPr>
          <w:rFonts w:eastAsia="Courier New"/>
          <w:kern w:val="2"/>
          <w:lang w:eastAsia="hi-IN"/>
        </w:rPr>
        <w:t xml:space="preserve">, względne ramię sił: </w:t>
      </w:r>
      <w:r w:rsidR="006F3993">
        <w:rPr>
          <w:position w:val="-7"/>
        </w:rPr>
        <w:pict w14:anchorId="4316F182">
          <v:shape id="_x0000_i1101" type="#_x0000_t75" style="width:166.5pt;height:18pt" filled="t">
            <v:fill color2="black"/>
            <v:imagedata r:id="rId95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6954DD85" w14:textId="77777777" w:rsidR="00430C95" w:rsidRDefault="006F3993" w:rsidP="00430C95">
      <w:pPr>
        <w:pStyle w:val="SoldisText"/>
        <w:spacing w:before="0" w:after="0"/>
      </w:pPr>
      <w:r>
        <w:rPr>
          <w:position w:val="-5"/>
        </w:rPr>
        <w:pict w14:anchorId="623BE6A2">
          <v:shape id="_x0000_i1102" type="#_x0000_t75" style="width:119.25pt;height:15pt" filled="t">
            <v:fill color2="black"/>
            <v:imagedata r:id="rId96" o:title=""/>
          </v:shape>
        </w:pict>
      </w:r>
      <w:r w:rsidR="00430C95">
        <w:rPr>
          <w:rFonts w:eastAsia="Courier New"/>
          <w:color w:val="auto"/>
          <w:kern w:val="2"/>
          <w:lang w:eastAsia="hi-IN"/>
        </w:rPr>
        <w:t xml:space="preserve"> </w:t>
      </w:r>
    </w:p>
    <w:p w14:paraId="77C31A98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 xml:space="preserve">Zbrojenie potrzebne ze względu na zginanie: </w:t>
      </w:r>
      <w:r w:rsidR="006F3993">
        <w:rPr>
          <w:position w:val="-21"/>
        </w:rPr>
        <w:pict w14:anchorId="2F0BCFF6">
          <v:shape id="_x0000_i1103" type="#_x0000_t75" style="width:156.75pt;height:31.5pt" filled="t">
            <v:fill color2="black"/>
            <v:imagedata r:id="rId97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12E02CE9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 xml:space="preserve">przyjęto </w:t>
      </w:r>
      <w:r w:rsidR="006F3993">
        <w:rPr>
          <w:position w:val="-6"/>
        </w:rPr>
        <w:pict w14:anchorId="7335D48D">
          <v:shape id="_x0000_i1104" type="#_x0000_t75" style="width:252pt;height:16.5pt" filled="t">
            <v:fill color2="black"/>
            <v:imagedata r:id="rId98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3D27AB81" w14:textId="77777777" w:rsidR="00430C95" w:rsidRDefault="00430C95" w:rsidP="00430C95">
      <w:pPr>
        <w:pStyle w:val="SoldisHeading3"/>
      </w:pPr>
      <w:r>
        <w:t>Przebicie (5.2 %)</w:t>
      </w:r>
    </w:p>
    <w:p w14:paraId="35EB4AEE" w14:textId="77777777" w:rsidR="00430C95" w:rsidRDefault="00430C95" w:rsidP="00430C95">
      <w:pPr>
        <w:pStyle w:val="SoldisText"/>
        <w:spacing w:before="10" w:after="150"/>
      </w:pPr>
      <w:proofErr w:type="spellStart"/>
      <w:r>
        <w:rPr>
          <w:i/>
        </w:rPr>
        <w:t>Komb</w:t>
      </w:r>
      <w:proofErr w:type="spellEnd"/>
      <w:r>
        <w:rPr>
          <w:i/>
        </w:rPr>
        <w:t xml:space="preserve">: max </w:t>
      </w:r>
      <w:proofErr w:type="spellStart"/>
      <w:r>
        <w:rPr>
          <w:i/>
        </w:rPr>
        <w:t>Vd</w:t>
      </w:r>
      <w:proofErr w:type="spellEnd"/>
      <w:r>
        <w:rPr>
          <w:i/>
        </w:rPr>
        <w:t xml:space="preserve"> (SGN) (-) (+0,+1,+2,+4,) → </w:t>
      </w:r>
      <w:proofErr w:type="spellStart"/>
      <w:r>
        <w:rPr>
          <w:i/>
        </w:rPr>
        <w:t>Vd</w:t>
      </w:r>
      <w:proofErr w:type="spellEnd"/>
      <w:r>
        <w:rPr>
          <w:i/>
        </w:rPr>
        <w:t xml:space="preserve">=354.5kN, </w:t>
      </w:r>
      <w:proofErr w:type="spellStart"/>
      <w:r>
        <w:rPr>
          <w:i/>
        </w:rPr>
        <w:t>Hx</w:t>
      </w:r>
      <w:proofErr w:type="spellEnd"/>
      <w:r>
        <w:rPr>
          <w:i/>
        </w:rPr>
        <w:t xml:space="preserve">=0.0kN, My=15.0kNm, </w:t>
      </w:r>
      <w:proofErr w:type="spellStart"/>
      <w:r>
        <w:rPr>
          <w:i/>
        </w:rPr>
        <w:t>Hy</w:t>
      </w:r>
      <w:proofErr w:type="spellEnd"/>
      <w:r>
        <w:rPr>
          <w:i/>
        </w:rPr>
        <w:t xml:space="preserve">=0.0kN, </w:t>
      </w:r>
      <w:proofErr w:type="spellStart"/>
      <w:r>
        <w:rPr>
          <w:i/>
        </w:rPr>
        <w:t>Mx</w:t>
      </w:r>
      <w:proofErr w:type="spellEnd"/>
      <w:r>
        <w:rPr>
          <w:i/>
        </w:rPr>
        <w:t>=0.0kNm</w:t>
      </w:r>
    </w:p>
    <w:p w14:paraId="1EA668DA" w14:textId="77777777" w:rsidR="00430C95" w:rsidRDefault="00430C95" w:rsidP="00430C95">
      <w:pPr>
        <w:pStyle w:val="SoldisText"/>
        <w:spacing w:before="0" w:after="0"/>
      </w:pPr>
      <w:r>
        <w:rPr>
          <w:rFonts w:eastAsia="Century Gothic"/>
          <w:kern w:val="2"/>
          <w:lang w:eastAsia="hi-IN"/>
        </w:rPr>
        <w:t>Obliczeniowa siła pionowa:</w:t>
      </w:r>
      <w:r w:rsidR="006F3993">
        <w:rPr>
          <w:position w:val="-5"/>
        </w:rPr>
        <w:pict w14:anchorId="73280A4C">
          <v:shape id="_x0000_i1105" type="#_x0000_t75" style="width:76.5pt;height:15pt" filled="t">
            <v:fill color2="black"/>
            <v:imagedata r:id="rId99" o:title=""/>
          </v:shape>
        </w:pict>
      </w:r>
      <w:r>
        <w:rPr>
          <w:rFonts w:eastAsia="Century Gothic"/>
          <w:color w:val="auto"/>
          <w:kern w:val="2"/>
          <w:lang w:eastAsia="hi-IN"/>
        </w:rPr>
        <w:t xml:space="preserve"> </w:t>
      </w:r>
    </w:p>
    <w:p w14:paraId="7111253F" w14:textId="77777777" w:rsidR="00430C95" w:rsidRDefault="00430C95" w:rsidP="00430C95">
      <w:pPr>
        <w:pStyle w:val="SoldisText"/>
        <w:spacing w:before="0" w:after="0"/>
      </w:pPr>
      <w:r>
        <w:rPr>
          <w:rFonts w:eastAsia="Century Gothic"/>
          <w:kern w:val="2"/>
          <w:lang w:eastAsia="hi-IN"/>
        </w:rPr>
        <w:t xml:space="preserve">Przyjęto </w:t>
      </w:r>
      <w:r w:rsidR="006F3993">
        <w:rPr>
          <w:position w:val="-4"/>
        </w:rPr>
        <w:pict w14:anchorId="62200729">
          <v:shape id="_x0000_i1106" type="#_x0000_t75" style="width:41.25pt;height:15pt" filled="t">
            <v:fill color2="black"/>
            <v:imagedata r:id="rId100" o:title=""/>
          </v:shape>
        </w:pict>
      </w:r>
      <w:r>
        <w:rPr>
          <w:rFonts w:eastAsia="Century Gothic"/>
          <w:kern w:val="2"/>
          <w:lang w:eastAsia="hi-IN"/>
        </w:rPr>
        <w:t xml:space="preserve"> </w:t>
      </w:r>
      <w:r w:rsidR="006F3993">
        <w:rPr>
          <w:position w:val="-3"/>
        </w:rPr>
        <w:pict w14:anchorId="01BF8BFC">
          <v:shape id="_x0000_i1107" type="#_x0000_t75" style="width:12pt;height:13.5pt" filled="t">
            <v:fill color2="black"/>
            <v:imagedata r:id="rId101" o:title=""/>
          </v:shape>
        </w:pict>
      </w:r>
      <w:r w:rsidR="006F3993">
        <w:rPr>
          <w:position w:val="-3"/>
        </w:rPr>
        <w:pict w14:anchorId="2C69FF17">
          <v:shape id="_x0000_i1108" type="#_x0000_t75" style="width:54pt;height:13.5pt" filled="t">
            <v:fill color2="black"/>
            <v:imagedata r:id="rId102" o:title=""/>
          </v:shape>
        </w:pict>
      </w:r>
      <w:r>
        <w:rPr>
          <w:rFonts w:eastAsia="Century Gothic"/>
          <w:color w:val="auto"/>
          <w:kern w:val="2"/>
          <w:lang w:eastAsia="hi-IN"/>
        </w:rPr>
        <w:t xml:space="preserve"> </w:t>
      </w:r>
    </w:p>
    <w:p w14:paraId="39CEC89D" w14:textId="77777777" w:rsidR="00430C95" w:rsidRDefault="00430C95" w:rsidP="00430C95">
      <w:pPr>
        <w:pStyle w:val="SoldisText"/>
        <w:spacing w:before="0" w:after="0"/>
      </w:pPr>
      <w:r>
        <w:rPr>
          <w:rFonts w:eastAsia="Century Gothic"/>
          <w:kern w:val="2"/>
          <w:lang w:eastAsia="hi-IN"/>
        </w:rPr>
        <w:t>Obwód kontrolny i wysokość użyteczna:</w:t>
      </w:r>
      <w:r w:rsidR="006F3993">
        <w:rPr>
          <w:position w:val="-3"/>
        </w:rPr>
        <w:pict w14:anchorId="796BE634">
          <v:shape id="_x0000_i1109" type="#_x0000_t75" style="width:64.5pt;height:13.5pt" filled="t">
            <v:fill color2="black"/>
            <v:imagedata r:id="rId103" o:title=""/>
          </v:shape>
        </w:pict>
      </w:r>
      <w:r>
        <w:rPr>
          <w:rFonts w:eastAsia="Century Gothic"/>
          <w:kern w:val="2"/>
          <w:lang w:eastAsia="hi-IN"/>
        </w:rPr>
        <w:t xml:space="preserve">,    </w:t>
      </w:r>
      <w:r w:rsidR="006F3993">
        <w:rPr>
          <w:position w:val="-3"/>
        </w:rPr>
        <w:pict w14:anchorId="3B6B495C">
          <v:shape id="_x0000_i1110" type="#_x0000_t75" style="width:60pt;height:13.5pt" filled="t">
            <v:fill color2="black"/>
            <v:imagedata r:id="rId104" o:title=""/>
          </v:shape>
        </w:pict>
      </w:r>
      <w:r>
        <w:rPr>
          <w:rFonts w:eastAsia="Century Gothic"/>
          <w:color w:val="auto"/>
          <w:kern w:val="2"/>
          <w:lang w:eastAsia="hi-IN"/>
        </w:rPr>
        <w:t xml:space="preserve"> </w:t>
      </w:r>
    </w:p>
    <w:p w14:paraId="4CF30A13" w14:textId="77777777" w:rsidR="00430C95" w:rsidRDefault="00430C95" w:rsidP="00430C95">
      <w:pPr>
        <w:pStyle w:val="SoldisText"/>
        <w:spacing w:before="0" w:after="0"/>
      </w:pPr>
      <w:r>
        <w:rPr>
          <w:rFonts w:eastAsia="Century Gothic"/>
          <w:kern w:val="2"/>
          <w:lang w:eastAsia="hi-IN"/>
        </w:rPr>
        <w:t>Naprężenia ścinające:</w:t>
      </w:r>
      <w:r w:rsidR="006F3993">
        <w:rPr>
          <w:position w:val="-20"/>
        </w:rPr>
        <w:pict w14:anchorId="1DEA1AA0">
          <v:shape id="_x0000_i1111" type="#_x0000_t75" style="width:296.25pt;height:30.75pt" filled="t">
            <v:fill color2="black"/>
            <v:imagedata r:id="rId105" o:title=""/>
          </v:shape>
        </w:pict>
      </w:r>
      <w:r>
        <w:rPr>
          <w:rFonts w:eastAsia="Century Gothic"/>
          <w:kern w:val="2"/>
          <w:lang w:eastAsia="hi-IN"/>
        </w:rPr>
        <w:t>,</w:t>
      </w:r>
      <w:r>
        <w:rPr>
          <w:rFonts w:eastAsia="Century Gothic"/>
          <w:color w:val="auto"/>
          <w:kern w:val="2"/>
          <w:lang w:eastAsia="hi-IN"/>
        </w:rPr>
        <w:t xml:space="preserve"> </w:t>
      </w:r>
    </w:p>
    <w:p w14:paraId="22D648FB" w14:textId="77777777" w:rsidR="00430C95" w:rsidRDefault="00430C95" w:rsidP="00430C95">
      <w:pPr>
        <w:pStyle w:val="SoldisText"/>
        <w:spacing w:before="0" w:after="0"/>
      </w:pPr>
      <w:r>
        <w:rPr>
          <w:rFonts w:eastAsia="Century Gothic"/>
          <w:kern w:val="2"/>
          <w:lang w:eastAsia="hi-IN"/>
        </w:rPr>
        <w:t xml:space="preserve">gdzie: </w:t>
      </w:r>
      <w:r w:rsidR="006F3993">
        <w:rPr>
          <w:position w:val="-18"/>
        </w:rPr>
        <w:pict w14:anchorId="390C3B8D">
          <v:shape id="_x0000_i1112" type="#_x0000_t75" style="width:232.5pt;height:28.5pt" filled="t">
            <v:fill color2="black"/>
            <v:imagedata r:id="rId106" o:title=""/>
          </v:shape>
        </w:pict>
      </w:r>
      <w:r>
        <w:rPr>
          <w:rFonts w:eastAsia="Century Gothic"/>
          <w:color w:val="auto"/>
          <w:kern w:val="2"/>
          <w:lang w:eastAsia="hi-IN"/>
        </w:rPr>
        <w:t xml:space="preserve"> </w:t>
      </w:r>
    </w:p>
    <w:p w14:paraId="11BA8301" w14:textId="77777777" w:rsidR="00430C95" w:rsidRDefault="00430C95" w:rsidP="00430C95">
      <w:pPr>
        <w:pStyle w:val="SoldisText"/>
        <w:spacing w:before="0" w:after="0"/>
      </w:pPr>
      <w:r>
        <w:rPr>
          <w:rFonts w:eastAsia="Century Gothic"/>
          <w:kern w:val="2"/>
          <w:lang w:eastAsia="hi-IN"/>
        </w:rPr>
        <w:t xml:space="preserve">Nośność na przebicie: </w:t>
      </w:r>
      <w:r w:rsidR="006F3993">
        <w:rPr>
          <w:position w:val="-18"/>
        </w:rPr>
        <w:pict w14:anchorId="25555861">
          <v:shape id="_x0000_i1113" type="#_x0000_t75" style="width:297pt;height:28.5pt" filled="t">
            <v:fill color2="black"/>
            <v:imagedata r:id="rId107" o:title=""/>
          </v:shape>
        </w:pict>
      </w:r>
      <w:r>
        <w:rPr>
          <w:rFonts w:eastAsia="Century Gothic"/>
          <w:kern w:val="2"/>
          <w:lang w:eastAsia="hi-IN"/>
        </w:rPr>
        <w:t>,</w:t>
      </w:r>
      <w:r>
        <w:rPr>
          <w:rFonts w:eastAsia="Century Gothic"/>
          <w:color w:val="auto"/>
          <w:kern w:val="2"/>
          <w:lang w:eastAsia="hi-IN"/>
        </w:rPr>
        <w:t xml:space="preserve"> </w:t>
      </w:r>
    </w:p>
    <w:p w14:paraId="3B406B38" w14:textId="77777777" w:rsidR="00430C95" w:rsidRDefault="00430C95" w:rsidP="00430C95">
      <w:pPr>
        <w:pStyle w:val="SoldisText"/>
        <w:spacing w:before="0" w:after="0"/>
      </w:pPr>
      <w:r>
        <w:rPr>
          <w:rFonts w:eastAsia="Century Gothic"/>
          <w:kern w:val="2"/>
          <w:lang w:eastAsia="hi-IN"/>
        </w:rPr>
        <w:t xml:space="preserve">gdzie stopień zbrojenia: </w:t>
      </w:r>
      <w:r w:rsidR="006F3993">
        <w:rPr>
          <w:position w:val="-5"/>
        </w:rPr>
        <w:pict w14:anchorId="562C5801">
          <v:shape id="_x0000_i1114" type="#_x0000_t75" style="width:51.75pt;height:15pt" filled="t">
            <v:fill color2="black"/>
            <v:imagedata r:id="rId108" o:title=""/>
          </v:shape>
        </w:pict>
      </w:r>
      <w:r>
        <w:rPr>
          <w:rFonts w:eastAsia="Century Gothic"/>
          <w:color w:val="auto"/>
          <w:kern w:val="2"/>
          <w:lang w:eastAsia="hi-IN"/>
        </w:rPr>
        <w:t xml:space="preserve"> </w:t>
      </w:r>
    </w:p>
    <w:p w14:paraId="315E237A" w14:textId="77777777" w:rsidR="00430C95" w:rsidRDefault="00430C95" w:rsidP="00430C95">
      <w:pPr>
        <w:pStyle w:val="SoldisText"/>
        <w:spacing w:before="0" w:after="0"/>
      </w:pPr>
      <w:r>
        <w:rPr>
          <w:rFonts w:eastAsia="Century Gothic"/>
          <w:kern w:val="2"/>
          <w:lang w:eastAsia="hi-IN"/>
        </w:rPr>
        <w:t>Warunek nośności na przebicie:</w:t>
      </w:r>
      <w:r>
        <w:rPr>
          <w:rFonts w:eastAsia="Century Gothic"/>
          <w:color w:val="auto"/>
          <w:kern w:val="2"/>
          <w:lang w:eastAsia="hi-IN"/>
        </w:rPr>
        <w:t xml:space="preserve"> </w:t>
      </w:r>
    </w:p>
    <w:p w14:paraId="0383DAE3" w14:textId="77777777" w:rsidR="00430C95" w:rsidRDefault="006F3993" w:rsidP="00430C95">
      <w:pPr>
        <w:pStyle w:val="SoldisText"/>
        <w:spacing w:before="0" w:after="0"/>
      </w:pPr>
      <w:r>
        <w:rPr>
          <w:position w:val="-5"/>
        </w:rPr>
        <w:pict w14:anchorId="7E39053D">
          <v:shape id="_x0000_i1115" type="#_x0000_t75" style="width:158.25pt;height:15pt" filled="t">
            <v:fill color2="black"/>
            <v:imagedata r:id="rId109" o:title=""/>
          </v:shape>
        </w:pict>
      </w:r>
      <w:r w:rsidR="00430C95">
        <w:rPr>
          <w:rFonts w:eastAsia="Century Gothic"/>
          <w:color w:val="auto"/>
          <w:kern w:val="2"/>
          <w:lang w:eastAsia="hi-IN"/>
        </w:rPr>
        <w:t xml:space="preserve"> </w:t>
      </w:r>
    </w:p>
    <w:p w14:paraId="7470E897" w14:textId="77777777" w:rsidR="00430C95" w:rsidRDefault="00430C95" w:rsidP="00430C95">
      <w:pPr>
        <w:pStyle w:val="SoldisHeading3"/>
      </w:pPr>
      <w:r>
        <w:t>Osiadanie (10.0 %)</w:t>
      </w:r>
    </w:p>
    <w:p w14:paraId="2A97D68D" w14:textId="77777777" w:rsidR="00430C95" w:rsidRDefault="00430C95" w:rsidP="00430C95">
      <w:pPr>
        <w:pStyle w:val="SoldisText"/>
        <w:spacing w:before="10" w:after="150"/>
      </w:pPr>
      <w:proofErr w:type="spellStart"/>
      <w:r>
        <w:rPr>
          <w:i/>
        </w:rPr>
        <w:t>Komb</w:t>
      </w:r>
      <w:proofErr w:type="spellEnd"/>
      <w:r>
        <w:rPr>
          <w:i/>
        </w:rPr>
        <w:t xml:space="preserve">: max </w:t>
      </w:r>
      <w:proofErr w:type="spellStart"/>
      <w:r>
        <w:rPr>
          <w:i/>
        </w:rPr>
        <w:t>Vd</w:t>
      </w:r>
      <w:proofErr w:type="spellEnd"/>
      <w:r>
        <w:rPr>
          <w:i/>
        </w:rPr>
        <w:t xml:space="preserve"> (SGU) (+) (0,1,2,4,) → </w:t>
      </w:r>
      <w:proofErr w:type="spellStart"/>
      <w:r>
        <w:rPr>
          <w:i/>
        </w:rPr>
        <w:t>Vd</w:t>
      </w:r>
      <w:proofErr w:type="spellEnd"/>
      <w:r>
        <w:rPr>
          <w:i/>
        </w:rPr>
        <w:t xml:space="preserve">=270.7kN, </w:t>
      </w:r>
      <w:proofErr w:type="spellStart"/>
      <w:r>
        <w:rPr>
          <w:i/>
        </w:rPr>
        <w:t>Hx</w:t>
      </w:r>
      <w:proofErr w:type="spellEnd"/>
      <w:r>
        <w:rPr>
          <w:i/>
        </w:rPr>
        <w:t xml:space="preserve">=0.0kN, My=15.0kNm, </w:t>
      </w:r>
      <w:proofErr w:type="spellStart"/>
      <w:r>
        <w:rPr>
          <w:i/>
        </w:rPr>
        <w:t>Hy</w:t>
      </w:r>
      <w:proofErr w:type="spellEnd"/>
      <w:r>
        <w:rPr>
          <w:i/>
        </w:rPr>
        <w:t xml:space="preserve">=0.0kN, </w:t>
      </w:r>
      <w:proofErr w:type="spellStart"/>
      <w:r>
        <w:rPr>
          <w:i/>
        </w:rPr>
        <w:t>Mx</w:t>
      </w:r>
      <w:proofErr w:type="spellEnd"/>
      <w:r>
        <w:rPr>
          <w:i/>
        </w:rPr>
        <w:t>=0.0kNm</w:t>
      </w:r>
    </w:p>
    <w:p w14:paraId="1E0EB611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>Dopuszczalną wartość osiadania:</w:t>
      </w:r>
      <w:r w:rsidR="006F3993">
        <w:rPr>
          <w:position w:val="-5"/>
        </w:rPr>
        <w:pict w14:anchorId="6C8ADE0F">
          <v:shape id="_x0000_i1116" type="#_x0000_t75" style="width:48.75pt;height:15pt" filled="t">
            <v:fill color2="black"/>
            <v:imagedata r:id="rId110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356B71A9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 xml:space="preserve">Czas wznoszenia budowli: </w:t>
      </w:r>
      <w:r w:rsidR="006F3993">
        <w:rPr>
          <w:position w:val="-3"/>
        </w:rPr>
        <w:pict w14:anchorId="2675CAAE">
          <v:shape id="_x0000_i1117" type="#_x0000_t75" style="width:63.75pt;height:13.5pt" filled="t">
            <v:fill color2="black"/>
            <v:imagedata r:id="rId111" o:title=""/>
          </v:shape>
        </w:pict>
      </w:r>
      <w:r>
        <w:rPr>
          <w:rFonts w:eastAsia="Courier New"/>
          <w:kern w:val="2"/>
          <w:lang w:eastAsia="hi-IN"/>
        </w:rPr>
        <w:t xml:space="preserve"> </w:t>
      </w:r>
      <w:r w:rsidR="006F3993">
        <w:rPr>
          <w:position w:val="-3"/>
        </w:rPr>
        <w:pict w14:anchorId="0FED37FA">
          <v:shape id="_x0000_i1118" type="#_x0000_t75" style="width:12pt;height:13.5pt" filled="t">
            <v:fill color2="black"/>
            <v:imagedata r:id="rId101" o:title=""/>
          </v:shape>
        </w:pict>
      </w:r>
      <w:r>
        <w:rPr>
          <w:rFonts w:eastAsia="Courier New"/>
          <w:kern w:val="2"/>
          <w:lang w:eastAsia="hi-IN"/>
        </w:rPr>
        <w:t xml:space="preserve"> </w:t>
      </w:r>
      <w:r w:rsidR="006F3993">
        <w:rPr>
          <w:position w:val="-3"/>
        </w:rPr>
        <w:pict w14:anchorId="1A891F3B">
          <v:shape id="_x0000_i1119" type="#_x0000_t75" style="width:22.5pt;height:13.5pt" filled="t">
            <v:fill color2="black"/>
            <v:imagedata r:id="rId112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75F41ECF" w14:textId="77777777" w:rsidR="00430C95" w:rsidRDefault="00430C95" w:rsidP="00430C95">
      <w:pPr>
        <w:pStyle w:val="SoldisText"/>
        <w:spacing w:before="0" w:after="0"/>
      </w:pPr>
      <w:r>
        <w:rPr>
          <w:rFonts w:eastAsia="Courier New"/>
          <w:kern w:val="2"/>
          <w:lang w:eastAsia="hi-IN"/>
        </w:rPr>
        <w:t xml:space="preserve">Warunek </w:t>
      </w:r>
      <w:proofErr w:type="spellStart"/>
      <w:r>
        <w:rPr>
          <w:rFonts w:eastAsia="Courier New"/>
          <w:kern w:val="2"/>
          <w:lang w:eastAsia="hi-IN"/>
        </w:rPr>
        <w:t>osiadań</w:t>
      </w:r>
      <w:proofErr w:type="spellEnd"/>
      <w:r>
        <w:rPr>
          <w:rFonts w:eastAsia="Courier New"/>
          <w:kern w:val="2"/>
          <w:lang w:eastAsia="hi-IN"/>
        </w:rPr>
        <w:t xml:space="preserve"> fundamentu:</w:t>
      </w:r>
      <w:r w:rsidR="006F3993">
        <w:rPr>
          <w:position w:val="-5"/>
        </w:rPr>
        <w:pict w14:anchorId="197FD0C2">
          <v:shape id="_x0000_i1120" type="#_x0000_t75" style="width:124.5pt;height:15pt" filled="t">
            <v:fill color2="black"/>
            <v:imagedata r:id="rId113" o:title=""/>
          </v:shape>
        </w:pict>
      </w:r>
      <w:r>
        <w:rPr>
          <w:rFonts w:eastAsia="Courier New"/>
          <w:color w:val="auto"/>
          <w:kern w:val="2"/>
          <w:lang w:eastAsia="hi-IN"/>
        </w:rPr>
        <w:t xml:space="preserve"> </w:t>
      </w:r>
    </w:p>
    <w:p w14:paraId="3AD135F1" w14:textId="77777777" w:rsidR="00271AC0" w:rsidRDefault="00271AC0" w:rsidP="00271AC0">
      <w:pPr>
        <w:pStyle w:val="SoldisText"/>
        <w:spacing w:before="0" w:after="0"/>
      </w:pPr>
    </w:p>
    <w:p w14:paraId="0CC661BB" w14:textId="77777777" w:rsidR="00A660B9" w:rsidRDefault="00A660B9" w:rsidP="007C1492">
      <w:pPr>
        <w:spacing w:after="0"/>
      </w:pPr>
    </w:p>
    <w:p w14:paraId="63656F50" w14:textId="77777777" w:rsidR="007C1492" w:rsidRDefault="007C1492" w:rsidP="007C1492">
      <w:pPr>
        <w:spacing w:after="0" w:line="240" w:lineRule="auto"/>
      </w:pPr>
      <w:r>
        <w:br w:type="page"/>
      </w:r>
    </w:p>
    <w:p w14:paraId="3E53B919" w14:textId="62F08F65" w:rsidR="008415CF" w:rsidRPr="00040E69" w:rsidRDefault="008415CF" w:rsidP="008415CF">
      <w:pPr>
        <w:pStyle w:val="Tekstpodstawowy"/>
        <w:spacing w:before="184"/>
        <w:rPr>
          <w:rFonts w:ascii="Century Gothic" w:hAnsi="Century Gothic"/>
          <w:b/>
          <w:sz w:val="32"/>
        </w:rPr>
      </w:pPr>
      <w:r w:rsidRPr="00040E69">
        <w:rPr>
          <w:rFonts w:ascii="Century Gothic" w:hAnsi="Century Gothic"/>
          <w:b/>
          <w:w w:val="95"/>
          <w:sz w:val="32"/>
        </w:rPr>
        <w:lastRenderedPageBreak/>
        <w:t xml:space="preserve">Podstawa </w:t>
      </w:r>
      <w:r w:rsidRPr="00040E69">
        <w:rPr>
          <w:rFonts w:ascii="Century Gothic" w:hAnsi="Century Gothic"/>
          <w:b/>
          <w:w w:val="90"/>
          <w:sz w:val="32"/>
        </w:rPr>
        <w:t>opracowania</w:t>
      </w:r>
      <w:r w:rsidRPr="00040E69">
        <w:rPr>
          <w:rFonts w:ascii="Century Gothic" w:hAnsi="Century Gothic"/>
          <w:b/>
          <w:w w:val="95"/>
          <w:sz w:val="32"/>
        </w:rPr>
        <w:t>:</w:t>
      </w:r>
    </w:p>
    <w:p w14:paraId="2CF0BCC4" w14:textId="77777777" w:rsidR="008415CF" w:rsidRPr="00040E69" w:rsidRDefault="008415CF" w:rsidP="003404FE">
      <w:pPr>
        <w:pStyle w:val="Tekstpodstawowy"/>
        <w:spacing w:before="184" w:line="276" w:lineRule="auto"/>
        <w:ind w:left="237"/>
        <w:rPr>
          <w:rFonts w:ascii="Century Gothic" w:hAnsi="Century Gothic"/>
        </w:rPr>
      </w:pPr>
      <w:r w:rsidRPr="00040E69">
        <w:rPr>
          <w:rFonts w:ascii="Century Gothic" w:hAnsi="Century Gothic"/>
          <w:spacing w:val="-2"/>
          <w:w w:val="98"/>
        </w:rPr>
        <w:t>P</w:t>
      </w:r>
      <w:r w:rsidRPr="00040E69">
        <w:rPr>
          <w:rFonts w:ascii="Century Gothic" w:hAnsi="Century Gothic"/>
          <w:spacing w:val="-1"/>
          <w:w w:val="98"/>
        </w:rPr>
        <w:t>N</w:t>
      </w:r>
      <w:r w:rsidRPr="00040E69">
        <w:rPr>
          <w:rFonts w:ascii="Century Gothic" w:hAnsi="Century Gothic"/>
          <w:spacing w:val="1"/>
          <w:w w:val="73"/>
        </w:rPr>
        <w:t>-</w:t>
      </w:r>
      <w:r w:rsidRPr="00040E69">
        <w:rPr>
          <w:rFonts w:ascii="Century Gothic" w:hAnsi="Century Gothic"/>
          <w:spacing w:val="-1"/>
          <w:w w:val="85"/>
        </w:rPr>
        <w:t>E</w:t>
      </w:r>
      <w:r w:rsidRPr="00040E69">
        <w:rPr>
          <w:rFonts w:ascii="Century Gothic" w:hAnsi="Century Gothic"/>
          <w:w w:val="99"/>
        </w:rPr>
        <w:t>N</w:t>
      </w:r>
      <w:r w:rsidRPr="00040E69">
        <w:rPr>
          <w:rFonts w:ascii="Century Gothic" w:hAnsi="Century Gothic"/>
          <w:spacing w:val="-16"/>
        </w:rPr>
        <w:t xml:space="preserve"> </w:t>
      </w:r>
      <w:r w:rsidRPr="00040E69">
        <w:rPr>
          <w:rFonts w:ascii="Century Gothic" w:hAnsi="Century Gothic"/>
          <w:spacing w:val="-3"/>
          <w:w w:val="87"/>
        </w:rPr>
        <w:t>1</w:t>
      </w:r>
      <w:r w:rsidRPr="00040E69">
        <w:rPr>
          <w:rFonts w:ascii="Century Gothic" w:hAnsi="Century Gothic"/>
          <w:spacing w:val="-1"/>
          <w:w w:val="87"/>
        </w:rPr>
        <w:t>99</w:t>
      </w:r>
      <w:r w:rsidRPr="00040E69">
        <w:rPr>
          <w:rFonts w:ascii="Century Gothic" w:hAnsi="Century Gothic"/>
          <w:spacing w:val="-3"/>
          <w:w w:val="87"/>
        </w:rPr>
        <w:t>0</w:t>
      </w:r>
      <w:r w:rsidRPr="00040E69">
        <w:rPr>
          <w:rFonts w:ascii="Century Gothic" w:hAnsi="Century Gothic"/>
          <w:w w:val="76"/>
        </w:rPr>
        <w:t>,</w:t>
      </w:r>
      <w:r w:rsidRPr="00040E69">
        <w:rPr>
          <w:rFonts w:ascii="Century Gothic" w:hAnsi="Century Gothic"/>
          <w:spacing w:val="-14"/>
        </w:rPr>
        <w:t xml:space="preserve"> </w:t>
      </w:r>
      <w:r w:rsidRPr="00040E69">
        <w:rPr>
          <w:rFonts w:ascii="Century Gothic" w:hAnsi="Century Gothic"/>
          <w:spacing w:val="-1"/>
          <w:w w:val="85"/>
        </w:rPr>
        <w:t>E</w:t>
      </w:r>
      <w:r w:rsidRPr="00040E69">
        <w:rPr>
          <w:rFonts w:ascii="Century Gothic" w:hAnsi="Century Gothic"/>
          <w:spacing w:val="-3"/>
          <w:w w:val="96"/>
        </w:rPr>
        <w:t>u</w:t>
      </w:r>
      <w:r w:rsidRPr="00040E69">
        <w:rPr>
          <w:rFonts w:ascii="Century Gothic" w:hAnsi="Century Gothic"/>
          <w:w w:val="70"/>
        </w:rPr>
        <w:t>r</w:t>
      </w:r>
      <w:r w:rsidRPr="00040E69">
        <w:rPr>
          <w:rFonts w:ascii="Century Gothic" w:hAnsi="Century Gothic"/>
          <w:w w:val="96"/>
        </w:rPr>
        <w:t>o</w:t>
      </w:r>
      <w:r w:rsidRPr="00040E69">
        <w:rPr>
          <w:rFonts w:ascii="Century Gothic" w:hAnsi="Century Gothic"/>
          <w:spacing w:val="-2"/>
          <w:w w:val="96"/>
        </w:rPr>
        <w:t>k</w:t>
      </w:r>
      <w:r w:rsidRPr="00040E69">
        <w:rPr>
          <w:rFonts w:ascii="Century Gothic" w:hAnsi="Century Gothic"/>
          <w:w w:val="109"/>
        </w:rPr>
        <w:t>o</w:t>
      </w:r>
      <w:r w:rsidRPr="00040E69">
        <w:rPr>
          <w:rFonts w:ascii="Century Gothic" w:hAnsi="Century Gothic"/>
          <w:spacing w:val="-1"/>
          <w:w w:val="109"/>
        </w:rPr>
        <w:t>d</w:t>
      </w:r>
      <w:r w:rsidRPr="00040E69">
        <w:rPr>
          <w:rFonts w:ascii="Century Gothic" w:hAnsi="Century Gothic"/>
          <w:w w:val="76"/>
        </w:rPr>
        <w:t>,</w:t>
      </w:r>
      <w:r w:rsidRPr="00040E69">
        <w:rPr>
          <w:rFonts w:ascii="Century Gothic" w:hAnsi="Century Gothic"/>
          <w:spacing w:val="-17"/>
        </w:rPr>
        <w:t xml:space="preserve"> </w:t>
      </w:r>
      <w:r w:rsidRPr="00040E69">
        <w:rPr>
          <w:rFonts w:ascii="Century Gothic" w:hAnsi="Century Gothic"/>
          <w:spacing w:val="-4"/>
          <w:w w:val="98"/>
        </w:rPr>
        <w:t>P</w:t>
      </w:r>
      <w:r w:rsidRPr="00040E69">
        <w:rPr>
          <w:rFonts w:ascii="Century Gothic" w:hAnsi="Century Gothic"/>
          <w:w w:val="109"/>
        </w:rPr>
        <w:t>o</w:t>
      </w:r>
      <w:r w:rsidRPr="00040E69">
        <w:rPr>
          <w:rFonts w:ascii="Century Gothic" w:hAnsi="Century Gothic"/>
          <w:spacing w:val="-1"/>
          <w:w w:val="109"/>
        </w:rPr>
        <w:t>d</w:t>
      </w:r>
      <w:r w:rsidRPr="00040E69">
        <w:rPr>
          <w:rFonts w:ascii="Century Gothic" w:hAnsi="Century Gothic"/>
          <w:w w:val="74"/>
        </w:rPr>
        <w:t>s</w:t>
      </w:r>
      <w:r w:rsidRPr="00040E69">
        <w:rPr>
          <w:rFonts w:ascii="Century Gothic" w:hAnsi="Century Gothic"/>
          <w:w w:val="103"/>
        </w:rPr>
        <w:t>t</w:t>
      </w:r>
      <w:r w:rsidRPr="00040E69">
        <w:rPr>
          <w:rFonts w:ascii="Century Gothic" w:hAnsi="Century Gothic"/>
          <w:spacing w:val="-3"/>
          <w:w w:val="103"/>
        </w:rPr>
        <w:t>a</w:t>
      </w:r>
      <w:r w:rsidRPr="00040E69">
        <w:rPr>
          <w:rFonts w:ascii="Century Gothic" w:hAnsi="Century Gothic"/>
          <w:spacing w:val="1"/>
          <w:w w:val="101"/>
        </w:rPr>
        <w:t>w</w:t>
      </w:r>
      <w:r w:rsidRPr="00040E69">
        <w:rPr>
          <w:rFonts w:ascii="Century Gothic" w:hAnsi="Century Gothic"/>
          <w:w w:val="90"/>
        </w:rPr>
        <w:t>y</w:t>
      </w:r>
      <w:r w:rsidRPr="00040E69">
        <w:rPr>
          <w:rFonts w:ascii="Century Gothic" w:hAnsi="Century Gothic"/>
          <w:spacing w:val="-18"/>
        </w:rPr>
        <w:t xml:space="preserve"> </w:t>
      </w:r>
      <w:r w:rsidRPr="00040E69">
        <w:rPr>
          <w:rFonts w:ascii="Century Gothic" w:hAnsi="Century Gothic"/>
          <w:spacing w:val="-1"/>
          <w:w w:val="93"/>
        </w:rPr>
        <w:t>p</w:t>
      </w:r>
      <w:r w:rsidRPr="00040E69">
        <w:rPr>
          <w:rFonts w:ascii="Century Gothic" w:hAnsi="Century Gothic"/>
          <w:spacing w:val="1"/>
          <w:w w:val="93"/>
        </w:rPr>
        <w:t>r</w:t>
      </w:r>
      <w:r w:rsidRPr="00040E69">
        <w:rPr>
          <w:rFonts w:ascii="Century Gothic" w:hAnsi="Century Gothic"/>
          <w:w w:val="90"/>
        </w:rPr>
        <w:t>o</w:t>
      </w:r>
      <w:r w:rsidRPr="00040E69">
        <w:rPr>
          <w:rFonts w:ascii="Century Gothic" w:hAnsi="Century Gothic"/>
          <w:spacing w:val="-3"/>
          <w:w w:val="90"/>
        </w:rPr>
        <w:t>j</w:t>
      </w:r>
      <w:r w:rsidRPr="00040E69">
        <w:rPr>
          <w:rFonts w:ascii="Century Gothic" w:hAnsi="Century Gothic"/>
          <w:w w:val="98"/>
        </w:rPr>
        <w:t>ekt</w:t>
      </w:r>
      <w:r w:rsidRPr="00040E69">
        <w:rPr>
          <w:rFonts w:ascii="Century Gothic" w:hAnsi="Century Gothic"/>
          <w:spacing w:val="-4"/>
          <w:w w:val="98"/>
        </w:rPr>
        <w:t>o</w:t>
      </w:r>
      <w:r w:rsidRPr="00040E69">
        <w:rPr>
          <w:rFonts w:ascii="Century Gothic" w:hAnsi="Century Gothic"/>
          <w:spacing w:val="1"/>
          <w:w w:val="101"/>
        </w:rPr>
        <w:t>w</w:t>
      </w:r>
      <w:r w:rsidRPr="00040E69">
        <w:rPr>
          <w:rFonts w:ascii="Century Gothic" w:hAnsi="Century Gothic"/>
          <w:spacing w:val="-1"/>
          <w:w w:val="99"/>
        </w:rPr>
        <w:t>an</w:t>
      </w:r>
      <w:r w:rsidRPr="00040E69">
        <w:rPr>
          <w:rFonts w:ascii="Century Gothic" w:hAnsi="Century Gothic"/>
          <w:spacing w:val="-4"/>
          <w:w w:val="99"/>
        </w:rPr>
        <w:t>i</w:t>
      </w:r>
      <w:r w:rsidRPr="00040E69">
        <w:rPr>
          <w:rFonts w:ascii="Century Gothic" w:hAnsi="Century Gothic"/>
          <w:w w:val="114"/>
        </w:rPr>
        <w:t>a</w:t>
      </w:r>
      <w:r w:rsidRPr="00040E69">
        <w:rPr>
          <w:rFonts w:ascii="Century Gothic" w:hAnsi="Century Gothic"/>
          <w:spacing w:val="-15"/>
        </w:rPr>
        <w:t xml:space="preserve"> </w:t>
      </w:r>
      <w:r w:rsidRPr="00040E69">
        <w:rPr>
          <w:rFonts w:ascii="Century Gothic" w:hAnsi="Century Gothic"/>
          <w:w w:val="96"/>
        </w:rPr>
        <w:t>k</w:t>
      </w:r>
      <w:r w:rsidRPr="00040E69">
        <w:rPr>
          <w:rFonts w:ascii="Century Gothic" w:hAnsi="Century Gothic"/>
          <w:spacing w:val="-2"/>
          <w:w w:val="96"/>
        </w:rPr>
        <w:t>o</w:t>
      </w:r>
      <w:r w:rsidRPr="00040E69">
        <w:rPr>
          <w:rFonts w:ascii="Century Gothic" w:hAnsi="Century Gothic"/>
          <w:w w:val="86"/>
        </w:rPr>
        <w:t>ns</w:t>
      </w:r>
      <w:r w:rsidRPr="00040E69">
        <w:rPr>
          <w:rFonts w:ascii="Century Gothic" w:hAnsi="Century Gothic"/>
          <w:spacing w:val="-3"/>
          <w:w w:val="86"/>
        </w:rPr>
        <w:t>t</w:t>
      </w:r>
      <w:r w:rsidRPr="00040E69">
        <w:rPr>
          <w:rFonts w:ascii="Century Gothic" w:hAnsi="Century Gothic"/>
          <w:w w:val="70"/>
        </w:rPr>
        <w:t>r</w:t>
      </w:r>
      <w:r w:rsidRPr="00040E69">
        <w:rPr>
          <w:rFonts w:ascii="Century Gothic" w:hAnsi="Century Gothic"/>
          <w:w w:val="90"/>
        </w:rPr>
        <w:t>u</w:t>
      </w:r>
      <w:r w:rsidRPr="00040E69">
        <w:rPr>
          <w:rFonts w:ascii="Century Gothic" w:hAnsi="Century Gothic"/>
          <w:spacing w:val="-3"/>
          <w:w w:val="90"/>
        </w:rPr>
        <w:t>k</w:t>
      </w:r>
      <w:r w:rsidRPr="00040E69">
        <w:rPr>
          <w:rFonts w:ascii="Century Gothic" w:hAnsi="Century Gothic"/>
          <w:w w:val="124"/>
        </w:rPr>
        <w:t>c</w:t>
      </w:r>
      <w:r w:rsidRPr="00040E69">
        <w:rPr>
          <w:rFonts w:ascii="Century Gothic" w:hAnsi="Century Gothic"/>
          <w:w w:val="59"/>
        </w:rPr>
        <w:t>j</w:t>
      </w:r>
      <w:r w:rsidRPr="00040E69">
        <w:rPr>
          <w:rFonts w:ascii="Century Gothic" w:hAnsi="Century Gothic"/>
          <w:spacing w:val="-1"/>
          <w:w w:val="73"/>
        </w:rPr>
        <w:t>i</w:t>
      </w:r>
      <w:r w:rsidRPr="00040E69">
        <w:rPr>
          <w:rFonts w:ascii="Century Gothic" w:hAnsi="Century Gothic"/>
          <w:w w:val="76"/>
        </w:rPr>
        <w:t>,</w:t>
      </w:r>
      <w:r w:rsidRPr="00040E69">
        <w:rPr>
          <w:rFonts w:ascii="Century Gothic" w:hAnsi="Century Gothic"/>
          <w:spacing w:val="-17"/>
        </w:rPr>
        <w:t xml:space="preserve"> </w:t>
      </w:r>
      <w:r w:rsidRPr="00040E69">
        <w:rPr>
          <w:rFonts w:ascii="Century Gothic" w:hAnsi="Century Gothic"/>
          <w:spacing w:val="-2"/>
          <w:w w:val="98"/>
        </w:rPr>
        <w:t>P</w:t>
      </w:r>
      <w:r w:rsidRPr="00040E69">
        <w:rPr>
          <w:rFonts w:ascii="Century Gothic" w:hAnsi="Century Gothic"/>
          <w:spacing w:val="-1"/>
          <w:w w:val="85"/>
        </w:rPr>
        <w:t>K</w:t>
      </w:r>
      <w:r w:rsidRPr="00040E69">
        <w:rPr>
          <w:rFonts w:ascii="Century Gothic" w:hAnsi="Century Gothic"/>
          <w:w w:val="91"/>
        </w:rPr>
        <w:t>N,</w:t>
      </w:r>
      <w:r w:rsidRPr="00040E69">
        <w:rPr>
          <w:rFonts w:ascii="Century Gothic" w:hAnsi="Century Gothic"/>
          <w:spacing w:val="-17"/>
        </w:rPr>
        <w:t xml:space="preserve"> </w:t>
      </w:r>
      <w:r w:rsidRPr="00040E69">
        <w:rPr>
          <w:rFonts w:ascii="Century Gothic" w:hAnsi="Century Gothic"/>
          <w:spacing w:val="-1"/>
          <w:w w:val="97"/>
        </w:rPr>
        <w:t>W</w:t>
      </w:r>
      <w:r w:rsidRPr="00040E69">
        <w:rPr>
          <w:rFonts w:ascii="Century Gothic" w:hAnsi="Century Gothic"/>
          <w:spacing w:val="-3"/>
          <w:w w:val="114"/>
        </w:rPr>
        <w:t>a</w:t>
      </w:r>
      <w:r w:rsidRPr="00040E69">
        <w:rPr>
          <w:rFonts w:ascii="Century Gothic" w:hAnsi="Century Gothic"/>
          <w:spacing w:val="-2"/>
          <w:w w:val="70"/>
        </w:rPr>
        <w:t>r</w:t>
      </w:r>
      <w:r w:rsidRPr="00040E69">
        <w:rPr>
          <w:rFonts w:ascii="Century Gothic" w:hAnsi="Century Gothic"/>
          <w:w w:val="74"/>
        </w:rPr>
        <w:t>s</w:t>
      </w:r>
      <w:r w:rsidRPr="00040E69">
        <w:rPr>
          <w:rFonts w:ascii="Century Gothic" w:hAnsi="Century Gothic"/>
          <w:w w:val="98"/>
        </w:rPr>
        <w:t>z</w:t>
      </w:r>
      <w:r w:rsidRPr="00040E69">
        <w:rPr>
          <w:rFonts w:ascii="Century Gothic" w:hAnsi="Century Gothic"/>
          <w:spacing w:val="-3"/>
          <w:w w:val="98"/>
        </w:rPr>
        <w:t>a</w:t>
      </w:r>
      <w:r w:rsidRPr="00040E69">
        <w:rPr>
          <w:rFonts w:ascii="Century Gothic" w:hAnsi="Century Gothic"/>
          <w:spacing w:val="1"/>
          <w:w w:val="101"/>
        </w:rPr>
        <w:t>w</w:t>
      </w:r>
      <w:r w:rsidRPr="00040E69">
        <w:rPr>
          <w:rFonts w:ascii="Century Gothic" w:hAnsi="Century Gothic"/>
          <w:w w:val="114"/>
        </w:rPr>
        <w:t>a</w:t>
      </w:r>
      <w:r w:rsidRPr="00040E69">
        <w:rPr>
          <w:rFonts w:ascii="Century Gothic" w:hAnsi="Century Gothic"/>
          <w:spacing w:val="-18"/>
        </w:rPr>
        <w:t xml:space="preserve"> </w:t>
      </w:r>
      <w:r w:rsidRPr="00040E69">
        <w:rPr>
          <w:rFonts w:ascii="Century Gothic" w:hAnsi="Century Gothic"/>
          <w:spacing w:val="-1"/>
          <w:w w:val="87"/>
        </w:rPr>
        <w:t>200</w:t>
      </w:r>
      <w:r w:rsidRPr="00040E69">
        <w:rPr>
          <w:rFonts w:ascii="Century Gothic" w:hAnsi="Century Gothic"/>
          <w:spacing w:val="-3"/>
          <w:w w:val="87"/>
        </w:rPr>
        <w:t>4</w:t>
      </w:r>
      <w:r w:rsidRPr="00040E69">
        <w:rPr>
          <w:rFonts w:ascii="Century Gothic" w:hAnsi="Century Gothic"/>
          <w:w w:val="76"/>
        </w:rPr>
        <w:t>.</w:t>
      </w:r>
    </w:p>
    <w:p w14:paraId="2A866606" w14:textId="77777777" w:rsidR="008415CF" w:rsidRPr="00040E69" w:rsidRDefault="008415CF" w:rsidP="003404FE">
      <w:pPr>
        <w:pStyle w:val="Tekstpodstawowy"/>
        <w:spacing w:before="184" w:line="276" w:lineRule="auto"/>
        <w:ind w:left="237" w:right="239"/>
        <w:rPr>
          <w:rFonts w:ascii="Century Gothic" w:hAnsi="Century Gothic"/>
        </w:rPr>
      </w:pPr>
      <w:r w:rsidRPr="00040E69">
        <w:rPr>
          <w:rFonts w:ascii="Century Gothic" w:hAnsi="Century Gothic"/>
          <w:w w:val="95"/>
        </w:rPr>
        <w:t xml:space="preserve">PN-EN 1991-1-3, Eurokod 1, Oddziaływania na konstrukcje Część 1-3:Oddziaływania ogólne- </w:t>
      </w:r>
      <w:r w:rsidRPr="00040E69">
        <w:rPr>
          <w:rFonts w:ascii="Century Gothic" w:hAnsi="Century Gothic"/>
        </w:rPr>
        <w:t>Obciążenie śniegiem, PKN, Warszawa 2005.</w:t>
      </w:r>
    </w:p>
    <w:p w14:paraId="0104BE37" w14:textId="77777777" w:rsidR="008415CF" w:rsidRPr="00040E69" w:rsidRDefault="008415CF" w:rsidP="003404FE">
      <w:pPr>
        <w:pStyle w:val="Tekstpodstawowy"/>
        <w:spacing w:before="158" w:line="276" w:lineRule="auto"/>
        <w:ind w:left="237" w:right="311"/>
        <w:rPr>
          <w:rFonts w:ascii="Century Gothic" w:hAnsi="Century Gothic"/>
        </w:rPr>
      </w:pPr>
      <w:r w:rsidRPr="00040E69">
        <w:rPr>
          <w:rFonts w:ascii="Century Gothic" w:hAnsi="Century Gothic"/>
          <w:spacing w:val="-2"/>
          <w:w w:val="98"/>
        </w:rPr>
        <w:t>P</w:t>
      </w:r>
      <w:r w:rsidRPr="00040E69">
        <w:rPr>
          <w:rFonts w:ascii="Century Gothic" w:hAnsi="Century Gothic"/>
          <w:spacing w:val="-1"/>
          <w:w w:val="98"/>
        </w:rPr>
        <w:t>N</w:t>
      </w:r>
      <w:r w:rsidRPr="00040E69">
        <w:rPr>
          <w:rFonts w:ascii="Century Gothic" w:hAnsi="Century Gothic"/>
          <w:spacing w:val="1"/>
          <w:w w:val="73"/>
        </w:rPr>
        <w:t>-</w:t>
      </w:r>
      <w:r w:rsidRPr="00040E69">
        <w:rPr>
          <w:rFonts w:ascii="Century Gothic" w:hAnsi="Century Gothic"/>
          <w:spacing w:val="-1"/>
          <w:w w:val="85"/>
        </w:rPr>
        <w:t>E</w:t>
      </w:r>
      <w:r w:rsidRPr="00040E69">
        <w:rPr>
          <w:rFonts w:ascii="Century Gothic" w:hAnsi="Century Gothic"/>
          <w:w w:val="99"/>
        </w:rPr>
        <w:t>N</w:t>
      </w:r>
      <w:r w:rsidRPr="00040E69">
        <w:rPr>
          <w:rFonts w:ascii="Century Gothic" w:hAnsi="Century Gothic"/>
          <w:spacing w:val="-16"/>
        </w:rPr>
        <w:t xml:space="preserve"> </w:t>
      </w:r>
      <w:r w:rsidRPr="00040E69">
        <w:rPr>
          <w:rFonts w:ascii="Century Gothic" w:hAnsi="Century Gothic"/>
          <w:spacing w:val="-3"/>
          <w:w w:val="87"/>
        </w:rPr>
        <w:t>1</w:t>
      </w:r>
      <w:r w:rsidRPr="00040E69">
        <w:rPr>
          <w:rFonts w:ascii="Century Gothic" w:hAnsi="Century Gothic"/>
          <w:spacing w:val="-1"/>
          <w:w w:val="87"/>
        </w:rPr>
        <w:t>99</w:t>
      </w:r>
      <w:r w:rsidRPr="00040E69">
        <w:rPr>
          <w:rFonts w:ascii="Century Gothic" w:hAnsi="Century Gothic"/>
          <w:w w:val="87"/>
        </w:rPr>
        <w:t>1</w:t>
      </w:r>
      <w:r w:rsidRPr="00040E69">
        <w:rPr>
          <w:rFonts w:ascii="Century Gothic" w:hAnsi="Century Gothic"/>
          <w:spacing w:val="-2"/>
          <w:w w:val="73"/>
        </w:rPr>
        <w:t>-</w:t>
      </w:r>
      <w:r w:rsidRPr="00040E69">
        <w:rPr>
          <w:rFonts w:ascii="Century Gothic" w:hAnsi="Century Gothic"/>
          <w:w w:val="87"/>
        </w:rPr>
        <w:t>1</w:t>
      </w:r>
      <w:r w:rsidRPr="00040E69">
        <w:rPr>
          <w:rFonts w:ascii="Century Gothic" w:hAnsi="Century Gothic"/>
          <w:spacing w:val="1"/>
          <w:w w:val="73"/>
        </w:rPr>
        <w:t>-</w:t>
      </w:r>
      <w:r w:rsidRPr="00040E69">
        <w:rPr>
          <w:rFonts w:ascii="Century Gothic" w:hAnsi="Century Gothic"/>
          <w:spacing w:val="-3"/>
          <w:w w:val="87"/>
        </w:rPr>
        <w:t>1</w:t>
      </w:r>
      <w:r w:rsidRPr="00040E69">
        <w:rPr>
          <w:rFonts w:ascii="Century Gothic" w:hAnsi="Century Gothic"/>
          <w:w w:val="76"/>
        </w:rPr>
        <w:t>,</w:t>
      </w:r>
      <w:r w:rsidRPr="00040E69">
        <w:rPr>
          <w:rFonts w:ascii="Century Gothic" w:hAnsi="Century Gothic"/>
          <w:spacing w:val="-17"/>
        </w:rPr>
        <w:t xml:space="preserve"> </w:t>
      </w:r>
      <w:r w:rsidRPr="00040E69">
        <w:rPr>
          <w:rFonts w:ascii="Century Gothic" w:hAnsi="Century Gothic"/>
          <w:spacing w:val="-1"/>
          <w:w w:val="85"/>
        </w:rPr>
        <w:t>E</w:t>
      </w:r>
      <w:r w:rsidRPr="00040E69">
        <w:rPr>
          <w:rFonts w:ascii="Century Gothic" w:hAnsi="Century Gothic"/>
          <w:w w:val="86"/>
        </w:rPr>
        <w:t>ur</w:t>
      </w:r>
      <w:r w:rsidRPr="00040E69">
        <w:rPr>
          <w:rFonts w:ascii="Century Gothic" w:hAnsi="Century Gothic"/>
          <w:w w:val="96"/>
        </w:rPr>
        <w:t>o</w:t>
      </w:r>
      <w:r w:rsidRPr="00040E69">
        <w:rPr>
          <w:rFonts w:ascii="Century Gothic" w:hAnsi="Century Gothic"/>
          <w:spacing w:val="-2"/>
          <w:w w:val="96"/>
        </w:rPr>
        <w:t>k</w:t>
      </w:r>
      <w:r w:rsidRPr="00040E69">
        <w:rPr>
          <w:rFonts w:ascii="Century Gothic" w:hAnsi="Century Gothic"/>
          <w:spacing w:val="-4"/>
          <w:w w:val="108"/>
        </w:rPr>
        <w:t>o</w:t>
      </w:r>
      <w:r w:rsidRPr="00040E69">
        <w:rPr>
          <w:rFonts w:ascii="Century Gothic" w:hAnsi="Century Gothic"/>
          <w:w w:val="110"/>
        </w:rPr>
        <w:t>d</w:t>
      </w:r>
      <w:r w:rsidRPr="00040E69">
        <w:rPr>
          <w:rFonts w:ascii="Century Gothic" w:hAnsi="Century Gothic"/>
          <w:spacing w:val="-16"/>
        </w:rPr>
        <w:t xml:space="preserve"> </w:t>
      </w:r>
      <w:r w:rsidRPr="00040E69">
        <w:rPr>
          <w:rFonts w:ascii="Century Gothic" w:hAnsi="Century Gothic"/>
          <w:spacing w:val="-1"/>
        </w:rPr>
        <w:t>1</w:t>
      </w:r>
      <w:r w:rsidRPr="00040E69">
        <w:rPr>
          <w:rFonts w:ascii="Century Gothic" w:hAnsi="Century Gothic"/>
          <w:spacing w:val="-3"/>
        </w:rPr>
        <w:t>O</w:t>
      </w:r>
      <w:r w:rsidRPr="00040E69">
        <w:rPr>
          <w:rFonts w:ascii="Century Gothic" w:hAnsi="Century Gothic"/>
          <w:spacing w:val="-1"/>
          <w:w w:val="97"/>
        </w:rPr>
        <w:t>ddz</w:t>
      </w:r>
      <w:r w:rsidRPr="00040E69">
        <w:rPr>
          <w:rFonts w:ascii="Century Gothic" w:hAnsi="Century Gothic"/>
          <w:spacing w:val="-2"/>
          <w:w w:val="97"/>
        </w:rPr>
        <w:t>i</w:t>
      </w:r>
      <w:r w:rsidRPr="00040E69">
        <w:rPr>
          <w:rFonts w:ascii="Century Gothic" w:hAnsi="Century Gothic"/>
          <w:spacing w:val="-1"/>
          <w:w w:val="111"/>
        </w:rPr>
        <w:t>a</w:t>
      </w:r>
      <w:r w:rsidRPr="00040E69">
        <w:rPr>
          <w:rFonts w:ascii="Century Gothic" w:hAnsi="Century Gothic"/>
          <w:spacing w:val="1"/>
          <w:w w:val="111"/>
        </w:rPr>
        <w:t>ł</w:t>
      </w:r>
      <w:r w:rsidRPr="00040E69">
        <w:rPr>
          <w:rFonts w:ascii="Century Gothic" w:hAnsi="Century Gothic"/>
          <w:spacing w:val="-4"/>
          <w:w w:val="90"/>
        </w:rPr>
        <w:t>y</w:t>
      </w:r>
      <w:r w:rsidRPr="00040E69">
        <w:rPr>
          <w:rFonts w:ascii="Century Gothic" w:hAnsi="Century Gothic"/>
          <w:spacing w:val="1"/>
          <w:w w:val="101"/>
        </w:rPr>
        <w:t>w</w:t>
      </w:r>
      <w:r w:rsidRPr="00040E69">
        <w:rPr>
          <w:rFonts w:ascii="Century Gothic" w:hAnsi="Century Gothic"/>
          <w:spacing w:val="-1"/>
          <w:w w:val="99"/>
        </w:rPr>
        <w:t>ani</w:t>
      </w:r>
      <w:r w:rsidRPr="00040E69">
        <w:rPr>
          <w:rFonts w:ascii="Century Gothic" w:hAnsi="Century Gothic"/>
          <w:w w:val="114"/>
        </w:rPr>
        <w:t>a</w:t>
      </w:r>
      <w:r w:rsidRPr="00040E69">
        <w:rPr>
          <w:rFonts w:ascii="Century Gothic" w:hAnsi="Century Gothic"/>
          <w:spacing w:val="-18"/>
        </w:rPr>
        <w:t xml:space="preserve"> </w:t>
      </w:r>
      <w:r w:rsidRPr="00040E69">
        <w:rPr>
          <w:rFonts w:ascii="Century Gothic" w:hAnsi="Century Gothic"/>
          <w:spacing w:val="-3"/>
          <w:w w:val="96"/>
        </w:rPr>
        <w:t>n</w:t>
      </w:r>
      <w:r w:rsidRPr="00040E69">
        <w:rPr>
          <w:rFonts w:ascii="Century Gothic" w:hAnsi="Century Gothic"/>
          <w:w w:val="114"/>
        </w:rPr>
        <w:t>a</w:t>
      </w:r>
      <w:r w:rsidRPr="00040E69">
        <w:rPr>
          <w:rFonts w:ascii="Century Gothic" w:hAnsi="Century Gothic"/>
          <w:spacing w:val="-17"/>
        </w:rPr>
        <w:t xml:space="preserve"> </w:t>
      </w:r>
      <w:r w:rsidRPr="00040E69">
        <w:rPr>
          <w:rFonts w:ascii="Century Gothic" w:hAnsi="Century Gothic"/>
          <w:w w:val="96"/>
        </w:rPr>
        <w:t>k</w:t>
      </w:r>
      <w:r w:rsidRPr="00040E69">
        <w:rPr>
          <w:rFonts w:ascii="Century Gothic" w:hAnsi="Century Gothic"/>
          <w:spacing w:val="-2"/>
          <w:w w:val="96"/>
        </w:rPr>
        <w:t>o</w:t>
      </w:r>
      <w:r w:rsidRPr="00040E69">
        <w:rPr>
          <w:rFonts w:ascii="Century Gothic" w:hAnsi="Century Gothic"/>
          <w:w w:val="83"/>
        </w:rPr>
        <w:t>nstr</w:t>
      </w:r>
      <w:r w:rsidRPr="00040E69">
        <w:rPr>
          <w:rFonts w:ascii="Century Gothic" w:hAnsi="Century Gothic"/>
          <w:w w:val="90"/>
        </w:rPr>
        <w:t>u</w:t>
      </w:r>
      <w:r w:rsidRPr="00040E69">
        <w:rPr>
          <w:rFonts w:ascii="Century Gothic" w:hAnsi="Century Gothic"/>
          <w:spacing w:val="-3"/>
          <w:w w:val="90"/>
        </w:rPr>
        <w:t>k</w:t>
      </w:r>
      <w:r w:rsidRPr="00040E69">
        <w:rPr>
          <w:rFonts w:ascii="Century Gothic" w:hAnsi="Century Gothic"/>
          <w:w w:val="124"/>
        </w:rPr>
        <w:t>c</w:t>
      </w:r>
      <w:r w:rsidRPr="00040E69">
        <w:rPr>
          <w:rFonts w:ascii="Century Gothic" w:hAnsi="Century Gothic"/>
          <w:spacing w:val="-2"/>
          <w:w w:val="59"/>
        </w:rPr>
        <w:t>j</w:t>
      </w:r>
      <w:r w:rsidRPr="00040E69">
        <w:rPr>
          <w:rFonts w:ascii="Century Gothic" w:hAnsi="Century Gothic"/>
          <w:w w:val="109"/>
        </w:rPr>
        <w:t>e</w:t>
      </w:r>
      <w:r w:rsidRPr="00040E69">
        <w:rPr>
          <w:rFonts w:ascii="Century Gothic" w:hAnsi="Century Gothic"/>
          <w:spacing w:val="-17"/>
        </w:rPr>
        <w:t xml:space="preserve"> </w:t>
      </w:r>
      <w:r w:rsidRPr="00040E69">
        <w:rPr>
          <w:rFonts w:ascii="Century Gothic" w:hAnsi="Century Gothic"/>
          <w:w w:val="104"/>
        </w:rPr>
        <w:t>Cz</w:t>
      </w:r>
      <w:r w:rsidRPr="00040E69">
        <w:rPr>
          <w:rFonts w:ascii="Century Gothic" w:hAnsi="Century Gothic"/>
          <w:spacing w:val="-2"/>
          <w:w w:val="104"/>
        </w:rPr>
        <w:t>ę</w:t>
      </w:r>
      <w:r w:rsidRPr="00040E69">
        <w:rPr>
          <w:rFonts w:ascii="Century Gothic" w:hAnsi="Century Gothic"/>
          <w:w w:val="74"/>
        </w:rPr>
        <w:t>ś</w:t>
      </w:r>
      <w:r w:rsidRPr="00040E69">
        <w:rPr>
          <w:rFonts w:ascii="Century Gothic" w:hAnsi="Century Gothic"/>
          <w:w w:val="124"/>
        </w:rPr>
        <w:t>ć</w:t>
      </w:r>
      <w:r w:rsidRPr="00040E69">
        <w:rPr>
          <w:rFonts w:ascii="Century Gothic" w:hAnsi="Century Gothic"/>
          <w:spacing w:val="-17"/>
        </w:rPr>
        <w:t xml:space="preserve"> </w:t>
      </w:r>
      <w:r w:rsidRPr="00040E69">
        <w:rPr>
          <w:rFonts w:ascii="Century Gothic" w:hAnsi="Century Gothic"/>
          <w:spacing w:val="1"/>
          <w:w w:val="87"/>
        </w:rPr>
        <w:t>1</w:t>
      </w:r>
      <w:r w:rsidRPr="00040E69">
        <w:rPr>
          <w:rFonts w:ascii="Century Gothic" w:hAnsi="Century Gothic"/>
          <w:spacing w:val="1"/>
          <w:w w:val="73"/>
        </w:rPr>
        <w:t>-</w:t>
      </w:r>
      <w:r w:rsidRPr="00040E69">
        <w:rPr>
          <w:rFonts w:ascii="Century Gothic" w:hAnsi="Century Gothic"/>
          <w:spacing w:val="-1"/>
          <w:w w:val="76"/>
        </w:rPr>
        <w:t>1</w:t>
      </w:r>
      <w:r w:rsidRPr="00040E69">
        <w:rPr>
          <w:rFonts w:ascii="Century Gothic" w:hAnsi="Century Gothic"/>
          <w:spacing w:val="-2"/>
          <w:w w:val="76"/>
        </w:rPr>
        <w:t>:</w:t>
      </w:r>
      <w:r w:rsidRPr="00040E69">
        <w:rPr>
          <w:rFonts w:ascii="Century Gothic" w:hAnsi="Century Gothic"/>
          <w:spacing w:val="-1"/>
          <w:w w:val="101"/>
        </w:rPr>
        <w:t>Oddz</w:t>
      </w:r>
      <w:r w:rsidRPr="00040E69">
        <w:rPr>
          <w:rFonts w:ascii="Century Gothic" w:hAnsi="Century Gothic"/>
          <w:spacing w:val="-2"/>
          <w:w w:val="101"/>
        </w:rPr>
        <w:t>i</w:t>
      </w:r>
      <w:r w:rsidRPr="00040E69">
        <w:rPr>
          <w:rFonts w:ascii="Century Gothic" w:hAnsi="Century Gothic"/>
          <w:spacing w:val="-1"/>
          <w:w w:val="111"/>
        </w:rPr>
        <w:t>a</w:t>
      </w:r>
      <w:r w:rsidRPr="00040E69">
        <w:rPr>
          <w:rFonts w:ascii="Century Gothic" w:hAnsi="Century Gothic"/>
          <w:spacing w:val="1"/>
          <w:w w:val="111"/>
        </w:rPr>
        <w:t>ł</w:t>
      </w:r>
      <w:r w:rsidRPr="00040E69">
        <w:rPr>
          <w:rFonts w:ascii="Century Gothic" w:hAnsi="Century Gothic"/>
          <w:spacing w:val="-4"/>
          <w:w w:val="90"/>
        </w:rPr>
        <w:t>y</w:t>
      </w:r>
      <w:r w:rsidRPr="00040E69">
        <w:rPr>
          <w:rFonts w:ascii="Century Gothic" w:hAnsi="Century Gothic"/>
          <w:spacing w:val="1"/>
          <w:w w:val="101"/>
        </w:rPr>
        <w:t>w</w:t>
      </w:r>
      <w:r w:rsidRPr="00040E69">
        <w:rPr>
          <w:rFonts w:ascii="Century Gothic" w:hAnsi="Century Gothic"/>
          <w:spacing w:val="-1"/>
          <w:w w:val="99"/>
        </w:rPr>
        <w:t>ani</w:t>
      </w:r>
      <w:r w:rsidRPr="00040E69">
        <w:rPr>
          <w:rFonts w:ascii="Century Gothic" w:hAnsi="Century Gothic"/>
          <w:w w:val="114"/>
        </w:rPr>
        <w:t>a</w:t>
      </w:r>
      <w:r w:rsidRPr="00040E69">
        <w:rPr>
          <w:rFonts w:ascii="Century Gothic" w:hAnsi="Century Gothic"/>
          <w:spacing w:val="-18"/>
        </w:rPr>
        <w:t xml:space="preserve"> </w:t>
      </w:r>
      <w:r w:rsidRPr="00040E69">
        <w:rPr>
          <w:rFonts w:ascii="Century Gothic" w:hAnsi="Century Gothic"/>
          <w:w w:val="108"/>
        </w:rPr>
        <w:t>og</w:t>
      </w:r>
      <w:r w:rsidRPr="00040E69">
        <w:rPr>
          <w:rFonts w:ascii="Century Gothic" w:hAnsi="Century Gothic"/>
          <w:spacing w:val="-2"/>
          <w:w w:val="108"/>
        </w:rPr>
        <w:t>ó</w:t>
      </w:r>
      <w:r w:rsidRPr="00040E69">
        <w:rPr>
          <w:rFonts w:ascii="Century Gothic" w:hAnsi="Century Gothic"/>
          <w:spacing w:val="-1"/>
          <w:w w:val="73"/>
        </w:rPr>
        <w:t>l</w:t>
      </w:r>
      <w:r w:rsidRPr="00040E69">
        <w:rPr>
          <w:rFonts w:ascii="Century Gothic" w:hAnsi="Century Gothic"/>
          <w:spacing w:val="-3"/>
          <w:w w:val="96"/>
        </w:rPr>
        <w:t>n</w:t>
      </w:r>
      <w:r w:rsidRPr="00040E69">
        <w:rPr>
          <w:rFonts w:ascii="Century Gothic" w:hAnsi="Century Gothic"/>
          <w:w w:val="109"/>
        </w:rPr>
        <w:t>e</w:t>
      </w:r>
      <w:r w:rsidRPr="00040E69">
        <w:rPr>
          <w:rFonts w:ascii="Century Gothic" w:hAnsi="Century Gothic"/>
          <w:spacing w:val="-16"/>
        </w:rPr>
        <w:t xml:space="preserve"> </w:t>
      </w:r>
      <w:r w:rsidRPr="00040E69">
        <w:rPr>
          <w:rFonts w:ascii="Century Gothic" w:hAnsi="Century Gothic"/>
          <w:w w:val="78"/>
        </w:rPr>
        <w:t xml:space="preserve">– </w:t>
      </w:r>
      <w:r w:rsidRPr="00040E69">
        <w:rPr>
          <w:rFonts w:ascii="Century Gothic" w:hAnsi="Century Gothic"/>
          <w:w w:val="98"/>
        </w:rPr>
        <w:t>Ciężar</w:t>
      </w:r>
      <w:r w:rsidRPr="00040E69">
        <w:rPr>
          <w:rFonts w:ascii="Century Gothic" w:hAnsi="Century Gothic"/>
          <w:spacing w:val="-17"/>
        </w:rPr>
        <w:t xml:space="preserve"> </w:t>
      </w:r>
      <w:r w:rsidRPr="00040E69">
        <w:rPr>
          <w:rFonts w:ascii="Century Gothic" w:hAnsi="Century Gothic"/>
          <w:w w:val="109"/>
        </w:rPr>
        <w:t>o</w:t>
      </w:r>
      <w:r w:rsidRPr="00040E69">
        <w:rPr>
          <w:rFonts w:ascii="Century Gothic" w:hAnsi="Century Gothic"/>
          <w:spacing w:val="-3"/>
          <w:w w:val="109"/>
        </w:rPr>
        <w:t>b</w:t>
      </w:r>
      <w:r w:rsidRPr="00040E69">
        <w:rPr>
          <w:rFonts w:ascii="Century Gothic" w:hAnsi="Century Gothic"/>
          <w:w w:val="59"/>
        </w:rPr>
        <w:t>j</w:t>
      </w:r>
      <w:r w:rsidRPr="00040E69">
        <w:rPr>
          <w:rFonts w:ascii="Century Gothic" w:hAnsi="Century Gothic"/>
          <w:w w:val="103"/>
        </w:rPr>
        <w:t>ęt</w:t>
      </w:r>
      <w:r w:rsidRPr="00040E69">
        <w:rPr>
          <w:rFonts w:ascii="Century Gothic" w:hAnsi="Century Gothic"/>
          <w:spacing w:val="-4"/>
          <w:w w:val="103"/>
        </w:rPr>
        <w:t>o</w:t>
      </w:r>
      <w:r w:rsidRPr="00040E69">
        <w:rPr>
          <w:rFonts w:ascii="Century Gothic" w:hAnsi="Century Gothic"/>
          <w:w w:val="74"/>
        </w:rPr>
        <w:t>ś</w:t>
      </w:r>
      <w:r w:rsidRPr="00040E69">
        <w:rPr>
          <w:rFonts w:ascii="Century Gothic" w:hAnsi="Century Gothic"/>
          <w:w w:val="124"/>
        </w:rPr>
        <w:t>c</w:t>
      </w:r>
      <w:r w:rsidRPr="00040E69">
        <w:rPr>
          <w:rFonts w:ascii="Century Gothic" w:hAnsi="Century Gothic"/>
          <w:spacing w:val="-1"/>
          <w:w w:val="73"/>
        </w:rPr>
        <w:t>i</w:t>
      </w:r>
      <w:r w:rsidRPr="00040E69">
        <w:rPr>
          <w:rFonts w:ascii="Century Gothic" w:hAnsi="Century Gothic"/>
          <w:spacing w:val="-4"/>
          <w:w w:val="108"/>
        </w:rPr>
        <w:t>o</w:t>
      </w:r>
      <w:r w:rsidRPr="00040E69">
        <w:rPr>
          <w:rFonts w:ascii="Century Gothic" w:hAnsi="Century Gothic"/>
          <w:spacing w:val="1"/>
          <w:w w:val="101"/>
        </w:rPr>
        <w:t>w</w:t>
      </w:r>
      <w:r w:rsidRPr="00040E69">
        <w:rPr>
          <w:rFonts w:ascii="Century Gothic" w:hAnsi="Century Gothic"/>
          <w:spacing w:val="-1"/>
          <w:w w:val="90"/>
        </w:rPr>
        <w:t>y</w:t>
      </w:r>
      <w:r w:rsidRPr="00040E69">
        <w:rPr>
          <w:rFonts w:ascii="Century Gothic" w:hAnsi="Century Gothic"/>
          <w:w w:val="76"/>
        </w:rPr>
        <w:t>,</w:t>
      </w:r>
      <w:r w:rsidRPr="00040E69">
        <w:rPr>
          <w:rFonts w:ascii="Century Gothic" w:hAnsi="Century Gothic"/>
          <w:spacing w:val="-17"/>
        </w:rPr>
        <w:t xml:space="preserve"> </w:t>
      </w:r>
      <w:r w:rsidRPr="00040E69">
        <w:rPr>
          <w:rFonts w:ascii="Century Gothic" w:hAnsi="Century Gothic"/>
          <w:spacing w:val="-2"/>
          <w:w w:val="124"/>
        </w:rPr>
        <w:t>c</w:t>
      </w:r>
      <w:r w:rsidRPr="00040E69">
        <w:rPr>
          <w:rFonts w:ascii="Century Gothic" w:hAnsi="Century Gothic"/>
          <w:spacing w:val="-1"/>
          <w:w w:val="73"/>
        </w:rPr>
        <w:t>i</w:t>
      </w:r>
      <w:r w:rsidRPr="00040E69">
        <w:rPr>
          <w:rFonts w:ascii="Century Gothic" w:hAnsi="Century Gothic"/>
          <w:w w:val="96"/>
        </w:rPr>
        <w:t>ężar</w:t>
      </w:r>
      <w:r w:rsidRPr="00040E69">
        <w:rPr>
          <w:rFonts w:ascii="Century Gothic" w:hAnsi="Century Gothic"/>
          <w:spacing w:val="-17"/>
        </w:rPr>
        <w:t xml:space="preserve"> </w:t>
      </w:r>
      <w:r w:rsidRPr="00040E69">
        <w:rPr>
          <w:rFonts w:ascii="Century Gothic" w:hAnsi="Century Gothic"/>
          <w:spacing w:val="-2"/>
          <w:w w:val="101"/>
        </w:rPr>
        <w:t>w</w:t>
      </w:r>
      <w:r w:rsidRPr="00040E69">
        <w:rPr>
          <w:rFonts w:ascii="Century Gothic" w:hAnsi="Century Gothic"/>
          <w:w w:val="105"/>
        </w:rPr>
        <w:t>ł</w:t>
      </w:r>
      <w:r w:rsidRPr="00040E69">
        <w:rPr>
          <w:rFonts w:ascii="Century Gothic" w:hAnsi="Century Gothic"/>
          <w:spacing w:val="-3"/>
          <w:w w:val="114"/>
        </w:rPr>
        <w:t>a</w:t>
      </w:r>
      <w:r w:rsidRPr="00040E69">
        <w:rPr>
          <w:rFonts w:ascii="Century Gothic" w:hAnsi="Century Gothic"/>
          <w:w w:val="74"/>
        </w:rPr>
        <w:t>s</w:t>
      </w:r>
      <w:r w:rsidRPr="00040E69">
        <w:rPr>
          <w:rFonts w:ascii="Century Gothic" w:hAnsi="Century Gothic"/>
          <w:w w:val="93"/>
        </w:rPr>
        <w:t>n</w:t>
      </w:r>
      <w:r w:rsidRPr="00040E69">
        <w:rPr>
          <w:rFonts w:ascii="Century Gothic" w:hAnsi="Century Gothic"/>
          <w:spacing w:val="-2"/>
          <w:w w:val="93"/>
        </w:rPr>
        <w:t>y</w:t>
      </w:r>
      <w:r w:rsidRPr="00040E69">
        <w:rPr>
          <w:rFonts w:ascii="Century Gothic" w:hAnsi="Century Gothic"/>
          <w:w w:val="76"/>
        </w:rPr>
        <w:t>,</w:t>
      </w:r>
      <w:r w:rsidRPr="00040E69">
        <w:rPr>
          <w:rFonts w:ascii="Century Gothic" w:hAnsi="Century Gothic"/>
          <w:spacing w:val="-17"/>
        </w:rPr>
        <w:t xml:space="preserve"> </w:t>
      </w:r>
      <w:r w:rsidRPr="00040E69">
        <w:rPr>
          <w:rFonts w:ascii="Century Gothic" w:hAnsi="Century Gothic"/>
          <w:w w:val="109"/>
        </w:rPr>
        <w:t>o</w:t>
      </w:r>
      <w:r w:rsidRPr="00040E69">
        <w:rPr>
          <w:rFonts w:ascii="Century Gothic" w:hAnsi="Century Gothic"/>
          <w:spacing w:val="-3"/>
          <w:w w:val="109"/>
        </w:rPr>
        <w:t>b</w:t>
      </w:r>
      <w:r w:rsidRPr="00040E69">
        <w:rPr>
          <w:rFonts w:ascii="Century Gothic" w:hAnsi="Century Gothic"/>
          <w:w w:val="124"/>
        </w:rPr>
        <w:t>c</w:t>
      </w:r>
      <w:r w:rsidRPr="00040E69">
        <w:rPr>
          <w:rFonts w:ascii="Century Gothic" w:hAnsi="Century Gothic"/>
          <w:spacing w:val="-1"/>
          <w:w w:val="73"/>
        </w:rPr>
        <w:t>i</w:t>
      </w:r>
      <w:r w:rsidRPr="00040E69">
        <w:rPr>
          <w:rFonts w:ascii="Century Gothic" w:hAnsi="Century Gothic"/>
          <w:spacing w:val="-1"/>
          <w:w w:val="102"/>
        </w:rPr>
        <w:t>ąż</w:t>
      </w:r>
      <w:r w:rsidRPr="00040E69">
        <w:rPr>
          <w:rFonts w:ascii="Century Gothic" w:hAnsi="Century Gothic"/>
          <w:spacing w:val="-2"/>
          <w:w w:val="102"/>
        </w:rPr>
        <w:t>e</w:t>
      </w:r>
      <w:r w:rsidRPr="00040E69">
        <w:rPr>
          <w:rFonts w:ascii="Century Gothic" w:hAnsi="Century Gothic"/>
          <w:spacing w:val="-3"/>
          <w:w w:val="96"/>
        </w:rPr>
        <w:t>n</w:t>
      </w:r>
      <w:r w:rsidRPr="00040E69">
        <w:rPr>
          <w:rFonts w:ascii="Century Gothic" w:hAnsi="Century Gothic"/>
          <w:spacing w:val="-1"/>
          <w:w w:val="73"/>
        </w:rPr>
        <w:t>i</w:t>
      </w:r>
      <w:r w:rsidRPr="00040E69">
        <w:rPr>
          <w:rFonts w:ascii="Century Gothic" w:hAnsi="Century Gothic"/>
          <w:w w:val="114"/>
        </w:rPr>
        <w:t>a</w:t>
      </w:r>
      <w:r w:rsidRPr="00040E69">
        <w:rPr>
          <w:rFonts w:ascii="Century Gothic" w:hAnsi="Century Gothic"/>
          <w:spacing w:val="-15"/>
        </w:rPr>
        <w:t xml:space="preserve"> </w:t>
      </w:r>
      <w:r w:rsidRPr="00040E69">
        <w:rPr>
          <w:rFonts w:ascii="Century Gothic" w:hAnsi="Century Gothic"/>
          <w:w w:val="89"/>
        </w:rPr>
        <w:t>uż</w:t>
      </w:r>
      <w:r w:rsidRPr="00040E69">
        <w:rPr>
          <w:rFonts w:ascii="Century Gothic" w:hAnsi="Century Gothic"/>
          <w:spacing w:val="-1"/>
          <w:w w:val="89"/>
        </w:rPr>
        <w:t>y</w:t>
      </w:r>
      <w:r w:rsidRPr="00040E69">
        <w:rPr>
          <w:rFonts w:ascii="Century Gothic" w:hAnsi="Century Gothic"/>
          <w:w w:val="85"/>
        </w:rPr>
        <w:t>t</w:t>
      </w:r>
      <w:r w:rsidRPr="00040E69">
        <w:rPr>
          <w:rFonts w:ascii="Century Gothic" w:hAnsi="Century Gothic"/>
          <w:spacing w:val="-1"/>
          <w:w w:val="85"/>
        </w:rPr>
        <w:t>k</w:t>
      </w:r>
      <w:r w:rsidRPr="00040E69">
        <w:rPr>
          <w:rFonts w:ascii="Century Gothic" w:hAnsi="Century Gothic"/>
          <w:spacing w:val="-4"/>
          <w:w w:val="108"/>
        </w:rPr>
        <w:t>o</w:t>
      </w:r>
      <w:r w:rsidRPr="00040E69">
        <w:rPr>
          <w:rFonts w:ascii="Century Gothic" w:hAnsi="Century Gothic"/>
          <w:spacing w:val="1"/>
          <w:w w:val="101"/>
        </w:rPr>
        <w:t>w</w:t>
      </w:r>
      <w:r w:rsidRPr="00040E69">
        <w:rPr>
          <w:rFonts w:ascii="Century Gothic" w:hAnsi="Century Gothic"/>
          <w:w w:val="109"/>
        </w:rPr>
        <w:t>e</w:t>
      </w:r>
      <w:r w:rsidRPr="00040E69">
        <w:rPr>
          <w:rFonts w:ascii="Century Gothic" w:hAnsi="Century Gothic"/>
          <w:spacing w:val="-18"/>
        </w:rPr>
        <w:t xml:space="preserve"> </w:t>
      </w:r>
      <w:r w:rsidRPr="00040E69">
        <w:rPr>
          <w:rFonts w:ascii="Century Gothic" w:hAnsi="Century Gothic"/>
          <w:w w:val="101"/>
        </w:rPr>
        <w:t>w</w:t>
      </w:r>
      <w:r w:rsidRPr="00040E69">
        <w:rPr>
          <w:rFonts w:ascii="Century Gothic" w:hAnsi="Century Gothic"/>
          <w:spacing w:val="-17"/>
        </w:rPr>
        <w:t xml:space="preserve"> </w:t>
      </w:r>
      <w:r w:rsidRPr="00040E69">
        <w:rPr>
          <w:rFonts w:ascii="Century Gothic" w:hAnsi="Century Gothic"/>
          <w:spacing w:val="-2"/>
          <w:w w:val="109"/>
        </w:rPr>
        <w:t>b</w:t>
      </w:r>
      <w:r w:rsidRPr="00040E69">
        <w:rPr>
          <w:rFonts w:ascii="Century Gothic" w:hAnsi="Century Gothic"/>
          <w:w w:val="98"/>
        </w:rPr>
        <w:t>udy</w:t>
      </w:r>
      <w:r w:rsidRPr="00040E69">
        <w:rPr>
          <w:rFonts w:ascii="Century Gothic" w:hAnsi="Century Gothic"/>
          <w:spacing w:val="-1"/>
          <w:w w:val="98"/>
        </w:rPr>
        <w:t>n</w:t>
      </w:r>
      <w:r w:rsidRPr="00040E69">
        <w:rPr>
          <w:rFonts w:ascii="Century Gothic" w:hAnsi="Century Gothic"/>
          <w:spacing w:val="-3"/>
          <w:w w:val="85"/>
        </w:rPr>
        <w:t>k</w:t>
      </w:r>
      <w:r w:rsidRPr="00040E69">
        <w:rPr>
          <w:rFonts w:ascii="Century Gothic" w:hAnsi="Century Gothic"/>
          <w:spacing w:val="-1"/>
          <w:w w:val="119"/>
        </w:rPr>
        <w:t>a</w:t>
      </w:r>
      <w:r w:rsidRPr="00040E69">
        <w:rPr>
          <w:rFonts w:ascii="Century Gothic" w:hAnsi="Century Gothic"/>
          <w:spacing w:val="1"/>
          <w:w w:val="119"/>
        </w:rPr>
        <w:t>c</w:t>
      </w:r>
      <w:r w:rsidRPr="00040E69">
        <w:rPr>
          <w:rFonts w:ascii="Century Gothic" w:hAnsi="Century Gothic"/>
          <w:spacing w:val="-3"/>
          <w:w w:val="96"/>
        </w:rPr>
        <w:t>h</w:t>
      </w:r>
      <w:r w:rsidRPr="00040E69">
        <w:rPr>
          <w:rFonts w:ascii="Century Gothic" w:hAnsi="Century Gothic"/>
          <w:w w:val="76"/>
        </w:rPr>
        <w:t>,</w:t>
      </w:r>
      <w:r w:rsidRPr="00040E69">
        <w:rPr>
          <w:rFonts w:ascii="Century Gothic" w:hAnsi="Century Gothic"/>
          <w:spacing w:val="-14"/>
        </w:rPr>
        <w:t xml:space="preserve"> </w:t>
      </w:r>
      <w:r w:rsidRPr="00040E69">
        <w:rPr>
          <w:rFonts w:ascii="Century Gothic" w:hAnsi="Century Gothic"/>
          <w:spacing w:val="-2"/>
          <w:w w:val="98"/>
        </w:rPr>
        <w:t>P</w:t>
      </w:r>
      <w:r w:rsidRPr="00040E69">
        <w:rPr>
          <w:rFonts w:ascii="Century Gothic" w:hAnsi="Century Gothic"/>
          <w:spacing w:val="-1"/>
          <w:w w:val="85"/>
        </w:rPr>
        <w:t>K</w:t>
      </w:r>
      <w:r w:rsidRPr="00040E69">
        <w:rPr>
          <w:rFonts w:ascii="Century Gothic" w:hAnsi="Century Gothic"/>
          <w:spacing w:val="-3"/>
          <w:w w:val="99"/>
        </w:rPr>
        <w:t>N</w:t>
      </w:r>
      <w:r w:rsidRPr="00040E69">
        <w:rPr>
          <w:rFonts w:ascii="Century Gothic" w:hAnsi="Century Gothic"/>
          <w:w w:val="76"/>
        </w:rPr>
        <w:t>,</w:t>
      </w:r>
      <w:r w:rsidRPr="00040E69">
        <w:rPr>
          <w:rFonts w:ascii="Century Gothic" w:hAnsi="Century Gothic"/>
          <w:spacing w:val="-14"/>
        </w:rPr>
        <w:t xml:space="preserve"> </w:t>
      </w:r>
      <w:r w:rsidRPr="00040E69">
        <w:rPr>
          <w:rFonts w:ascii="Century Gothic" w:hAnsi="Century Gothic"/>
          <w:spacing w:val="-4"/>
          <w:w w:val="97"/>
        </w:rPr>
        <w:t>W</w:t>
      </w:r>
      <w:r w:rsidRPr="00040E69">
        <w:rPr>
          <w:rFonts w:ascii="Century Gothic" w:hAnsi="Century Gothic"/>
          <w:spacing w:val="-1"/>
          <w:w w:val="96"/>
        </w:rPr>
        <w:t>a</w:t>
      </w:r>
      <w:r w:rsidRPr="00040E69">
        <w:rPr>
          <w:rFonts w:ascii="Century Gothic" w:hAnsi="Century Gothic"/>
          <w:spacing w:val="-2"/>
          <w:w w:val="96"/>
        </w:rPr>
        <w:t>r</w:t>
      </w:r>
      <w:r w:rsidRPr="00040E69">
        <w:rPr>
          <w:rFonts w:ascii="Century Gothic" w:hAnsi="Century Gothic"/>
          <w:w w:val="74"/>
        </w:rPr>
        <w:t>s</w:t>
      </w:r>
      <w:r w:rsidRPr="00040E69">
        <w:rPr>
          <w:rFonts w:ascii="Century Gothic" w:hAnsi="Century Gothic"/>
          <w:w w:val="98"/>
        </w:rPr>
        <w:t>z</w:t>
      </w:r>
      <w:r w:rsidRPr="00040E69">
        <w:rPr>
          <w:rFonts w:ascii="Century Gothic" w:hAnsi="Century Gothic"/>
          <w:spacing w:val="-3"/>
          <w:w w:val="98"/>
        </w:rPr>
        <w:t>a</w:t>
      </w:r>
      <w:r w:rsidRPr="00040E69">
        <w:rPr>
          <w:rFonts w:ascii="Century Gothic" w:hAnsi="Century Gothic"/>
          <w:spacing w:val="1"/>
          <w:w w:val="101"/>
        </w:rPr>
        <w:t>w</w:t>
      </w:r>
      <w:r w:rsidRPr="00040E69">
        <w:rPr>
          <w:rFonts w:ascii="Century Gothic" w:hAnsi="Century Gothic"/>
          <w:w w:val="114"/>
        </w:rPr>
        <w:t xml:space="preserve">a </w:t>
      </w:r>
      <w:r w:rsidRPr="00040E69">
        <w:rPr>
          <w:rFonts w:ascii="Century Gothic" w:hAnsi="Century Gothic"/>
        </w:rPr>
        <w:t>2004.</w:t>
      </w:r>
    </w:p>
    <w:p w14:paraId="2E01E2C7" w14:textId="77777777" w:rsidR="008415CF" w:rsidRPr="00040E69" w:rsidRDefault="008415CF" w:rsidP="003404FE">
      <w:pPr>
        <w:pStyle w:val="Tekstpodstawowy"/>
        <w:spacing w:before="159" w:line="276" w:lineRule="auto"/>
        <w:ind w:left="237" w:right="127"/>
        <w:rPr>
          <w:rFonts w:ascii="Century Gothic" w:hAnsi="Century Gothic"/>
        </w:rPr>
      </w:pPr>
      <w:r w:rsidRPr="00040E69">
        <w:rPr>
          <w:rFonts w:ascii="Century Gothic" w:hAnsi="Century Gothic"/>
          <w:w w:val="95"/>
        </w:rPr>
        <w:t xml:space="preserve">PN-EN 1991-1-4, Eurokod 1, Oddziaływania na konstrukcje Część 1-4:Oddziaływania ogólne – </w:t>
      </w:r>
      <w:r w:rsidRPr="00040E69">
        <w:rPr>
          <w:rFonts w:ascii="Century Gothic" w:hAnsi="Century Gothic"/>
        </w:rPr>
        <w:t>Oddziaływanie wiatru, PKN, Warszawa 2008.</w:t>
      </w:r>
    </w:p>
    <w:p w14:paraId="71B69B67" w14:textId="77777777" w:rsidR="003404FE" w:rsidRPr="00040E69" w:rsidRDefault="003404FE" w:rsidP="003404FE">
      <w:pPr>
        <w:spacing w:after="0" w:line="276" w:lineRule="auto"/>
        <w:ind w:left="237"/>
        <w:rPr>
          <w:rFonts w:ascii="Century Gothic" w:eastAsia="Times New Roman" w:hAnsi="Century Gothic" w:cs="Times New Roman"/>
          <w:w w:val="95"/>
          <w:sz w:val="24"/>
          <w:szCs w:val="24"/>
        </w:rPr>
      </w:pPr>
    </w:p>
    <w:p w14:paraId="3DAB2BFF" w14:textId="6AC3B9AA" w:rsidR="003404FE" w:rsidRPr="00040E69" w:rsidRDefault="008415CF" w:rsidP="003404FE">
      <w:pPr>
        <w:spacing w:after="0" w:line="276" w:lineRule="auto"/>
        <w:ind w:left="237"/>
        <w:rPr>
          <w:rFonts w:ascii="Century Gothic" w:eastAsia="Times New Roman" w:hAnsi="Century Gothic" w:cs="Times New Roman"/>
          <w:w w:val="95"/>
          <w:sz w:val="24"/>
          <w:szCs w:val="24"/>
        </w:rPr>
      </w:pPr>
      <w:r w:rsidRPr="00040E69">
        <w:rPr>
          <w:rFonts w:ascii="Century Gothic" w:eastAsia="Times New Roman" w:hAnsi="Century Gothic" w:cs="Times New Roman"/>
          <w:w w:val="95"/>
          <w:sz w:val="24"/>
          <w:szCs w:val="24"/>
        </w:rPr>
        <w:t xml:space="preserve">PN-EN 1992-1:2008 Eurokod 2: Konstrukcje betonowe, żelbetowe i sprężone. Obliczenia statyczne i wymiarowanie.     </w:t>
      </w:r>
    </w:p>
    <w:p w14:paraId="0352DDC9" w14:textId="7F92CC0E" w:rsidR="008415CF" w:rsidRPr="00040E69" w:rsidRDefault="008415CF" w:rsidP="003404FE">
      <w:pPr>
        <w:spacing w:after="0" w:line="276" w:lineRule="auto"/>
        <w:ind w:left="237"/>
        <w:rPr>
          <w:rFonts w:ascii="Century Gothic" w:eastAsia="Times New Roman" w:hAnsi="Century Gothic" w:cs="Times New Roman"/>
          <w:w w:val="95"/>
          <w:sz w:val="24"/>
          <w:szCs w:val="24"/>
        </w:rPr>
      </w:pPr>
      <w:r w:rsidRPr="00040E69">
        <w:rPr>
          <w:rFonts w:ascii="Century Gothic" w:eastAsia="Times New Roman" w:hAnsi="Century Gothic" w:cs="Times New Roman"/>
          <w:w w:val="95"/>
          <w:sz w:val="24"/>
          <w:szCs w:val="24"/>
        </w:rPr>
        <w:t xml:space="preserve">        </w:t>
      </w:r>
    </w:p>
    <w:p w14:paraId="40914417" w14:textId="0574A6CC" w:rsidR="008415CF" w:rsidRPr="00040E69" w:rsidRDefault="008415CF" w:rsidP="003404FE">
      <w:pPr>
        <w:spacing w:after="0" w:line="276" w:lineRule="auto"/>
        <w:ind w:firstLine="237"/>
        <w:rPr>
          <w:rFonts w:ascii="Century Gothic" w:eastAsia="Times New Roman" w:hAnsi="Century Gothic" w:cs="Times New Roman"/>
          <w:w w:val="95"/>
          <w:sz w:val="24"/>
          <w:szCs w:val="24"/>
        </w:rPr>
      </w:pPr>
      <w:r w:rsidRPr="00040E69">
        <w:rPr>
          <w:rFonts w:ascii="Century Gothic" w:eastAsia="Times New Roman" w:hAnsi="Century Gothic" w:cs="Times New Roman"/>
          <w:w w:val="95"/>
          <w:sz w:val="24"/>
          <w:szCs w:val="24"/>
        </w:rPr>
        <w:t>PN-EN 1997-1:2008 Eurokod 7: Projektowanie geotechniczne - Część 1: Zasady ogólne</w:t>
      </w:r>
    </w:p>
    <w:p w14:paraId="672F94A2" w14:textId="77777777" w:rsidR="003404FE" w:rsidRPr="00040E69" w:rsidRDefault="003404FE" w:rsidP="003404FE">
      <w:pPr>
        <w:spacing w:after="0" w:line="276" w:lineRule="auto"/>
        <w:ind w:firstLine="237"/>
        <w:rPr>
          <w:rFonts w:ascii="Century Gothic" w:eastAsia="Times New Roman" w:hAnsi="Century Gothic" w:cs="Times New Roman"/>
          <w:w w:val="95"/>
          <w:sz w:val="24"/>
          <w:szCs w:val="24"/>
        </w:rPr>
      </w:pPr>
    </w:p>
    <w:p w14:paraId="1FEE0B10" w14:textId="2765F15B" w:rsidR="008415CF" w:rsidRPr="00040E69" w:rsidRDefault="008415CF" w:rsidP="003404FE">
      <w:pPr>
        <w:spacing w:after="0" w:line="276" w:lineRule="auto"/>
        <w:ind w:left="237"/>
        <w:rPr>
          <w:rFonts w:ascii="Century Gothic" w:eastAsia="Times New Roman" w:hAnsi="Century Gothic" w:cs="Times New Roman"/>
          <w:w w:val="95"/>
          <w:sz w:val="24"/>
          <w:szCs w:val="24"/>
        </w:rPr>
      </w:pPr>
      <w:r w:rsidRPr="00040E69">
        <w:rPr>
          <w:rFonts w:ascii="Century Gothic" w:eastAsia="Times New Roman" w:hAnsi="Century Gothic" w:cs="Times New Roman"/>
          <w:w w:val="95"/>
          <w:sz w:val="24"/>
          <w:szCs w:val="24"/>
        </w:rPr>
        <w:t>PN-EN 1995-1-1:2005 Eurokod 5: Projektowanie konstrukcji drewnianych -- Część 1-1: Zasady ogólne i zasady dla budynków</w:t>
      </w:r>
    </w:p>
    <w:p w14:paraId="0CE8F61F" w14:textId="77777777" w:rsidR="003404FE" w:rsidRPr="00040E69" w:rsidRDefault="003404FE" w:rsidP="003404FE">
      <w:pPr>
        <w:spacing w:after="0" w:line="276" w:lineRule="auto"/>
        <w:ind w:left="237"/>
        <w:rPr>
          <w:rFonts w:ascii="Century Gothic" w:eastAsia="Times New Roman" w:hAnsi="Century Gothic" w:cs="Times New Roman"/>
          <w:w w:val="95"/>
          <w:sz w:val="24"/>
          <w:szCs w:val="24"/>
        </w:rPr>
      </w:pPr>
    </w:p>
    <w:p w14:paraId="4569B9FA" w14:textId="77777777" w:rsidR="008415CF" w:rsidRPr="00040E69" w:rsidRDefault="008415CF" w:rsidP="003404FE">
      <w:pPr>
        <w:spacing w:after="0" w:line="276" w:lineRule="auto"/>
        <w:ind w:left="237"/>
        <w:rPr>
          <w:rFonts w:ascii="Century Gothic" w:eastAsia="Times New Roman" w:hAnsi="Century Gothic" w:cs="Times New Roman"/>
          <w:w w:val="95"/>
          <w:sz w:val="24"/>
          <w:szCs w:val="24"/>
        </w:rPr>
      </w:pPr>
      <w:r w:rsidRPr="00040E69">
        <w:rPr>
          <w:rFonts w:ascii="Century Gothic" w:eastAsia="Times New Roman" w:hAnsi="Century Gothic" w:cs="Times New Roman"/>
          <w:w w:val="95"/>
          <w:sz w:val="24"/>
          <w:szCs w:val="24"/>
        </w:rPr>
        <w:t>Krzysztof Schabowicz – „Budownictwo ogólne, podstawy projektowania i obliczania konstrukcji budynków”</w:t>
      </w:r>
    </w:p>
    <w:p w14:paraId="6E721A6A" w14:textId="77777777" w:rsidR="008415CF" w:rsidRPr="00040E69" w:rsidRDefault="008415CF" w:rsidP="003404FE">
      <w:pPr>
        <w:pStyle w:val="Tekstpodstawowy"/>
        <w:spacing w:before="158" w:line="276" w:lineRule="auto"/>
        <w:ind w:left="237"/>
        <w:rPr>
          <w:rFonts w:ascii="Century Gothic" w:hAnsi="Century Gothic"/>
        </w:rPr>
      </w:pPr>
      <w:r w:rsidRPr="00040E69">
        <w:rPr>
          <w:rFonts w:ascii="Century Gothic" w:hAnsi="Century Gothic"/>
          <w:spacing w:val="-2"/>
          <w:w w:val="98"/>
        </w:rPr>
        <w:t>P</w:t>
      </w:r>
      <w:r w:rsidRPr="00040E69">
        <w:rPr>
          <w:rFonts w:ascii="Century Gothic" w:hAnsi="Century Gothic"/>
          <w:spacing w:val="-1"/>
          <w:w w:val="98"/>
        </w:rPr>
        <w:t>N</w:t>
      </w:r>
      <w:r w:rsidRPr="00040E69">
        <w:rPr>
          <w:rFonts w:ascii="Century Gothic" w:hAnsi="Century Gothic"/>
          <w:spacing w:val="1"/>
          <w:w w:val="73"/>
        </w:rPr>
        <w:t>-</w:t>
      </w:r>
      <w:r w:rsidRPr="00040E69">
        <w:rPr>
          <w:rFonts w:ascii="Century Gothic" w:hAnsi="Century Gothic"/>
          <w:spacing w:val="-1"/>
          <w:w w:val="85"/>
        </w:rPr>
        <w:t>E</w:t>
      </w:r>
      <w:r w:rsidRPr="00040E69">
        <w:rPr>
          <w:rFonts w:ascii="Century Gothic" w:hAnsi="Century Gothic"/>
          <w:w w:val="99"/>
        </w:rPr>
        <w:t>N</w:t>
      </w:r>
      <w:r w:rsidRPr="00040E69">
        <w:rPr>
          <w:rFonts w:ascii="Century Gothic" w:hAnsi="Century Gothic"/>
          <w:spacing w:val="-16"/>
        </w:rPr>
        <w:t xml:space="preserve"> </w:t>
      </w:r>
      <w:r w:rsidRPr="00040E69">
        <w:rPr>
          <w:rFonts w:ascii="Century Gothic" w:hAnsi="Century Gothic"/>
          <w:spacing w:val="-3"/>
          <w:w w:val="87"/>
        </w:rPr>
        <w:t>1</w:t>
      </w:r>
      <w:r w:rsidRPr="00040E69">
        <w:rPr>
          <w:rFonts w:ascii="Century Gothic" w:hAnsi="Century Gothic"/>
          <w:w w:val="87"/>
        </w:rPr>
        <w:t>993</w:t>
      </w:r>
      <w:r w:rsidRPr="00040E69">
        <w:rPr>
          <w:rFonts w:ascii="Century Gothic" w:hAnsi="Century Gothic"/>
          <w:spacing w:val="-2"/>
          <w:w w:val="73"/>
        </w:rPr>
        <w:t>-</w:t>
      </w:r>
      <w:r w:rsidRPr="00040E69">
        <w:rPr>
          <w:rFonts w:ascii="Century Gothic" w:hAnsi="Century Gothic"/>
          <w:w w:val="87"/>
        </w:rPr>
        <w:t>1</w:t>
      </w:r>
      <w:r w:rsidRPr="00040E69">
        <w:rPr>
          <w:rFonts w:ascii="Century Gothic" w:hAnsi="Century Gothic"/>
          <w:spacing w:val="1"/>
          <w:w w:val="73"/>
        </w:rPr>
        <w:t>-</w:t>
      </w:r>
      <w:r w:rsidRPr="00040E69">
        <w:rPr>
          <w:rFonts w:ascii="Century Gothic" w:hAnsi="Century Gothic"/>
          <w:spacing w:val="-3"/>
          <w:w w:val="87"/>
        </w:rPr>
        <w:t>1</w:t>
      </w:r>
      <w:r w:rsidRPr="00040E69">
        <w:rPr>
          <w:rFonts w:ascii="Century Gothic" w:hAnsi="Century Gothic"/>
          <w:w w:val="76"/>
        </w:rPr>
        <w:t>,</w:t>
      </w:r>
      <w:r w:rsidRPr="00040E69">
        <w:rPr>
          <w:rFonts w:ascii="Century Gothic" w:hAnsi="Century Gothic"/>
          <w:spacing w:val="-17"/>
        </w:rPr>
        <w:t xml:space="preserve"> </w:t>
      </w:r>
      <w:r w:rsidRPr="00040E69">
        <w:rPr>
          <w:rFonts w:ascii="Century Gothic" w:hAnsi="Century Gothic"/>
          <w:spacing w:val="-1"/>
          <w:w w:val="85"/>
        </w:rPr>
        <w:t>E</w:t>
      </w:r>
      <w:r w:rsidRPr="00040E69">
        <w:rPr>
          <w:rFonts w:ascii="Century Gothic" w:hAnsi="Century Gothic"/>
          <w:w w:val="86"/>
        </w:rPr>
        <w:t>ur</w:t>
      </w:r>
      <w:r w:rsidRPr="00040E69">
        <w:rPr>
          <w:rFonts w:ascii="Century Gothic" w:hAnsi="Century Gothic"/>
          <w:w w:val="96"/>
        </w:rPr>
        <w:t>o</w:t>
      </w:r>
      <w:r w:rsidRPr="00040E69">
        <w:rPr>
          <w:rFonts w:ascii="Century Gothic" w:hAnsi="Century Gothic"/>
          <w:spacing w:val="-2"/>
          <w:w w:val="96"/>
        </w:rPr>
        <w:t>k</w:t>
      </w:r>
      <w:r w:rsidRPr="00040E69">
        <w:rPr>
          <w:rFonts w:ascii="Century Gothic" w:hAnsi="Century Gothic"/>
          <w:spacing w:val="-4"/>
          <w:w w:val="108"/>
        </w:rPr>
        <w:t>o</w:t>
      </w:r>
      <w:r w:rsidRPr="00040E69">
        <w:rPr>
          <w:rFonts w:ascii="Century Gothic" w:hAnsi="Century Gothic"/>
          <w:w w:val="110"/>
        </w:rPr>
        <w:t>d</w:t>
      </w:r>
      <w:r w:rsidRPr="00040E69">
        <w:rPr>
          <w:rFonts w:ascii="Century Gothic" w:hAnsi="Century Gothic"/>
          <w:spacing w:val="-16"/>
        </w:rPr>
        <w:t xml:space="preserve"> </w:t>
      </w:r>
      <w:r w:rsidRPr="00040E69">
        <w:rPr>
          <w:rFonts w:ascii="Century Gothic" w:hAnsi="Century Gothic"/>
          <w:spacing w:val="-3"/>
          <w:w w:val="87"/>
        </w:rPr>
        <w:t>3</w:t>
      </w:r>
      <w:r w:rsidRPr="00040E69">
        <w:rPr>
          <w:rFonts w:ascii="Century Gothic" w:hAnsi="Century Gothic"/>
          <w:w w:val="76"/>
        </w:rPr>
        <w:t>,</w:t>
      </w:r>
      <w:r w:rsidRPr="00040E69">
        <w:rPr>
          <w:rFonts w:ascii="Century Gothic" w:hAnsi="Century Gothic"/>
          <w:spacing w:val="-14"/>
        </w:rPr>
        <w:t xml:space="preserve"> </w:t>
      </w:r>
      <w:r w:rsidRPr="00040E69">
        <w:rPr>
          <w:rFonts w:ascii="Century Gothic" w:hAnsi="Century Gothic"/>
          <w:spacing w:val="-2"/>
          <w:w w:val="98"/>
        </w:rPr>
        <w:t>P</w:t>
      </w:r>
      <w:r w:rsidRPr="00040E69">
        <w:rPr>
          <w:rFonts w:ascii="Century Gothic" w:hAnsi="Century Gothic"/>
          <w:w w:val="70"/>
        </w:rPr>
        <w:t>r</w:t>
      </w:r>
      <w:r w:rsidRPr="00040E69">
        <w:rPr>
          <w:rFonts w:ascii="Century Gothic" w:hAnsi="Century Gothic"/>
          <w:spacing w:val="-4"/>
          <w:w w:val="108"/>
        </w:rPr>
        <w:t>o</w:t>
      </w:r>
      <w:r w:rsidRPr="00040E69">
        <w:rPr>
          <w:rFonts w:ascii="Century Gothic" w:hAnsi="Century Gothic"/>
          <w:w w:val="59"/>
        </w:rPr>
        <w:t>j</w:t>
      </w:r>
      <w:r w:rsidRPr="00040E69">
        <w:rPr>
          <w:rFonts w:ascii="Century Gothic" w:hAnsi="Century Gothic"/>
          <w:w w:val="98"/>
        </w:rPr>
        <w:t>ekt</w:t>
      </w:r>
      <w:r w:rsidRPr="00040E69">
        <w:rPr>
          <w:rFonts w:ascii="Century Gothic" w:hAnsi="Century Gothic"/>
          <w:spacing w:val="-4"/>
          <w:w w:val="98"/>
        </w:rPr>
        <w:t>o</w:t>
      </w:r>
      <w:r w:rsidRPr="00040E69">
        <w:rPr>
          <w:rFonts w:ascii="Century Gothic" w:hAnsi="Century Gothic"/>
          <w:spacing w:val="1"/>
          <w:w w:val="101"/>
        </w:rPr>
        <w:t>w</w:t>
      </w:r>
      <w:r w:rsidRPr="00040E69">
        <w:rPr>
          <w:rFonts w:ascii="Century Gothic" w:hAnsi="Century Gothic"/>
          <w:spacing w:val="-1"/>
          <w:w w:val="99"/>
        </w:rPr>
        <w:t>ani</w:t>
      </w:r>
      <w:r w:rsidRPr="00040E69">
        <w:rPr>
          <w:rFonts w:ascii="Century Gothic" w:hAnsi="Century Gothic"/>
          <w:w w:val="109"/>
        </w:rPr>
        <w:t>e</w:t>
      </w:r>
      <w:r w:rsidRPr="00040E69">
        <w:rPr>
          <w:rFonts w:ascii="Century Gothic" w:hAnsi="Century Gothic"/>
          <w:spacing w:val="-18"/>
        </w:rPr>
        <w:t xml:space="preserve"> </w:t>
      </w:r>
      <w:r w:rsidRPr="00040E69">
        <w:rPr>
          <w:rFonts w:ascii="Century Gothic" w:hAnsi="Century Gothic"/>
          <w:w w:val="96"/>
        </w:rPr>
        <w:t>k</w:t>
      </w:r>
      <w:r w:rsidRPr="00040E69">
        <w:rPr>
          <w:rFonts w:ascii="Century Gothic" w:hAnsi="Century Gothic"/>
          <w:spacing w:val="-2"/>
          <w:w w:val="96"/>
        </w:rPr>
        <w:t>o</w:t>
      </w:r>
      <w:r w:rsidRPr="00040E69">
        <w:rPr>
          <w:rFonts w:ascii="Century Gothic" w:hAnsi="Century Gothic"/>
          <w:spacing w:val="-3"/>
          <w:w w:val="96"/>
        </w:rPr>
        <w:t>n</w:t>
      </w:r>
      <w:r w:rsidRPr="00040E69">
        <w:rPr>
          <w:rFonts w:ascii="Century Gothic" w:hAnsi="Century Gothic"/>
          <w:w w:val="74"/>
        </w:rPr>
        <w:t>s</w:t>
      </w:r>
      <w:r w:rsidRPr="00040E69">
        <w:rPr>
          <w:rFonts w:ascii="Century Gothic" w:hAnsi="Century Gothic"/>
          <w:w w:val="85"/>
        </w:rPr>
        <w:t>tru</w:t>
      </w:r>
      <w:r w:rsidRPr="00040E69">
        <w:rPr>
          <w:rFonts w:ascii="Century Gothic" w:hAnsi="Century Gothic"/>
          <w:spacing w:val="-3"/>
          <w:w w:val="85"/>
        </w:rPr>
        <w:t>k</w:t>
      </w:r>
      <w:r w:rsidRPr="00040E69">
        <w:rPr>
          <w:rFonts w:ascii="Century Gothic" w:hAnsi="Century Gothic"/>
          <w:w w:val="124"/>
        </w:rPr>
        <w:t>c</w:t>
      </w:r>
      <w:r w:rsidRPr="00040E69">
        <w:rPr>
          <w:rFonts w:ascii="Century Gothic" w:hAnsi="Century Gothic"/>
          <w:w w:val="59"/>
        </w:rPr>
        <w:t>j</w:t>
      </w:r>
      <w:r w:rsidRPr="00040E69">
        <w:rPr>
          <w:rFonts w:ascii="Century Gothic" w:hAnsi="Century Gothic"/>
          <w:w w:val="73"/>
        </w:rPr>
        <w:t>i</w:t>
      </w:r>
      <w:r w:rsidRPr="00040E69">
        <w:rPr>
          <w:rFonts w:ascii="Century Gothic" w:hAnsi="Century Gothic"/>
          <w:spacing w:val="-19"/>
        </w:rPr>
        <w:t xml:space="preserve"> </w:t>
      </w:r>
      <w:r w:rsidRPr="00040E69">
        <w:rPr>
          <w:rFonts w:ascii="Century Gothic" w:hAnsi="Century Gothic"/>
          <w:w w:val="74"/>
        </w:rPr>
        <w:t>s</w:t>
      </w:r>
      <w:r w:rsidRPr="00040E69">
        <w:rPr>
          <w:rFonts w:ascii="Century Gothic" w:hAnsi="Century Gothic"/>
          <w:w w:val="96"/>
        </w:rPr>
        <w:t>ta</w:t>
      </w:r>
      <w:r w:rsidRPr="00040E69">
        <w:rPr>
          <w:rFonts w:ascii="Century Gothic" w:hAnsi="Century Gothic"/>
          <w:spacing w:val="-2"/>
          <w:w w:val="96"/>
        </w:rPr>
        <w:t>l</w:t>
      </w:r>
      <w:r w:rsidRPr="00040E69">
        <w:rPr>
          <w:rFonts w:ascii="Century Gothic" w:hAnsi="Century Gothic"/>
          <w:spacing w:val="-4"/>
          <w:w w:val="108"/>
        </w:rPr>
        <w:t>o</w:t>
      </w:r>
      <w:r w:rsidRPr="00040E69">
        <w:rPr>
          <w:rFonts w:ascii="Century Gothic" w:hAnsi="Century Gothic"/>
          <w:spacing w:val="1"/>
          <w:w w:val="101"/>
        </w:rPr>
        <w:t>w</w:t>
      </w:r>
      <w:r w:rsidRPr="00040E69">
        <w:rPr>
          <w:rFonts w:ascii="Century Gothic" w:hAnsi="Century Gothic"/>
          <w:spacing w:val="-1"/>
          <w:w w:val="90"/>
        </w:rPr>
        <w:t>y</w:t>
      </w:r>
      <w:r w:rsidRPr="00040E69">
        <w:rPr>
          <w:rFonts w:ascii="Century Gothic" w:hAnsi="Century Gothic"/>
          <w:w w:val="124"/>
        </w:rPr>
        <w:t>c</w:t>
      </w:r>
      <w:r w:rsidRPr="00040E69">
        <w:rPr>
          <w:rFonts w:ascii="Century Gothic" w:hAnsi="Century Gothic"/>
          <w:w w:val="96"/>
        </w:rPr>
        <w:t>h</w:t>
      </w:r>
      <w:r w:rsidRPr="00040E69">
        <w:rPr>
          <w:rFonts w:ascii="Century Gothic" w:hAnsi="Century Gothic"/>
        </w:rPr>
        <w:t xml:space="preserve"> </w:t>
      </w:r>
      <w:r w:rsidRPr="00040E69">
        <w:rPr>
          <w:rFonts w:ascii="Century Gothic" w:hAnsi="Century Gothic"/>
          <w:spacing w:val="-35"/>
        </w:rPr>
        <w:t xml:space="preserve"> </w:t>
      </w:r>
      <w:r w:rsidRPr="00040E69">
        <w:rPr>
          <w:rFonts w:ascii="Century Gothic" w:hAnsi="Century Gothic"/>
          <w:w w:val="104"/>
        </w:rPr>
        <w:t>Cz</w:t>
      </w:r>
      <w:r w:rsidRPr="00040E69">
        <w:rPr>
          <w:rFonts w:ascii="Century Gothic" w:hAnsi="Century Gothic"/>
          <w:spacing w:val="-2"/>
          <w:w w:val="104"/>
        </w:rPr>
        <w:t>ę</w:t>
      </w:r>
      <w:r w:rsidRPr="00040E69">
        <w:rPr>
          <w:rFonts w:ascii="Century Gothic" w:hAnsi="Century Gothic"/>
          <w:w w:val="74"/>
        </w:rPr>
        <w:t>ś</w:t>
      </w:r>
      <w:r w:rsidRPr="00040E69">
        <w:rPr>
          <w:rFonts w:ascii="Century Gothic" w:hAnsi="Century Gothic"/>
          <w:w w:val="124"/>
        </w:rPr>
        <w:t>ć</w:t>
      </w:r>
      <w:r w:rsidRPr="00040E69">
        <w:rPr>
          <w:rFonts w:ascii="Century Gothic" w:hAnsi="Century Gothic"/>
          <w:spacing w:val="-17"/>
        </w:rPr>
        <w:t xml:space="preserve"> </w:t>
      </w:r>
      <w:r w:rsidRPr="00040E69">
        <w:rPr>
          <w:rFonts w:ascii="Century Gothic" w:hAnsi="Century Gothic"/>
          <w:spacing w:val="5"/>
          <w:w w:val="87"/>
        </w:rPr>
        <w:t>1</w:t>
      </w:r>
      <w:r w:rsidRPr="00040E69">
        <w:rPr>
          <w:rFonts w:ascii="Century Gothic" w:hAnsi="Century Gothic"/>
          <w:spacing w:val="-2"/>
          <w:w w:val="73"/>
        </w:rPr>
        <w:t>-</w:t>
      </w:r>
      <w:r w:rsidRPr="00040E69">
        <w:rPr>
          <w:rFonts w:ascii="Century Gothic" w:hAnsi="Century Gothic"/>
          <w:spacing w:val="-1"/>
          <w:w w:val="76"/>
        </w:rPr>
        <w:t>1</w:t>
      </w:r>
      <w:r w:rsidRPr="00040E69">
        <w:rPr>
          <w:rFonts w:ascii="Century Gothic" w:hAnsi="Century Gothic"/>
          <w:spacing w:val="-2"/>
          <w:w w:val="76"/>
        </w:rPr>
        <w:t>:</w:t>
      </w:r>
      <w:r w:rsidRPr="00040E69">
        <w:rPr>
          <w:rFonts w:ascii="Century Gothic" w:hAnsi="Century Gothic"/>
          <w:w w:val="97"/>
        </w:rPr>
        <w:t>Re</w:t>
      </w:r>
      <w:r w:rsidRPr="00040E69">
        <w:rPr>
          <w:rFonts w:ascii="Century Gothic" w:hAnsi="Century Gothic"/>
          <w:spacing w:val="-3"/>
          <w:w w:val="108"/>
        </w:rPr>
        <w:t>g</w:t>
      </w:r>
      <w:r w:rsidRPr="00040E69">
        <w:rPr>
          <w:rFonts w:ascii="Century Gothic" w:hAnsi="Century Gothic"/>
          <w:w w:val="99"/>
        </w:rPr>
        <w:t>uł</w:t>
      </w:r>
      <w:r w:rsidRPr="00040E69">
        <w:rPr>
          <w:rFonts w:ascii="Century Gothic" w:hAnsi="Century Gothic"/>
          <w:w w:val="90"/>
        </w:rPr>
        <w:t>y</w:t>
      </w:r>
      <w:r w:rsidRPr="00040E69">
        <w:rPr>
          <w:rFonts w:ascii="Century Gothic" w:hAnsi="Century Gothic"/>
          <w:spacing w:val="-19"/>
        </w:rPr>
        <w:t xml:space="preserve"> </w:t>
      </w:r>
      <w:r w:rsidRPr="00040E69">
        <w:rPr>
          <w:rFonts w:ascii="Century Gothic" w:hAnsi="Century Gothic"/>
          <w:w w:val="108"/>
        </w:rPr>
        <w:t>og</w:t>
      </w:r>
      <w:r w:rsidRPr="00040E69">
        <w:rPr>
          <w:rFonts w:ascii="Century Gothic" w:hAnsi="Century Gothic"/>
          <w:spacing w:val="-2"/>
          <w:w w:val="108"/>
        </w:rPr>
        <w:t>ó</w:t>
      </w:r>
      <w:r w:rsidRPr="00040E69">
        <w:rPr>
          <w:rFonts w:ascii="Century Gothic" w:hAnsi="Century Gothic"/>
          <w:spacing w:val="-1"/>
          <w:w w:val="73"/>
        </w:rPr>
        <w:t>l</w:t>
      </w:r>
      <w:r w:rsidRPr="00040E69">
        <w:rPr>
          <w:rFonts w:ascii="Century Gothic" w:hAnsi="Century Gothic"/>
          <w:w w:val="102"/>
        </w:rPr>
        <w:t>ne</w:t>
      </w:r>
      <w:r w:rsidRPr="00040E69">
        <w:rPr>
          <w:rFonts w:ascii="Century Gothic" w:hAnsi="Century Gothic"/>
          <w:spacing w:val="-18"/>
        </w:rPr>
        <w:t xml:space="preserve"> </w:t>
      </w:r>
      <w:r w:rsidRPr="00040E69">
        <w:rPr>
          <w:rFonts w:ascii="Century Gothic" w:hAnsi="Century Gothic"/>
          <w:w w:val="73"/>
        </w:rPr>
        <w:t xml:space="preserve">i </w:t>
      </w:r>
      <w:r w:rsidRPr="00040E69">
        <w:rPr>
          <w:rFonts w:ascii="Century Gothic" w:hAnsi="Century Gothic"/>
        </w:rPr>
        <w:t>reguły</w:t>
      </w:r>
      <w:r w:rsidRPr="00040E69">
        <w:rPr>
          <w:rFonts w:ascii="Century Gothic" w:hAnsi="Century Gothic"/>
          <w:spacing w:val="-21"/>
        </w:rPr>
        <w:t xml:space="preserve"> </w:t>
      </w:r>
      <w:r w:rsidRPr="00040E69">
        <w:rPr>
          <w:rFonts w:ascii="Century Gothic" w:hAnsi="Century Gothic"/>
        </w:rPr>
        <w:t>dla</w:t>
      </w:r>
      <w:r w:rsidRPr="00040E69">
        <w:rPr>
          <w:rFonts w:ascii="Century Gothic" w:hAnsi="Century Gothic"/>
          <w:spacing w:val="-19"/>
        </w:rPr>
        <w:t xml:space="preserve"> </w:t>
      </w:r>
      <w:r w:rsidRPr="00040E69">
        <w:rPr>
          <w:rFonts w:ascii="Century Gothic" w:hAnsi="Century Gothic"/>
        </w:rPr>
        <w:t>budynków,</w:t>
      </w:r>
      <w:r w:rsidRPr="00040E69">
        <w:rPr>
          <w:rFonts w:ascii="Century Gothic" w:hAnsi="Century Gothic"/>
          <w:spacing w:val="-20"/>
        </w:rPr>
        <w:t xml:space="preserve"> </w:t>
      </w:r>
      <w:r w:rsidRPr="00040E69">
        <w:rPr>
          <w:rFonts w:ascii="Century Gothic" w:hAnsi="Century Gothic"/>
        </w:rPr>
        <w:t>PKN,</w:t>
      </w:r>
      <w:r w:rsidRPr="00040E69">
        <w:rPr>
          <w:rFonts w:ascii="Century Gothic" w:hAnsi="Century Gothic"/>
          <w:spacing w:val="-17"/>
        </w:rPr>
        <w:t xml:space="preserve"> </w:t>
      </w:r>
      <w:r w:rsidRPr="00040E69">
        <w:rPr>
          <w:rFonts w:ascii="Century Gothic" w:hAnsi="Century Gothic"/>
        </w:rPr>
        <w:t>Warszawa</w:t>
      </w:r>
      <w:r w:rsidRPr="00040E69">
        <w:rPr>
          <w:rFonts w:ascii="Century Gothic" w:hAnsi="Century Gothic"/>
          <w:spacing w:val="-20"/>
        </w:rPr>
        <w:t xml:space="preserve"> </w:t>
      </w:r>
      <w:r w:rsidRPr="00040E69">
        <w:rPr>
          <w:rFonts w:ascii="Century Gothic" w:hAnsi="Century Gothic"/>
        </w:rPr>
        <w:t>2006.</w:t>
      </w:r>
    </w:p>
    <w:p w14:paraId="2A6C3D12" w14:textId="77777777" w:rsidR="008415CF" w:rsidRPr="00040E69" w:rsidRDefault="008415CF" w:rsidP="003404FE">
      <w:pPr>
        <w:pStyle w:val="Tekstpodstawowy"/>
        <w:spacing w:before="159" w:line="276" w:lineRule="auto"/>
        <w:ind w:left="237"/>
        <w:rPr>
          <w:rFonts w:ascii="Century Gothic" w:hAnsi="Century Gothic"/>
        </w:rPr>
      </w:pPr>
      <w:r w:rsidRPr="00040E69">
        <w:rPr>
          <w:rFonts w:ascii="Century Gothic" w:hAnsi="Century Gothic"/>
          <w:spacing w:val="-2"/>
          <w:w w:val="98"/>
        </w:rPr>
        <w:t>P</w:t>
      </w:r>
      <w:r w:rsidRPr="00040E69">
        <w:rPr>
          <w:rFonts w:ascii="Century Gothic" w:hAnsi="Century Gothic"/>
          <w:spacing w:val="-1"/>
          <w:w w:val="98"/>
        </w:rPr>
        <w:t>N</w:t>
      </w:r>
      <w:r w:rsidRPr="00040E69">
        <w:rPr>
          <w:rFonts w:ascii="Century Gothic" w:hAnsi="Century Gothic"/>
          <w:spacing w:val="1"/>
          <w:w w:val="73"/>
        </w:rPr>
        <w:t>-</w:t>
      </w:r>
      <w:r w:rsidRPr="00040E69">
        <w:rPr>
          <w:rFonts w:ascii="Century Gothic" w:hAnsi="Century Gothic"/>
          <w:spacing w:val="-1"/>
          <w:w w:val="85"/>
        </w:rPr>
        <w:t>E</w:t>
      </w:r>
      <w:r w:rsidRPr="00040E69">
        <w:rPr>
          <w:rFonts w:ascii="Century Gothic" w:hAnsi="Century Gothic"/>
          <w:w w:val="99"/>
        </w:rPr>
        <w:t>N</w:t>
      </w:r>
      <w:r w:rsidRPr="00040E69">
        <w:rPr>
          <w:rFonts w:ascii="Century Gothic" w:hAnsi="Century Gothic"/>
          <w:spacing w:val="-16"/>
        </w:rPr>
        <w:t xml:space="preserve"> </w:t>
      </w:r>
      <w:r w:rsidRPr="00040E69">
        <w:rPr>
          <w:rFonts w:ascii="Century Gothic" w:hAnsi="Century Gothic"/>
          <w:spacing w:val="-3"/>
          <w:w w:val="87"/>
        </w:rPr>
        <w:t>1</w:t>
      </w:r>
      <w:r w:rsidRPr="00040E69">
        <w:rPr>
          <w:rFonts w:ascii="Century Gothic" w:hAnsi="Century Gothic"/>
          <w:spacing w:val="-1"/>
          <w:w w:val="87"/>
        </w:rPr>
        <w:t>99</w:t>
      </w:r>
      <w:r w:rsidRPr="00040E69">
        <w:rPr>
          <w:rFonts w:ascii="Century Gothic" w:hAnsi="Century Gothic"/>
          <w:w w:val="87"/>
        </w:rPr>
        <w:t>3</w:t>
      </w:r>
      <w:r w:rsidRPr="00040E69">
        <w:rPr>
          <w:rFonts w:ascii="Century Gothic" w:hAnsi="Century Gothic"/>
          <w:spacing w:val="-2"/>
          <w:w w:val="73"/>
        </w:rPr>
        <w:t>-</w:t>
      </w:r>
      <w:r w:rsidRPr="00040E69">
        <w:rPr>
          <w:rFonts w:ascii="Century Gothic" w:hAnsi="Century Gothic"/>
          <w:w w:val="87"/>
        </w:rPr>
        <w:t>1</w:t>
      </w:r>
      <w:r w:rsidRPr="00040E69">
        <w:rPr>
          <w:rFonts w:ascii="Century Gothic" w:hAnsi="Century Gothic"/>
          <w:spacing w:val="1"/>
          <w:w w:val="73"/>
        </w:rPr>
        <w:t>-</w:t>
      </w:r>
      <w:r w:rsidRPr="00040E69">
        <w:rPr>
          <w:rFonts w:ascii="Century Gothic" w:hAnsi="Century Gothic"/>
          <w:spacing w:val="-3"/>
          <w:w w:val="87"/>
        </w:rPr>
        <w:t>8</w:t>
      </w:r>
      <w:r w:rsidRPr="00040E69">
        <w:rPr>
          <w:rFonts w:ascii="Century Gothic" w:hAnsi="Century Gothic"/>
          <w:w w:val="76"/>
        </w:rPr>
        <w:t>,</w:t>
      </w:r>
      <w:r w:rsidRPr="00040E69">
        <w:rPr>
          <w:rFonts w:ascii="Century Gothic" w:hAnsi="Century Gothic"/>
          <w:spacing w:val="-17"/>
        </w:rPr>
        <w:t xml:space="preserve"> </w:t>
      </w:r>
      <w:r w:rsidRPr="00040E69">
        <w:rPr>
          <w:rFonts w:ascii="Century Gothic" w:hAnsi="Century Gothic"/>
          <w:spacing w:val="-1"/>
          <w:w w:val="85"/>
        </w:rPr>
        <w:t>E</w:t>
      </w:r>
      <w:r w:rsidRPr="00040E69">
        <w:rPr>
          <w:rFonts w:ascii="Century Gothic" w:hAnsi="Century Gothic"/>
          <w:w w:val="86"/>
        </w:rPr>
        <w:t>ur</w:t>
      </w:r>
      <w:r w:rsidRPr="00040E69">
        <w:rPr>
          <w:rFonts w:ascii="Century Gothic" w:hAnsi="Century Gothic"/>
          <w:w w:val="96"/>
        </w:rPr>
        <w:t>o</w:t>
      </w:r>
      <w:r w:rsidRPr="00040E69">
        <w:rPr>
          <w:rFonts w:ascii="Century Gothic" w:hAnsi="Century Gothic"/>
          <w:spacing w:val="-2"/>
          <w:w w:val="96"/>
        </w:rPr>
        <w:t>k</w:t>
      </w:r>
      <w:r w:rsidRPr="00040E69">
        <w:rPr>
          <w:rFonts w:ascii="Century Gothic" w:hAnsi="Century Gothic"/>
          <w:spacing w:val="-4"/>
          <w:w w:val="108"/>
        </w:rPr>
        <w:t>o</w:t>
      </w:r>
      <w:r w:rsidRPr="00040E69">
        <w:rPr>
          <w:rFonts w:ascii="Century Gothic" w:hAnsi="Century Gothic"/>
          <w:w w:val="110"/>
        </w:rPr>
        <w:t>d</w:t>
      </w:r>
      <w:r w:rsidRPr="00040E69">
        <w:rPr>
          <w:rFonts w:ascii="Century Gothic" w:hAnsi="Century Gothic"/>
          <w:spacing w:val="-16"/>
        </w:rPr>
        <w:t xml:space="preserve"> </w:t>
      </w:r>
      <w:r w:rsidRPr="00040E69">
        <w:rPr>
          <w:rFonts w:ascii="Century Gothic" w:hAnsi="Century Gothic"/>
          <w:spacing w:val="-3"/>
          <w:w w:val="87"/>
        </w:rPr>
        <w:t>3</w:t>
      </w:r>
      <w:r w:rsidRPr="00040E69">
        <w:rPr>
          <w:rFonts w:ascii="Century Gothic" w:hAnsi="Century Gothic"/>
          <w:w w:val="76"/>
        </w:rPr>
        <w:t>,</w:t>
      </w:r>
      <w:r w:rsidRPr="00040E69">
        <w:rPr>
          <w:rFonts w:ascii="Century Gothic" w:hAnsi="Century Gothic"/>
          <w:spacing w:val="-14"/>
        </w:rPr>
        <w:t xml:space="preserve"> </w:t>
      </w:r>
      <w:r w:rsidRPr="00040E69">
        <w:rPr>
          <w:rFonts w:ascii="Century Gothic" w:hAnsi="Century Gothic"/>
          <w:spacing w:val="-2"/>
          <w:w w:val="98"/>
        </w:rPr>
        <w:t>P</w:t>
      </w:r>
      <w:r w:rsidRPr="00040E69">
        <w:rPr>
          <w:rFonts w:ascii="Century Gothic" w:hAnsi="Century Gothic"/>
          <w:w w:val="70"/>
        </w:rPr>
        <w:t>r</w:t>
      </w:r>
      <w:r w:rsidRPr="00040E69">
        <w:rPr>
          <w:rFonts w:ascii="Century Gothic" w:hAnsi="Century Gothic"/>
          <w:spacing w:val="-4"/>
          <w:w w:val="108"/>
        </w:rPr>
        <w:t>o</w:t>
      </w:r>
      <w:r w:rsidRPr="00040E69">
        <w:rPr>
          <w:rFonts w:ascii="Century Gothic" w:hAnsi="Century Gothic"/>
          <w:w w:val="59"/>
        </w:rPr>
        <w:t>j</w:t>
      </w:r>
      <w:r w:rsidRPr="00040E69">
        <w:rPr>
          <w:rFonts w:ascii="Century Gothic" w:hAnsi="Century Gothic"/>
          <w:w w:val="98"/>
        </w:rPr>
        <w:t>ekt</w:t>
      </w:r>
      <w:r w:rsidRPr="00040E69">
        <w:rPr>
          <w:rFonts w:ascii="Century Gothic" w:hAnsi="Century Gothic"/>
          <w:spacing w:val="-4"/>
          <w:w w:val="98"/>
        </w:rPr>
        <w:t>o</w:t>
      </w:r>
      <w:r w:rsidRPr="00040E69">
        <w:rPr>
          <w:rFonts w:ascii="Century Gothic" w:hAnsi="Century Gothic"/>
          <w:spacing w:val="1"/>
          <w:w w:val="101"/>
        </w:rPr>
        <w:t>w</w:t>
      </w:r>
      <w:r w:rsidRPr="00040E69">
        <w:rPr>
          <w:rFonts w:ascii="Century Gothic" w:hAnsi="Century Gothic"/>
          <w:spacing w:val="-1"/>
          <w:w w:val="99"/>
        </w:rPr>
        <w:t>ani</w:t>
      </w:r>
      <w:r w:rsidRPr="00040E69">
        <w:rPr>
          <w:rFonts w:ascii="Century Gothic" w:hAnsi="Century Gothic"/>
          <w:w w:val="109"/>
        </w:rPr>
        <w:t>e</w:t>
      </w:r>
      <w:r w:rsidRPr="00040E69">
        <w:rPr>
          <w:rFonts w:ascii="Century Gothic" w:hAnsi="Century Gothic"/>
          <w:spacing w:val="-18"/>
        </w:rPr>
        <w:t xml:space="preserve"> </w:t>
      </w:r>
      <w:r w:rsidRPr="00040E69">
        <w:rPr>
          <w:rFonts w:ascii="Century Gothic" w:hAnsi="Century Gothic"/>
          <w:w w:val="96"/>
        </w:rPr>
        <w:t>k</w:t>
      </w:r>
      <w:r w:rsidRPr="00040E69">
        <w:rPr>
          <w:rFonts w:ascii="Century Gothic" w:hAnsi="Century Gothic"/>
          <w:spacing w:val="-2"/>
          <w:w w:val="96"/>
        </w:rPr>
        <w:t>o</w:t>
      </w:r>
      <w:r w:rsidRPr="00040E69">
        <w:rPr>
          <w:rFonts w:ascii="Century Gothic" w:hAnsi="Century Gothic"/>
          <w:spacing w:val="-3"/>
          <w:w w:val="96"/>
        </w:rPr>
        <w:t>n</w:t>
      </w:r>
      <w:r w:rsidRPr="00040E69">
        <w:rPr>
          <w:rFonts w:ascii="Century Gothic" w:hAnsi="Century Gothic"/>
          <w:w w:val="74"/>
        </w:rPr>
        <w:t>s</w:t>
      </w:r>
      <w:r w:rsidRPr="00040E69">
        <w:rPr>
          <w:rFonts w:ascii="Century Gothic" w:hAnsi="Century Gothic"/>
          <w:w w:val="85"/>
        </w:rPr>
        <w:t>tru</w:t>
      </w:r>
      <w:r w:rsidRPr="00040E69">
        <w:rPr>
          <w:rFonts w:ascii="Century Gothic" w:hAnsi="Century Gothic"/>
          <w:spacing w:val="-3"/>
          <w:w w:val="85"/>
        </w:rPr>
        <w:t>k</w:t>
      </w:r>
      <w:r w:rsidRPr="00040E69">
        <w:rPr>
          <w:rFonts w:ascii="Century Gothic" w:hAnsi="Century Gothic"/>
          <w:w w:val="124"/>
        </w:rPr>
        <w:t>c</w:t>
      </w:r>
      <w:r w:rsidRPr="00040E69">
        <w:rPr>
          <w:rFonts w:ascii="Century Gothic" w:hAnsi="Century Gothic"/>
          <w:w w:val="59"/>
        </w:rPr>
        <w:t>j</w:t>
      </w:r>
      <w:r w:rsidRPr="00040E69">
        <w:rPr>
          <w:rFonts w:ascii="Century Gothic" w:hAnsi="Century Gothic"/>
          <w:w w:val="73"/>
        </w:rPr>
        <w:t>i</w:t>
      </w:r>
      <w:r w:rsidRPr="00040E69">
        <w:rPr>
          <w:rFonts w:ascii="Century Gothic" w:hAnsi="Century Gothic"/>
          <w:spacing w:val="-19"/>
        </w:rPr>
        <w:t xml:space="preserve"> </w:t>
      </w:r>
      <w:r w:rsidRPr="00040E69">
        <w:rPr>
          <w:rFonts w:ascii="Century Gothic" w:hAnsi="Century Gothic"/>
          <w:w w:val="74"/>
        </w:rPr>
        <w:t>s</w:t>
      </w:r>
      <w:r w:rsidRPr="00040E69">
        <w:rPr>
          <w:rFonts w:ascii="Century Gothic" w:hAnsi="Century Gothic"/>
          <w:w w:val="96"/>
        </w:rPr>
        <w:t>ta</w:t>
      </w:r>
      <w:r w:rsidRPr="00040E69">
        <w:rPr>
          <w:rFonts w:ascii="Century Gothic" w:hAnsi="Century Gothic"/>
          <w:spacing w:val="-2"/>
          <w:w w:val="96"/>
        </w:rPr>
        <w:t>l</w:t>
      </w:r>
      <w:r w:rsidRPr="00040E69">
        <w:rPr>
          <w:rFonts w:ascii="Century Gothic" w:hAnsi="Century Gothic"/>
          <w:spacing w:val="-4"/>
          <w:w w:val="108"/>
        </w:rPr>
        <w:t>o</w:t>
      </w:r>
      <w:r w:rsidRPr="00040E69">
        <w:rPr>
          <w:rFonts w:ascii="Century Gothic" w:hAnsi="Century Gothic"/>
          <w:spacing w:val="1"/>
          <w:w w:val="101"/>
        </w:rPr>
        <w:t>w</w:t>
      </w:r>
      <w:r w:rsidRPr="00040E69">
        <w:rPr>
          <w:rFonts w:ascii="Century Gothic" w:hAnsi="Century Gothic"/>
          <w:spacing w:val="-1"/>
          <w:w w:val="90"/>
        </w:rPr>
        <w:t>y</w:t>
      </w:r>
      <w:r w:rsidRPr="00040E69">
        <w:rPr>
          <w:rFonts w:ascii="Century Gothic" w:hAnsi="Century Gothic"/>
          <w:w w:val="124"/>
        </w:rPr>
        <w:t>c</w:t>
      </w:r>
      <w:r w:rsidRPr="00040E69">
        <w:rPr>
          <w:rFonts w:ascii="Century Gothic" w:hAnsi="Century Gothic"/>
          <w:w w:val="96"/>
        </w:rPr>
        <w:t>h</w:t>
      </w:r>
      <w:r w:rsidRPr="00040E69">
        <w:rPr>
          <w:rFonts w:ascii="Century Gothic" w:hAnsi="Century Gothic"/>
        </w:rPr>
        <w:t xml:space="preserve"> </w:t>
      </w:r>
      <w:r w:rsidRPr="00040E69">
        <w:rPr>
          <w:rFonts w:ascii="Century Gothic" w:hAnsi="Century Gothic"/>
          <w:spacing w:val="-35"/>
        </w:rPr>
        <w:t xml:space="preserve"> </w:t>
      </w:r>
      <w:r w:rsidRPr="00040E69">
        <w:rPr>
          <w:rFonts w:ascii="Century Gothic" w:hAnsi="Century Gothic"/>
          <w:w w:val="104"/>
        </w:rPr>
        <w:t>Cz</w:t>
      </w:r>
      <w:r w:rsidRPr="00040E69">
        <w:rPr>
          <w:rFonts w:ascii="Century Gothic" w:hAnsi="Century Gothic"/>
          <w:spacing w:val="-2"/>
          <w:w w:val="104"/>
        </w:rPr>
        <w:t>ę</w:t>
      </w:r>
      <w:r w:rsidRPr="00040E69">
        <w:rPr>
          <w:rFonts w:ascii="Century Gothic" w:hAnsi="Century Gothic"/>
          <w:w w:val="74"/>
        </w:rPr>
        <w:t>ś</w:t>
      </w:r>
      <w:r w:rsidRPr="00040E69">
        <w:rPr>
          <w:rFonts w:ascii="Century Gothic" w:hAnsi="Century Gothic"/>
          <w:w w:val="124"/>
        </w:rPr>
        <w:t>ć</w:t>
      </w:r>
      <w:r w:rsidRPr="00040E69">
        <w:rPr>
          <w:rFonts w:ascii="Century Gothic" w:hAnsi="Century Gothic"/>
          <w:spacing w:val="-17"/>
        </w:rPr>
        <w:t xml:space="preserve"> </w:t>
      </w:r>
      <w:r w:rsidRPr="00040E69">
        <w:rPr>
          <w:rFonts w:ascii="Century Gothic" w:hAnsi="Century Gothic"/>
          <w:spacing w:val="5"/>
          <w:w w:val="87"/>
        </w:rPr>
        <w:t>1</w:t>
      </w:r>
      <w:r w:rsidRPr="00040E69">
        <w:rPr>
          <w:rFonts w:ascii="Century Gothic" w:hAnsi="Century Gothic"/>
          <w:spacing w:val="-2"/>
          <w:w w:val="73"/>
        </w:rPr>
        <w:t>-</w:t>
      </w:r>
      <w:r w:rsidRPr="00040E69">
        <w:rPr>
          <w:rFonts w:ascii="Century Gothic" w:hAnsi="Century Gothic"/>
          <w:spacing w:val="-1"/>
          <w:w w:val="76"/>
        </w:rPr>
        <w:t>8</w:t>
      </w:r>
      <w:r w:rsidRPr="00040E69">
        <w:rPr>
          <w:rFonts w:ascii="Century Gothic" w:hAnsi="Century Gothic"/>
          <w:w w:val="76"/>
        </w:rPr>
        <w:t>:</w:t>
      </w:r>
      <w:r w:rsidRPr="00040E69">
        <w:rPr>
          <w:rFonts w:ascii="Century Gothic" w:hAnsi="Century Gothic"/>
          <w:spacing w:val="-17"/>
        </w:rPr>
        <w:t xml:space="preserve"> </w:t>
      </w:r>
      <w:r w:rsidRPr="00040E69">
        <w:rPr>
          <w:rFonts w:ascii="Century Gothic" w:hAnsi="Century Gothic"/>
          <w:spacing w:val="-2"/>
          <w:w w:val="98"/>
        </w:rPr>
        <w:t>P</w:t>
      </w:r>
      <w:r w:rsidRPr="00040E69">
        <w:rPr>
          <w:rFonts w:ascii="Century Gothic" w:hAnsi="Century Gothic"/>
          <w:w w:val="70"/>
        </w:rPr>
        <w:t>r</w:t>
      </w:r>
      <w:r w:rsidRPr="00040E69">
        <w:rPr>
          <w:rFonts w:ascii="Century Gothic" w:hAnsi="Century Gothic"/>
          <w:w w:val="90"/>
        </w:rPr>
        <w:t>o</w:t>
      </w:r>
      <w:r w:rsidRPr="00040E69">
        <w:rPr>
          <w:rFonts w:ascii="Century Gothic" w:hAnsi="Century Gothic"/>
          <w:spacing w:val="-3"/>
          <w:w w:val="90"/>
        </w:rPr>
        <w:t>j</w:t>
      </w:r>
      <w:r w:rsidRPr="00040E69">
        <w:rPr>
          <w:rFonts w:ascii="Century Gothic" w:hAnsi="Century Gothic"/>
          <w:w w:val="98"/>
        </w:rPr>
        <w:t>ekt</w:t>
      </w:r>
      <w:r w:rsidRPr="00040E69">
        <w:rPr>
          <w:rFonts w:ascii="Century Gothic" w:hAnsi="Century Gothic"/>
          <w:spacing w:val="-4"/>
          <w:w w:val="98"/>
        </w:rPr>
        <w:t>o</w:t>
      </w:r>
      <w:r w:rsidRPr="00040E69">
        <w:rPr>
          <w:rFonts w:ascii="Century Gothic" w:hAnsi="Century Gothic"/>
          <w:spacing w:val="1"/>
          <w:w w:val="101"/>
        </w:rPr>
        <w:t>w</w:t>
      </w:r>
      <w:r w:rsidRPr="00040E69">
        <w:rPr>
          <w:rFonts w:ascii="Century Gothic" w:hAnsi="Century Gothic"/>
          <w:spacing w:val="-1"/>
          <w:w w:val="99"/>
        </w:rPr>
        <w:t>ani</w:t>
      </w:r>
      <w:r w:rsidRPr="00040E69">
        <w:rPr>
          <w:rFonts w:ascii="Century Gothic" w:hAnsi="Century Gothic"/>
          <w:w w:val="109"/>
        </w:rPr>
        <w:t>e</w:t>
      </w:r>
    </w:p>
    <w:p w14:paraId="156FB4A2" w14:textId="77777777" w:rsidR="008415CF" w:rsidRPr="00040E69" w:rsidRDefault="008415CF" w:rsidP="003404FE">
      <w:pPr>
        <w:pStyle w:val="Tekstpodstawowy"/>
        <w:spacing w:before="25" w:line="276" w:lineRule="auto"/>
        <w:ind w:left="237"/>
        <w:rPr>
          <w:rFonts w:ascii="Century Gothic" w:hAnsi="Century Gothic"/>
        </w:rPr>
      </w:pPr>
      <w:r w:rsidRPr="00040E69">
        <w:rPr>
          <w:rFonts w:ascii="Century Gothic" w:hAnsi="Century Gothic"/>
        </w:rPr>
        <w:t>węzłów, PKN, Warszawa</w:t>
      </w:r>
      <w:r w:rsidRPr="00040E69">
        <w:rPr>
          <w:rFonts w:ascii="Century Gothic" w:hAnsi="Century Gothic"/>
          <w:spacing w:val="-54"/>
        </w:rPr>
        <w:t xml:space="preserve"> </w:t>
      </w:r>
      <w:r w:rsidRPr="00040E69">
        <w:rPr>
          <w:rFonts w:ascii="Century Gothic" w:hAnsi="Century Gothic"/>
        </w:rPr>
        <w:t>2008.</w:t>
      </w:r>
    </w:p>
    <w:p w14:paraId="79715D33" w14:textId="77777777" w:rsidR="008415CF" w:rsidRPr="009F7B70" w:rsidRDefault="008415CF" w:rsidP="008415CF">
      <w:pPr>
        <w:pStyle w:val="Tekstpodstawowy"/>
        <w:rPr>
          <w:rFonts w:ascii="Century Gothic" w:hAnsi="Century Gothic"/>
          <w:sz w:val="26"/>
          <w:highlight w:val="yellow"/>
        </w:rPr>
      </w:pPr>
    </w:p>
    <w:p w14:paraId="0D117021" w14:textId="77777777" w:rsidR="008415CF" w:rsidRPr="009F7B70" w:rsidRDefault="008415CF" w:rsidP="008415CF">
      <w:pPr>
        <w:pStyle w:val="Tekstpodstawowy"/>
        <w:spacing w:before="9"/>
        <w:rPr>
          <w:rFonts w:ascii="Century Gothic" w:hAnsi="Century Gothic"/>
          <w:b/>
          <w:bCs/>
          <w:sz w:val="32"/>
          <w:highlight w:val="yellow"/>
        </w:rPr>
      </w:pPr>
    </w:p>
    <w:p w14:paraId="71076C8A" w14:textId="77E4FCB2" w:rsidR="008415CF" w:rsidRPr="00766FF4" w:rsidRDefault="00F07105" w:rsidP="008415CF">
      <w:pPr>
        <w:pStyle w:val="Nagwek1"/>
        <w:pageBreakBefore/>
        <w:spacing w:before="1"/>
        <w:rPr>
          <w:rFonts w:ascii="Century Gothic" w:hAnsi="Century Gothic"/>
          <w:b/>
          <w:bCs/>
          <w:color w:val="auto"/>
          <w:w w:val="95"/>
          <w:u w:val="thick"/>
        </w:rPr>
      </w:pPr>
      <w:bookmarkStart w:id="13" w:name="_Toc168564660"/>
      <w:r w:rsidRPr="00766FF4">
        <w:rPr>
          <w:rFonts w:ascii="Century Gothic" w:hAnsi="Century Gothic"/>
          <w:b/>
          <w:bCs/>
          <w:color w:val="auto"/>
          <w:w w:val="95"/>
          <w:u w:val="thick"/>
        </w:rPr>
        <w:lastRenderedPageBreak/>
        <w:t>K</w:t>
      </w:r>
      <w:r w:rsidR="008E5160">
        <w:rPr>
          <w:rFonts w:ascii="Century Gothic" w:hAnsi="Century Gothic"/>
          <w:b/>
          <w:bCs/>
          <w:color w:val="auto"/>
          <w:w w:val="95"/>
          <w:u w:val="thick"/>
        </w:rPr>
        <w:t>6</w:t>
      </w:r>
      <w:r w:rsidR="008415CF" w:rsidRPr="00766FF4">
        <w:rPr>
          <w:rFonts w:ascii="Century Gothic" w:hAnsi="Century Gothic"/>
          <w:b/>
          <w:bCs/>
          <w:color w:val="auto"/>
          <w:w w:val="95"/>
          <w:u w:val="thick"/>
        </w:rPr>
        <w:t>. CZĘŚĆ RYSUNKOWA</w:t>
      </w:r>
      <w:bookmarkEnd w:id="13"/>
    </w:p>
    <w:p w14:paraId="44DBE012" w14:textId="77777777" w:rsidR="008415CF" w:rsidRPr="009F7B70" w:rsidRDefault="008415CF" w:rsidP="008415CF">
      <w:pPr>
        <w:spacing w:after="0" w:line="240" w:lineRule="auto"/>
        <w:rPr>
          <w:rFonts w:ascii="Century Gothic" w:hAnsi="Century Gothic" w:cs="Arial"/>
          <w:color w:val="FF0000"/>
          <w:highlight w:val="yellow"/>
        </w:rPr>
      </w:pPr>
    </w:p>
    <w:p w14:paraId="422FE8C8" w14:textId="2840F344" w:rsidR="008415CF" w:rsidRPr="00320F5C" w:rsidRDefault="008415CF" w:rsidP="008415CF">
      <w:pPr>
        <w:spacing w:after="0" w:line="240" w:lineRule="auto"/>
        <w:rPr>
          <w:rFonts w:ascii="Century Gothic" w:hAnsi="Century Gothic" w:cs="Arial"/>
          <w:sz w:val="24"/>
          <w:szCs w:val="24"/>
        </w:rPr>
      </w:pPr>
      <w:r w:rsidRPr="00320F5C">
        <w:rPr>
          <w:rFonts w:ascii="Century Gothic" w:hAnsi="Century Gothic" w:cs="Arial"/>
          <w:sz w:val="24"/>
          <w:szCs w:val="24"/>
        </w:rPr>
        <w:t>K-</w:t>
      </w:r>
      <w:r w:rsidR="00D1585B" w:rsidRPr="00320F5C">
        <w:rPr>
          <w:rFonts w:ascii="Century Gothic" w:hAnsi="Century Gothic" w:cs="Arial"/>
          <w:sz w:val="24"/>
          <w:szCs w:val="24"/>
        </w:rPr>
        <w:t>01</w:t>
      </w:r>
      <w:r w:rsidR="00064F4D" w:rsidRPr="00320F5C">
        <w:rPr>
          <w:rFonts w:ascii="Century Gothic" w:hAnsi="Century Gothic" w:cs="Arial"/>
          <w:sz w:val="24"/>
          <w:szCs w:val="24"/>
        </w:rPr>
        <w:t>.1</w:t>
      </w:r>
      <w:r w:rsidRPr="00320F5C">
        <w:rPr>
          <w:rFonts w:ascii="Century Gothic" w:hAnsi="Century Gothic" w:cs="Arial"/>
          <w:sz w:val="24"/>
          <w:szCs w:val="24"/>
        </w:rPr>
        <w:t xml:space="preserve"> – </w:t>
      </w:r>
      <w:r w:rsidR="00320F5C" w:rsidRPr="00320F5C">
        <w:rPr>
          <w:rFonts w:ascii="Century Gothic" w:hAnsi="Century Gothic" w:cs="Arial"/>
          <w:sz w:val="24"/>
          <w:szCs w:val="24"/>
        </w:rPr>
        <w:t>Rozmieszczenie fundamentów</w:t>
      </w:r>
      <w:r w:rsidRPr="00320F5C">
        <w:rPr>
          <w:rFonts w:ascii="Century Gothic" w:hAnsi="Century Gothic" w:cs="Arial"/>
          <w:sz w:val="24"/>
          <w:szCs w:val="24"/>
        </w:rPr>
        <w:t xml:space="preserve"> </w:t>
      </w:r>
    </w:p>
    <w:p w14:paraId="310E67D0" w14:textId="537D49D4" w:rsidR="00064F4D" w:rsidRDefault="00064F4D" w:rsidP="00064F4D">
      <w:pPr>
        <w:spacing w:after="0" w:line="240" w:lineRule="auto"/>
        <w:rPr>
          <w:rFonts w:ascii="Century Gothic" w:hAnsi="Century Gothic" w:cs="Arial"/>
          <w:sz w:val="24"/>
          <w:szCs w:val="24"/>
        </w:rPr>
      </w:pPr>
      <w:r w:rsidRPr="00320F5C">
        <w:rPr>
          <w:rFonts w:ascii="Century Gothic" w:hAnsi="Century Gothic" w:cs="Arial"/>
          <w:sz w:val="24"/>
          <w:szCs w:val="24"/>
        </w:rPr>
        <w:t xml:space="preserve">K-01.2 – </w:t>
      </w:r>
      <w:r w:rsidR="004D4ED8">
        <w:rPr>
          <w:rFonts w:ascii="Century Gothic" w:hAnsi="Century Gothic" w:cs="Arial"/>
          <w:sz w:val="24"/>
          <w:szCs w:val="24"/>
        </w:rPr>
        <w:t>Zbrojenie fundamentów</w:t>
      </w:r>
    </w:p>
    <w:p w14:paraId="61C6F4F7" w14:textId="5179981A" w:rsidR="00DF2E63" w:rsidRDefault="00DF2E63" w:rsidP="00DF2E63">
      <w:pPr>
        <w:spacing w:after="0" w:line="240" w:lineRule="auto"/>
        <w:rPr>
          <w:rFonts w:ascii="Century Gothic" w:hAnsi="Century Gothic" w:cs="Arial"/>
          <w:sz w:val="24"/>
          <w:szCs w:val="24"/>
        </w:rPr>
      </w:pPr>
    </w:p>
    <w:sectPr w:rsidR="00DF2E63" w:rsidSect="00393B02">
      <w:headerReference w:type="default" r:id="rId114"/>
      <w:footerReference w:type="default" r:id="rId115"/>
      <w:headerReference w:type="first" r:id="rId116"/>
      <w:footerReference w:type="first" r:id="rId117"/>
      <w:type w:val="continuous"/>
      <w:pgSz w:w="11910" w:h="16840"/>
      <w:pgMar w:top="1320" w:right="560" w:bottom="1980" w:left="1040" w:header="0" w:footer="283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02B6DC2" w14:textId="77777777" w:rsidR="00E231FA" w:rsidRDefault="00E231FA">
      <w:pPr>
        <w:spacing w:after="0" w:line="240" w:lineRule="auto"/>
      </w:pPr>
      <w:r>
        <w:separator/>
      </w:r>
    </w:p>
  </w:endnote>
  <w:endnote w:type="continuationSeparator" w:id="0">
    <w:p w14:paraId="448901A5" w14:textId="77777777" w:rsidR="00E231FA" w:rsidRDefault="00E231F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80000001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">
    <w:panose1 w:val="020B0602040502020204"/>
    <w:charset w:val="EE"/>
    <w:family w:val="swiss"/>
    <w:pitch w:val="variable"/>
    <w:sig w:usb0="8100AAF7" w:usb1="0000807B" w:usb2="00000008" w:usb3="00000000" w:csb0="000100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ndale Sans UI">
    <w:charset w:val="EE"/>
    <w:family w:val="auto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Optima">
    <w:charset w:val="00"/>
    <w:family w:val="auto"/>
    <w:pitch w:val="variable"/>
  </w:font>
  <w:font w:name="Arial,Bold">
    <w:altName w:val="Arial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Arial,Italic">
    <w:altName w:val="Arial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Arial,BoldItalic">
    <w:altName w:val="Arial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1199129772"/>
      <w:docPartObj>
        <w:docPartGallery w:val="Page Numbers (Bottom of Page)"/>
        <w:docPartUnique/>
      </w:docPartObj>
    </w:sdtPr>
    <w:sdtEndPr>
      <w:rPr>
        <w:color w:val="7F7F7F" w:themeColor="background1" w:themeShade="7F"/>
        <w:spacing w:val="60"/>
      </w:rPr>
    </w:sdtEndPr>
    <w:sdtContent>
      <w:p w14:paraId="3C2EF019" w14:textId="163CA3AD" w:rsidR="000B0C61" w:rsidRDefault="000B0C61" w:rsidP="0057631E">
        <w:pPr>
          <w:pStyle w:val="Stopka"/>
          <w:pBdr>
            <w:top w:val="single" w:sz="4" w:space="1" w:color="D9D9D9" w:themeColor="background1" w:themeShade="D9"/>
          </w:pBdr>
          <w:jc w:val="center"/>
          <w:rPr>
            <w:b/>
            <w:bCs/>
          </w:rPr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20E3D" w:rsidRPr="00720E3D">
          <w:rPr>
            <w:b/>
            <w:bCs/>
            <w:noProof/>
          </w:rPr>
          <w:t>7</w:t>
        </w:r>
        <w:r>
          <w:rPr>
            <w:b/>
            <w:bCs/>
          </w:rPr>
          <w:fldChar w:fldCharType="end"/>
        </w:r>
        <w:r>
          <w:rPr>
            <w:b/>
            <w:bCs/>
          </w:rPr>
          <w:t xml:space="preserve"> | </w:t>
        </w:r>
        <w:r>
          <w:rPr>
            <w:color w:val="7F7F7F" w:themeColor="background1" w:themeShade="7F"/>
            <w:spacing w:val="60"/>
          </w:rPr>
          <w:t>Strona</w:t>
        </w:r>
        <w:r w:rsidR="006A5EC8">
          <w:rPr>
            <w:noProof/>
          </w:rPr>
          <w:drawing>
            <wp:inline distT="0" distB="0" distL="0" distR="0" wp14:anchorId="2F5FD29B" wp14:editId="0A1F44FA">
              <wp:extent cx="5760720" cy="548640"/>
              <wp:effectExtent l="0" t="0" r="0" b="3810"/>
              <wp:docPr id="3" name="Obraz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431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760720" cy="5486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p>
    </w:sdtContent>
  </w:sdt>
  <w:p w14:paraId="6FBDD355" w14:textId="77777777" w:rsidR="000B0C61" w:rsidRDefault="000B0C61" w:rsidP="0057631E">
    <w:pPr>
      <w:pStyle w:val="Stopka"/>
      <w:jc w:val="cen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137A58C" w14:textId="044C1A6F" w:rsidR="000B0C61" w:rsidRDefault="006A5EC8" w:rsidP="00735F26">
    <w:pPr>
      <w:pStyle w:val="Stopka"/>
      <w:jc w:val="center"/>
    </w:pPr>
    <w:r>
      <w:rPr>
        <w:noProof/>
      </w:rPr>
      <w:drawing>
        <wp:inline distT="0" distB="0" distL="0" distR="0" wp14:anchorId="769EC387" wp14:editId="43BFFC84">
          <wp:extent cx="5760720" cy="548640"/>
          <wp:effectExtent l="0" t="0" r="0" b="3810"/>
          <wp:docPr id="31" name="Obraz 3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3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54864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1195766307"/>
      <w:docPartObj>
        <w:docPartGallery w:val="Page Numbers (Bottom of Page)"/>
        <w:docPartUnique/>
      </w:docPartObj>
    </w:sdtPr>
    <w:sdtEndPr>
      <w:rPr>
        <w:color w:val="7F7F7F" w:themeColor="background1" w:themeShade="7F"/>
        <w:spacing w:val="60"/>
      </w:rPr>
    </w:sdtEndPr>
    <w:sdtContent>
      <w:p w14:paraId="0E70ACFA" w14:textId="4EBD6A94" w:rsidR="00D83C32" w:rsidRDefault="00D83C32" w:rsidP="00D83C32">
        <w:pPr>
          <w:pStyle w:val="Stopka"/>
          <w:pBdr>
            <w:top w:val="single" w:sz="4" w:space="1" w:color="D9D9D9" w:themeColor="background1" w:themeShade="D9"/>
          </w:pBdr>
          <w:jc w:val="center"/>
          <w:rPr>
            <w:b/>
            <w:bCs/>
          </w:rPr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rFonts w:hint="eastAsia"/>
          </w:rPr>
          <w:t>7</w:t>
        </w:r>
        <w:r>
          <w:rPr>
            <w:b/>
            <w:bCs/>
          </w:rPr>
          <w:fldChar w:fldCharType="end"/>
        </w:r>
        <w:r>
          <w:rPr>
            <w:b/>
            <w:bCs/>
          </w:rPr>
          <w:t xml:space="preserve"> | </w:t>
        </w:r>
        <w:r>
          <w:rPr>
            <w:color w:val="7F7F7F" w:themeColor="background1" w:themeShade="7F"/>
            <w:spacing w:val="60"/>
          </w:rPr>
          <w:t>Strona</w:t>
        </w:r>
        <w:r w:rsidR="006A5EC8">
          <w:rPr>
            <w:noProof/>
          </w:rPr>
          <w:drawing>
            <wp:inline distT="0" distB="0" distL="0" distR="0" wp14:anchorId="53AE84A9" wp14:editId="69241984">
              <wp:extent cx="5760720" cy="548640"/>
              <wp:effectExtent l="0" t="0" r="0" b="3810"/>
              <wp:docPr id="4" name="Obraz 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431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760720" cy="5486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p>
    </w:sdtContent>
  </w:sdt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A73EEFE" w14:textId="77777777" w:rsidR="000B0C61" w:rsidRDefault="000B0C61" w:rsidP="00417ED4">
    <w:pPr>
      <w:pStyle w:val="Stopka"/>
      <w:jc w:val="center"/>
    </w:pPr>
    <w:r>
      <w:rPr>
        <w:noProof/>
        <w:lang w:eastAsia="pl-PL"/>
      </w:rPr>
      <w:drawing>
        <wp:inline distT="0" distB="0" distL="0" distR="0" wp14:anchorId="5FA3462B" wp14:editId="15C7D111">
          <wp:extent cx="5921375" cy="508416"/>
          <wp:effectExtent l="0" t="0" r="0" b="6350"/>
          <wp:docPr id="115" name="Obraz 14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" name="Obraz 1425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5921375" cy="50841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71F826F" w14:textId="77777777" w:rsidR="00E231FA" w:rsidRDefault="00E231FA">
      <w:pPr>
        <w:spacing w:after="0" w:line="240" w:lineRule="auto"/>
      </w:pPr>
      <w:r>
        <w:separator/>
      </w:r>
    </w:p>
  </w:footnote>
  <w:footnote w:type="continuationSeparator" w:id="0">
    <w:p w14:paraId="28C69609" w14:textId="77777777" w:rsidR="00E231FA" w:rsidRDefault="00E231F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37D090D" w14:textId="77777777" w:rsidR="000B0C61" w:rsidRDefault="000B0C61" w:rsidP="00735F26">
    <w:pPr>
      <w:pStyle w:val="Nagwek"/>
      <w:jc w:val="center"/>
    </w:pPr>
    <w:r>
      <w:rPr>
        <w:noProof/>
        <w:lang w:eastAsia="pl-PL"/>
      </w:rPr>
      <w:drawing>
        <wp:inline distT="0" distB="0" distL="0" distR="0" wp14:anchorId="2D6CBD1B" wp14:editId="3F9F81E9">
          <wp:extent cx="1838325" cy="784581"/>
          <wp:effectExtent l="0" t="0" r="0" b="0"/>
          <wp:docPr id="165" name="Obraz 16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62568" cy="79492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4804D37" w14:textId="77777777" w:rsidR="000B0C61" w:rsidRDefault="000B0C61" w:rsidP="00846E13">
    <w:pPr>
      <w:pStyle w:val="Nagwek"/>
      <w:jc w:val="center"/>
    </w:pPr>
  </w:p>
  <w:p w14:paraId="09FB8D88" w14:textId="77777777" w:rsidR="0016532B" w:rsidRDefault="0016532B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3565780" w14:textId="77777777" w:rsidR="000B0C61" w:rsidRDefault="000B0C61" w:rsidP="00417ED4">
    <w:pPr>
      <w:pStyle w:val="Nagwek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multilevel"/>
    <w:tmpl w:val="5BF658D4"/>
    <w:name w:val="WWNum4"/>
    <w:lvl w:ilvl="0">
      <w:start w:val="1"/>
      <w:numFmt w:val="decimal"/>
      <w:lvlText w:val="%1."/>
      <w:lvlJc w:val="left"/>
      <w:pPr>
        <w:tabs>
          <w:tab w:val="num" w:pos="567"/>
        </w:tabs>
        <w:ind w:left="567" w:firstLine="0"/>
      </w:pPr>
      <w:rPr>
        <w:rFonts w:ascii="Arial" w:hAnsi="Arial" w:cs="Arial" w:hint="default"/>
        <w:b/>
        <w:color w:val="auto"/>
        <w:sz w:val="32"/>
        <w:szCs w:val="32"/>
      </w:rPr>
    </w:lvl>
    <w:lvl w:ilvl="1">
      <w:start w:val="1"/>
      <w:numFmt w:val="bullet"/>
      <w:suff w:val="nothing"/>
      <w:lvlText w:val=""/>
      <w:lvlJc w:val="left"/>
      <w:pPr>
        <w:tabs>
          <w:tab w:val="num" w:pos="0"/>
        </w:tabs>
        <w:ind w:left="0" w:firstLine="0"/>
      </w:pPr>
      <w:rPr>
        <w:rFonts w:ascii="Wingdings" w:hAnsi="Wingdings"/>
      </w:rPr>
    </w:lvl>
    <w:lvl w:ilvl="2">
      <w:start w:val="1"/>
      <w:numFmt w:val="decimal"/>
      <w:suff w:val="nothing"/>
      <w:lvlText w:val="%1.%2.%3."/>
      <w:lvlJc w:val="left"/>
      <w:pPr>
        <w:tabs>
          <w:tab w:val="num" w:pos="0"/>
        </w:tabs>
        <w:ind w:left="0" w:firstLine="0"/>
      </w:pPr>
    </w:lvl>
    <w:lvl w:ilvl="3">
      <w:start w:val="1"/>
      <w:numFmt w:val="decimal"/>
      <w:suff w:val="nothing"/>
      <w:lvlText w:val="%1.%2.%3.%4."/>
      <w:lvlJc w:val="left"/>
      <w:pPr>
        <w:tabs>
          <w:tab w:val="num" w:pos="0"/>
        </w:tabs>
        <w:ind w:left="0" w:firstLine="0"/>
      </w:pPr>
    </w:lvl>
    <w:lvl w:ilvl="4">
      <w:start w:val="1"/>
      <w:numFmt w:val="decimal"/>
      <w:suff w:val="nothing"/>
      <w:lvlText w:val="%1.%2.%3.%4.%5."/>
      <w:lvlJc w:val="left"/>
      <w:pPr>
        <w:tabs>
          <w:tab w:val="num" w:pos="0"/>
        </w:tabs>
        <w:ind w:left="0" w:firstLine="0"/>
      </w:pPr>
    </w:lvl>
    <w:lvl w:ilvl="5">
      <w:start w:val="1"/>
      <w:numFmt w:val="decimal"/>
      <w:suff w:val="nothing"/>
      <w:lvlText w:val="%1.%2.%3.%4.%5.%6."/>
      <w:lvlJc w:val="left"/>
      <w:pPr>
        <w:tabs>
          <w:tab w:val="num" w:pos="0"/>
        </w:tabs>
        <w:ind w:left="0" w:firstLine="0"/>
      </w:pPr>
    </w:lvl>
    <w:lvl w:ilvl="6">
      <w:start w:val="1"/>
      <w:numFmt w:val="decimal"/>
      <w:suff w:val="nothing"/>
      <w:lvlText w:val="%1.%2.%3.%4.%5.%6.%7."/>
      <w:lvlJc w:val="left"/>
      <w:pPr>
        <w:tabs>
          <w:tab w:val="num" w:pos="0"/>
        </w:tabs>
        <w:ind w:left="0" w:firstLine="0"/>
      </w:pPr>
    </w:lvl>
    <w:lvl w:ilvl="7">
      <w:start w:val="1"/>
      <w:numFmt w:val="decimal"/>
      <w:suff w:val="nothing"/>
      <w:lvlText w:val="%1.%2.%3.%4.%5.%6.%7.%8."/>
      <w:lvlJc w:val="left"/>
      <w:pPr>
        <w:tabs>
          <w:tab w:val="num" w:pos="0"/>
        </w:tabs>
        <w:ind w:left="0" w:firstLine="0"/>
      </w:pPr>
    </w:lvl>
    <w:lvl w:ilvl="8">
      <w:start w:val="1"/>
      <w:numFmt w:val="decimal"/>
      <w:suff w:val="nothing"/>
      <w:lvlText w:val="%1.%2.%3.%4.%5.%6.%7.%8.%9.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0000003"/>
    <w:multiLevelType w:val="multilevel"/>
    <w:tmpl w:val="00000003"/>
    <w:name w:val="WW8Num3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Wingdings"/>
        <w:spacing w:val="2"/>
        <w:szCs w:val="28"/>
        <w:lang w:val="pl-P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Wingdings"/>
        <w:spacing w:val="2"/>
        <w:szCs w:val="28"/>
        <w:lang w:val="pl-P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Wingdings"/>
        <w:spacing w:val="2"/>
        <w:szCs w:val="28"/>
        <w:lang w:val="pl-P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Wingdings"/>
        <w:spacing w:val="2"/>
        <w:szCs w:val="28"/>
        <w:lang w:val="pl-P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Wingdings"/>
        <w:spacing w:val="2"/>
        <w:szCs w:val="28"/>
        <w:lang w:val="pl-P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Wingdings"/>
        <w:spacing w:val="2"/>
        <w:szCs w:val="28"/>
        <w:lang w:val="pl-P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Wingdings"/>
        <w:spacing w:val="2"/>
        <w:szCs w:val="28"/>
        <w:lang w:val="pl-P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Wingdings"/>
        <w:spacing w:val="2"/>
        <w:szCs w:val="28"/>
        <w:lang w:val="pl-P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Wingdings"/>
        <w:spacing w:val="2"/>
        <w:szCs w:val="28"/>
        <w:lang w:val="pl-PL"/>
      </w:rPr>
    </w:lvl>
  </w:abstractNum>
  <w:abstractNum w:abstractNumId="2" w15:restartNumberingAfterBreak="0">
    <w:nsid w:val="00000004"/>
    <w:multiLevelType w:val="multi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Times New Roman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Times New Roman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Times New Roman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3" w15:restartNumberingAfterBreak="0">
    <w:nsid w:val="00000005"/>
    <w:multiLevelType w:val="singleLevel"/>
    <w:tmpl w:val="00000005"/>
    <w:name w:val="WW8Num6"/>
    <w:lvl w:ilvl="0">
      <w:numFmt w:val="bullet"/>
      <w:lvlText w:val="-"/>
      <w:lvlJc w:val="left"/>
      <w:pPr>
        <w:tabs>
          <w:tab w:val="num" w:pos="0"/>
        </w:tabs>
        <w:ind w:left="1004" w:hanging="360"/>
      </w:pPr>
      <w:rPr>
        <w:rFonts w:ascii="Calibri" w:hAnsi="Calibri" w:cs="Times New Roman"/>
      </w:rPr>
    </w:lvl>
  </w:abstractNum>
  <w:abstractNum w:abstractNumId="4" w15:restartNumberingAfterBreak="0">
    <w:nsid w:val="00000006"/>
    <w:multiLevelType w:val="singleLevel"/>
    <w:tmpl w:val="00000006"/>
    <w:name w:val="WW8Num7"/>
    <w:lvl w:ilvl="0">
      <w:numFmt w:val="bullet"/>
      <w:lvlText w:val="-"/>
      <w:lvlJc w:val="left"/>
      <w:pPr>
        <w:tabs>
          <w:tab w:val="num" w:pos="0"/>
        </w:tabs>
        <w:ind w:left="1004" w:hanging="360"/>
      </w:pPr>
      <w:rPr>
        <w:rFonts w:ascii="Calibri" w:hAnsi="Calibri" w:cs="Times New Roman"/>
      </w:rPr>
    </w:lvl>
  </w:abstractNum>
  <w:abstractNum w:abstractNumId="5" w15:restartNumberingAfterBreak="0">
    <w:nsid w:val="00000007"/>
    <w:multiLevelType w:val="multilevel"/>
    <w:tmpl w:val="00000007"/>
    <w:name w:val="WW8Num11"/>
    <w:lvl w:ilvl="0">
      <w:start w:val="1"/>
      <w:numFmt w:val="decimal"/>
      <w:lvlText w:val="D.2.%1."/>
      <w:lvlJc w:val="left"/>
      <w:pPr>
        <w:tabs>
          <w:tab w:val="num" w:pos="-644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-644"/>
        </w:tabs>
        <w:ind w:left="796" w:hanging="360"/>
      </w:pPr>
    </w:lvl>
    <w:lvl w:ilvl="2">
      <w:start w:val="1"/>
      <w:numFmt w:val="lowerRoman"/>
      <w:lvlText w:val="%3."/>
      <w:lvlJc w:val="left"/>
      <w:pPr>
        <w:tabs>
          <w:tab w:val="num" w:pos="-644"/>
        </w:tabs>
        <w:ind w:left="1516" w:hanging="180"/>
      </w:pPr>
    </w:lvl>
    <w:lvl w:ilvl="3">
      <w:start w:val="1"/>
      <w:numFmt w:val="decimal"/>
      <w:lvlText w:val="%4."/>
      <w:lvlJc w:val="left"/>
      <w:pPr>
        <w:tabs>
          <w:tab w:val="num" w:pos="-644"/>
        </w:tabs>
        <w:ind w:left="2236" w:hanging="360"/>
      </w:pPr>
    </w:lvl>
    <w:lvl w:ilvl="4">
      <w:start w:val="1"/>
      <w:numFmt w:val="lowerLetter"/>
      <w:lvlText w:val="%5."/>
      <w:lvlJc w:val="left"/>
      <w:pPr>
        <w:tabs>
          <w:tab w:val="num" w:pos="-644"/>
        </w:tabs>
        <w:ind w:left="2956" w:hanging="360"/>
      </w:pPr>
    </w:lvl>
    <w:lvl w:ilvl="5">
      <w:start w:val="1"/>
      <w:numFmt w:val="lowerRoman"/>
      <w:lvlText w:val="%6."/>
      <w:lvlJc w:val="left"/>
      <w:pPr>
        <w:tabs>
          <w:tab w:val="num" w:pos="-644"/>
        </w:tabs>
        <w:ind w:left="3676" w:hanging="180"/>
      </w:pPr>
    </w:lvl>
    <w:lvl w:ilvl="6">
      <w:start w:val="1"/>
      <w:numFmt w:val="decimal"/>
      <w:lvlText w:val="%7."/>
      <w:lvlJc w:val="left"/>
      <w:pPr>
        <w:tabs>
          <w:tab w:val="num" w:pos="-644"/>
        </w:tabs>
        <w:ind w:left="4396" w:hanging="360"/>
      </w:pPr>
    </w:lvl>
    <w:lvl w:ilvl="7">
      <w:start w:val="1"/>
      <w:numFmt w:val="lowerLetter"/>
      <w:lvlText w:val="%8."/>
      <w:lvlJc w:val="left"/>
      <w:pPr>
        <w:tabs>
          <w:tab w:val="num" w:pos="-644"/>
        </w:tabs>
        <w:ind w:left="5116" w:hanging="360"/>
      </w:pPr>
    </w:lvl>
    <w:lvl w:ilvl="8">
      <w:start w:val="1"/>
      <w:numFmt w:val="lowerRoman"/>
      <w:lvlText w:val="%9."/>
      <w:lvlJc w:val="left"/>
      <w:pPr>
        <w:tabs>
          <w:tab w:val="num" w:pos="-644"/>
        </w:tabs>
        <w:ind w:left="5836" w:hanging="180"/>
      </w:pPr>
    </w:lvl>
  </w:abstractNum>
  <w:abstractNum w:abstractNumId="6" w15:restartNumberingAfterBreak="0">
    <w:nsid w:val="00000008"/>
    <w:multiLevelType w:val="singleLevel"/>
    <w:tmpl w:val="00000008"/>
    <w:name w:val="WW8Num15"/>
    <w:lvl w:ilvl="0">
      <w:start w:val="1"/>
      <w:numFmt w:val="bullet"/>
      <w:lvlText w:val="-"/>
      <w:lvlJc w:val="left"/>
      <w:pPr>
        <w:tabs>
          <w:tab w:val="num" w:pos="0"/>
        </w:tabs>
        <w:ind w:left="1004" w:hanging="360"/>
      </w:pPr>
      <w:rPr>
        <w:rFonts w:ascii="Times New Roman" w:hAnsi="Times New Roman" w:cs="Times New Roman"/>
      </w:rPr>
    </w:lvl>
  </w:abstractNum>
  <w:abstractNum w:abstractNumId="7" w15:restartNumberingAfterBreak="0">
    <w:nsid w:val="00000009"/>
    <w:multiLevelType w:val="singleLevel"/>
    <w:tmpl w:val="00000009"/>
    <w:name w:val="WW8Num16"/>
    <w:lvl w:ilvl="0">
      <w:numFmt w:val="bullet"/>
      <w:lvlText w:val="-"/>
      <w:lvlJc w:val="left"/>
      <w:pPr>
        <w:tabs>
          <w:tab w:val="num" w:pos="0"/>
        </w:tabs>
        <w:ind w:left="1004" w:hanging="360"/>
      </w:pPr>
      <w:rPr>
        <w:rFonts w:ascii="Calibri" w:hAnsi="Calibri" w:cs="Times New Roman"/>
      </w:rPr>
    </w:lvl>
  </w:abstractNum>
  <w:abstractNum w:abstractNumId="8" w15:restartNumberingAfterBreak="0">
    <w:nsid w:val="0000000A"/>
    <w:multiLevelType w:val="singleLevel"/>
    <w:tmpl w:val="0000000A"/>
    <w:name w:val="WW8Num17"/>
    <w:lvl w:ilvl="0">
      <w:numFmt w:val="bullet"/>
      <w:lvlText w:val="-"/>
      <w:lvlJc w:val="left"/>
      <w:pPr>
        <w:tabs>
          <w:tab w:val="num" w:pos="0"/>
        </w:tabs>
        <w:ind w:left="1004" w:hanging="360"/>
      </w:pPr>
      <w:rPr>
        <w:rFonts w:ascii="Calibri" w:hAnsi="Calibri" w:cs="Times New Roman"/>
      </w:rPr>
    </w:lvl>
  </w:abstractNum>
  <w:abstractNum w:abstractNumId="9" w15:restartNumberingAfterBreak="0">
    <w:nsid w:val="0000000C"/>
    <w:multiLevelType w:val="singleLevel"/>
    <w:tmpl w:val="0000000C"/>
    <w:name w:val="WW8Num19"/>
    <w:lvl w:ilvl="0">
      <w:numFmt w:val="bullet"/>
      <w:lvlText w:val="-"/>
      <w:lvlJc w:val="left"/>
      <w:pPr>
        <w:tabs>
          <w:tab w:val="num" w:pos="0"/>
        </w:tabs>
        <w:ind w:left="1004" w:hanging="360"/>
      </w:pPr>
      <w:rPr>
        <w:rFonts w:ascii="Calibri" w:hAnsi="Calibri" w:cs="Times New Roman"/>
      </w:rPr>
    </w:lvl>
  </w:abstractNum>
  <w:abstractNum w:abstractNumId="10" w15:restartNumberingAfterBreak="0">
    <w:nsid w:val="0000000E"/>
    <w:multiLevelType w:val="singleLevel"/>
    <w:tmpl w:val="0000000E"/>
    <w:name w:val="WW8Num27"/>
    <w:lvl w:ilvl="0">
      <w:numFmt w:val="bullet"/>
      <w:lvlText w:val="-"/>
      <w:lvlJc w:val="left"/>
      <w:pPr>
        <w:tabs>
          <w:tab w:val="num" w:pos="0"/>
        </w:tabs>
        <w:ind w:left="1004" w:hanging="360"/>
      </w:pPr>
      <w:rPr>
        <w:rFonts w:ascii="Calibri" w:hAnsi="Calibri" w:cs="Times New Roman"/>
      </w:rPr>
    </w:lvl>
  </w:abstractNum>
  <w:abstractNum w:abstractNumId="11" w15:restartNumberingAfterBreak="0">
    <w:nsid w:val="0000000F"/>
    <w:multiLevelType w:val="multilevel"/>
    <w:tmpl w:val="0000000F"/>
    <w:name w:val="WW8Num29"/>
    <w:lvl w:ilvl="0">
      <w:start w:val="2"/>
      <w:numFmt w:val="decimal"/>
      <w:lvlText w:val="%1."/>
      <w:lvlJc w:val="left"/>
      <w:pPr>
        <w:tabs>
          <w:tab w:val="num" w:pos="1636"/>
        </w:tabs>
        <w:ind w:left="1636" w:hanging="360"/>
      </w:pPr>
    </w:lvl>
    <w:lvl w:ilvl="1">
      <w:start w:val="1"/>
      <w:numFmt w:val="lowerLetter"/>
      <w:lvlText w:val="%2."/>
      <w:lvlJc w:val="left"/>
      <w:pPr>
        <w:tabs>
          <w:tab w:val="num" w:pos="2356"/>
        </w:tabs>
        <w:ind w:left="2356" w:hanging="360"/>
      </w:pPr>
    </w:lvl>
    <w:lvl w:ilvl="2">
      <w:start w:val="1"/>
      <w:numFmt w:val="lowerRoman"/>
      <w:lvlText w:val="%3."/>
      <w:lvlJc w:val="left"/>
      <w:pPr>
        <w:tabs>
          <w:tab w:val="num" w:pos="3076"/>
        </w:tabs>
        <w:ind w:left="3076" w:hanging="180"/>
      </w:pPr>
    </w:lvl>
    <w:lvl w:ilvl="3">
      <w:start w:val="1"/>
      <w:numFmt w:val="decimal"/>
      <w:lvlText w:val="%4."/>
      <w:lvlJc w:val="left"/>
      <w:pPr>
        <w:tabs>
          <w:tab w:val="num" w:pos="3796"/>
        </w:tabs>
        <w:ind w:left="3796" w:hanging="360"/>
      </w:pPr>
    </w:lvl>
    <w:lvl w:ilvl="4">
      <w:start w:val="1"/>
      <w:numFmt w:val="lowerLetter"/>
      <w:lvlText w:val="%5."/>
      <w:lvlJc w:val="left"/>
      <w:pPr>
        <w:tabs>
          <w:tab w:val="num" w:pos="4516"/>
        </w:tabs>
        <w:ind w:left="4516" w:hanging="360"/>
      </w:pPr>
    </w:lvl>
    <w:lvl w:ilvl="5">
      <w:start w:val="1"/>
      <w:numFmt w:val="lowerRoman"/>
      <w:lvlText w:val="%6."/>
      <w:lvlJc w:val="left"/>
      <w:pPr>
        <w:tabs>
          <w:tab w:val="num" w:pos="5236"/>
        </w:tabs>
        <w:ind w:left="5236" w:hanging="180"/>
      </w:pPr>
    </w:lvl>
    <w:lvl w:ilvl="6">
      <w:start w:val="1"/>
      <w:numFmt w:val="decimal"/>
      <w:lvlText w:val="%7."/>
      <w:lvlJc w:val="left"/>
      <w:pPr>
        <w:tabs>
          <w:tab w:val="num" w:pos="5956"/>
        </w:tabs>
        <w:ind w:left="5956" w:hanging="360"/>
      </w:pPr>
    </w:lvl>
    <w:lvl w:ilvl="7">
      <w:start w:val="1"/>
      <w:numFmt w:val="lowerLetter"/>
      <w:lvlText w:val="%8."/>
      <w:lvlJc w:val="left"/>
      <w:pPr>
        <w:tabs>
          <w:tab w:val="num" w:pos="6676"/>
        </w:tabs>
        <w:ind w:left="6676" w:hanging="360"/>
      </w:pPr>
    </w:lvl>
    <w:lvl w:ilvl="8">
      <w:start w:val="1"/>
      <w:numFmt w:val="lowerRoman"/>
      <w:lvlText w:val="%9."/>
      <w:lvlJc w:val="left"/>
      <w:pPr>
        <w:tabs>
          <w:tab w:val="num" w:pos="7396"/>
        </w:tabs>
        <w:ind w:left="7396" w:hanging="180"/>
      </w:pPr>
    </w:lvl>
  </w:abstractNum>
  <w:abstractNum w:abstractNumId="12" w15:restartNumberingAfterBreak="0">
    <w:nsid w:val="16CF4A66"/>
    <w:multiLevelType w:val="multilevel"/>
    <w:tmpl w:val="EE1E9CB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8"/>
      <w:numFmt w:val="decimal"/>
      <w:isLgl/>
      <w:lvlText w:val="%1.%2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04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36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364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72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724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084" w:hanging="1800"/>
      </w:pPr>
      <w:rPr>
        <w:rFonts w:hint="default"/>
      </w:rPr>
    </w:lvl>
  </w:abstractNum>
  <w:abstractNum w:abstractNumId="13" w15:restartNumberingAfterBreak="0">
    <w:nsid w:val="425A3A04"/>
    <w:multiLevelType w:val="multilevel"/>
    <w:tmpl w:val="B3C64F10"/>
    <w:lvl w:ilvl="0">
      <w:start w:val="1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15" w:hanging="435"/>
      </w:pPr>
      <w:rPr>
        <w:rFonts w:hint="default"/>
      </w:rPr>
    </w:lvl>
    <w:lvl w:ilvl="2">
      <w:start w:val="6"/>
      <w:numFmt w:val="decimal"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62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3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0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40" w:hanging="1800"/>
      </w:pPr>
      <w:rPr>
        <w:rFonts w:hint="default"/>
      </w:rPr>
    </w:lvl>
  </w:abstractNum>
  <w:abstractNum w:abstractNumId="14" w15:restartNumberingAfterBreak="0">
    <w:nsid w:val="6C54194A"/>
    <w:multiLevelType w:val="multilevel"/>
    <w:tmpl w:val="C13CCD86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4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15" w15:restartNumberingAfterBreak="0">
    <w:nsid w:val="71B45CF7"/>
    <w:multiLevelType w:val="multilevel"/>
    <w:tmpl w:val="BEBE076A"/>
    <w:styleLink w:val="KOB"/>
    <w:lvl w:ilvl="0">
      <w:start w:val="1"/>
      <w:numFmt w:val="decimal"/>
      <w:lvlText w:val="%1"/>
      <w:lvlJc w:val="left"/>
      <w:pPr>
        <w:tabs>
          <w:tab w:val="num" w:pos="397"/>
        </w:tabs>
        <w:ind w:left="397" w:hanging="397"/>
      </w:pPr>
      <w:rPr>
        <w:rFonts w:ascii="Verdana" w:hAnsi="Verdana" w:hint="default"/>
        <w:b/>
        <w:i w:val="0"/>
        <w:sz w:val="16"/>
        <w:szCs w:val="16"/>
      </w:rPr>
    </w:lvl>
    <w:lvl w:ilvl="1">
      <w:start w:val="1"/>
      <w:numFmt w:val="decimal"/>
      <w:lvlText w:val="%1.%2"/>
      <w:lvlJc w:val="left"/>
      <w:pPr>
        <w:tabs>
          <w:tab w:val="num" w:pos="397"/>
        </w:tabs>
        <w:ind w:left="397" w:hanging="397"/>
      </w:pPr>
      <w:rPr>
        <w:rFonts w:ascii="Verdana" w:hAnsi="Verdana" w:hint="default"/>
        <w:b w:val="0"/>
        <w:i w:val="0"/>
        <w:sz w:val="16"/>
        <w:szCs w:val="16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num w:numId="1" w16cid:durableId="1578975531">
    <w:abstractNumId w:val="15"/>
  </w:num>
  <w:num w:numId="2" w16cid:durableId="239800472">
    <w:abstractNumId w:val="12"/>
  </w:num>
  <w:num w:numId="3" w16cid:durableId="2017994665">
    <w:abstractNumId w:val="14"/>
  </w:num>
  <w:num w:numId="4" w16cid:durableId="1259678530">
    <w:abstractNumId w:val="13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821DB"/>
    <w:rsid w:val="00000E44"/>
    <w:rsid w:val="00001181"/>
    <w:rsid w:val="00001880"/>
    <w:rsid w:val="000068AC"/>
    <w:rsid w:val="000068F4"/>
    <w:rsid w:val="00015836"/>
    <w:rsid w:val="000258C1"/>
    <w:rsid w:val="00025B0B"/>
    <w:rsid w:val="000270FF"/>
    <w:rsid w:val="00027582"/>
    <w:rsid w:val="00027586"/>
    <w:rsid w:val="00027D53"/>
    <w:rsid w:val="00034973"/>
    <w:rsid w:val="000361E2"/>
    <w:rsid w:val="000402AB"/>
    <w:rsid w:val="00040E69"/>
    <w:rsid w:val="0004302A"/>
    <w:rsid w:val="00064F4D"/>
    <w:rsid w:val="0006737F"/>
    <w:rsid w:val="00071584"/>
    <w:rsid w:val="00075173"/>
    <w:rsid w:val="00077E8F"/>
    <w:rsid w:val="00087338"/>
    <w:rsid w:val="000A059B"/>
    <w:rsid w:val="000A0984"/>
    <w:rsid w:val="000A69F5"/>
    <w:rsid w:val="000B0C61"/>
    <w:rsid w:val="000B2F0A"/>
    <w:rsid w:val="000B6750"/>
    <w:rsid w:val="000B705D"/>
    <w:rsid w:val="000D0667"/>
    <w:rsid w:val="000D2B99"/>
    <w:rsid w:val="000D56F4"/>
    <w:rsid w:val="000D57BE"/>
    <w:rsid w:val="000E62AC"/>
    <w:rsid w:val="000E77F8"/>
    <w:rsid w:val="000F14D4"/>
    <w:rsid w:val="000F580F"/>
    <w:rsid w:val="000F6B57"/>
    <w:rsid w:val="000F7AE9"/>
    <w:rsid w:val="00100231"/>
    <w:rsid w:val="00101FF3"/>
    <w:rsid w:val="00105A8D"/>
    <w:rsid w:val="00110B93"/>
    <w:rsid w:val="0011465C"/>
    <w:rsid w:val="001148C7"/>
    <w:rsid w:val="00116030"/>
    <w:rsid w:val="00121987"/>
    <w:rsid w:val="00125BDF"/>
    <w:rsid w:val="001273CD"/>
    <w:rsid w:val="00135731"/>
    <w:rsid w:val="0013782C"/>
    <w:rsid w:val="00137DDB"/>
    <w:rsid w:val="0014178B"/>
    <w:rsid w:val="001426CE"/>
    <w:rsid w:val="00143AB1"/>
    <w:rsid w:val="00146392"/>
    <w:rsid w:val="0015021F"/>
    <w:rsid w:val="00156203"/>
    <w:rsid w:val="00157F46"/>
    <w:rsid w:val="0016056A"/>
    <w:rsid w:val="0016532B"/>
    <w:rsid w:val="00170CA5"/>
    <w:rsid w:val="00185B38"/>
    <w:rsid w:val="00191B6D"/>
    <w:rsid w:val="00194DE7"/>
    <w:rsid w:val="001A08D6"/>
    <w:rsid w:val="001A2E73"/>
    <w:rsid w:val="001A42EC"/>
    <w:rsid w:val="001A475F"/>
    <w:rsid w:val="001A4AE1"/>
    <w:rsid w:val="001A5A27"/>
    <w:rsid w:val="001B2BBA"/>
    <w:rsid w:val="001B5D5B"/>
    <w:rsid w:val="001B62FB"/>
    <w:rsid w:val="001C3F90"/>
    <w:rsid w:val="001D16CB"/>
    <w:rsid w:val="001D54AD"/>
    <w:rsid w:val="001D73A8"/>
    <w:rsid w:val="001D74AA"/>
    <w:rsid w:val="001E3A54"/>
    <w:rsid w:val="001F4129"/>
    <w:rsid w:val="001F5C8A"/>
    <w:rsid w:val="002033DD"/>
    <w:rsid w:val="002052C9"/>
    <w:rsid w:val="00207689"/>
    <w:rsid w:val="0021142F"/>
    <w:rsid w:val="00217C89"/>
    <w:rsid w:val="00220931"/>
    <w:rsid w:val="00221C19"/>
    <w:rsid w:val="00225B30"/>
    <w:rsid w:val="00226677"/>
    <w:rsid w:val="002266E3"/>
    <w:rsid w:val="0023686C"/>
    <w:rsid w:val="00237776"/>
    <w:rsid w:val="00240F2D"/>
    <w:rsid w:val="00243246"/>
    <w:rsid w:val="0024507C"/>
    <w:rsid w:val="0024787F"/>
    <w:rsid w:val="00247D5A"/>
    <w:rsid w:val="00257D31"/>
    <w:rsid w:val="00263285"/>
    <w:rsid w:val="00263A57"/>
    <w:rsid w:val="002706BD"/>
    <w:rsid w:val="00271AC0"/>
    <w:rsid w:val="00273311"/>
    <w:rsid w:val="00275114"/>
    <w:rsid w:val="002821DB"/>
    <w:rsid w:val="0028636A"/>
    <w:rsid w:val="0029408C"/>
    <w:rsid w:val="00296EBD"/>
    <w:rsid w:val="002A3FD0"/>
    <w:rsid w:val="002B3949"/>
    <w:rsid w:val="002B4A93"/>
    <w:rsid w:val="002B4E89"/>
    <w:rsid w:val="002B71AB"/>
    <w:rsid w:val="002B7F5C"/>
    <w:rsid w:val="002C10C1"/>
    <w:rsid w:val="002C1946"/>
    <w:rsid w:val="002C1E25"/>
    <w:rsid w:val="002C300F"/>
    <w:rsid w:val="002C33BB"/>
    <w:rsid w:val="002C3EA0"/>
    <w:rsid w:val="002C7C7F"/>
    <w:rsid w:val="002D181F"/>
    <w:rsid w:val="002D3E69"/>
    <w:rsid w:val="002D4788"/>
    <w:rsid w:val="002D6FD8"/>
    <w:rsid w:val="002E0C66"/>
    <w:rsid w:val="002E40C6"/>
    <w:rsid w:val="002E5CB7"/>
    <w:rsid w:val="002F1BAC"/>
    <w:rsid w:val="002F62A7"/>
    <w:rsid w:val="002F66EE"/>
    <w:rsid w:val="002F728E"/>
    <w:rsid w:val="00320F5C"/>
    <w:rsid w:val="00321AB2"/>
    <w:rsid w:val="00322835"/>
    <w:rsid w:val="00323FA0"/>
    <w:rsid w:val="00336A81"/>
    <w:rsid w:val="003404FE"/>
    <w:rsid w:val="00341F13"/>
    <w:rsid w:val="00342AB1"/>
    <w:rsid w:val="00345B8F"/>
    <w:rsid w:val="00346D1A"/>
    <w:rsid w:val="00351182"/>
    <w:rsid w:val="00354380"/>
    <w:rsid w:val="00364E0A"/>
    <w:rsid w:val="00377E4D"/>
    <w:rsid w:val="003909C2"/>
    <w:rsid w:val="00393B02"/>
    <w:rsid w:val="003A18C6"/>
    <w:rsid w:val="003A3644"/>
    <w:rsid w:val="003A46F4"/>
    <w:rsid w:val="003A6C8D"/>
    <w:rsid w:val="003B1B69"/>
    <w:rsid w:val="003B58C3"/>
    <w:rsid w:val="003B73E9"/>
    <w:rsid w:val="003C077B"/>
    <w:rsid w:val="003C142A"/>
    <w:rsid w:val="003C2881"/>
    <w:rsid w:val="003C40A5"/>
    <w:rsid w:val="003C5829"/>
    <w:rsid w:val="003C7110"/>
    <w:rsid w:val="003C7527"/>
    <w:rsid w:val="003D3010"/>
    <w:rsid w:val="003D4EE1"/>
    <w:rsid w:val="003D61B1"/>
    <w:rsid w:val="003D72E9"/>
    <w:rsid w:val="003F051E"/>
    <w:rsid w:val="003F2841"/>
    <w:rsid w:val="003F5C07"/>
    <w:rsid w:val="00404C94"/>
    <w:rsid w:val="00405BEB"/>
    <w:rsid w:val="00405F6B"/>
    <w:rsid w:val="00406723"/>
    <w:rsid w:val="00410F43"/>
    <w:rsid w:val="00415F93"/>
    <w:rsid w:val="00416629"/>
    <w:rsid w:val="00417ED4"/>
    <w:rsid w:val="00423578"/>
    <w:rsid w:val="00424BEA"/>
    <w:rsid w:val="0042687A"/>
    <w:rsid w:val="00427195"/>
    <w:rsid w:val="00430C95"/>
    <w:rsid w:val="00445BB7"/>
    <w:rsid w:val="0044618C"/>
    <w:rsid w:val="00446B66"/>
    <w:rsid w:val="00447EE8"/>
    <w:rsid w:val="004553C9"/>
    <w:rsid w:val="00460F98"/>
    <w:rsid w:val="0046291D"/>
    <w:rsid w:val="00467325"/>
    <w:rsid w:val="004679CA"/>
    <w:rsid w:val="004705A6"/>
    <w:rsid w:val="00471B93"/>
    <w:rsid w:val="00471EFF"/>
    <w:rsid w:val="00477606"/>
    <w:rsid w:val="00484D3C"/>
    <w:rsid w:val="0048551E"/>
    <w:rsid w:val="00486877"/>
    <w:rsid w:val="004912EB"/>
    <w:rsid w:val="0049223B"/>
    <w:rsid w:val="00495F7A"/>
    <w:rsid w:val="004A39B1"/>
    <w:rsid w:val="004A3EB6"/>
    <w:rsid w:val="004A57DE"/>
    <w:rsid w:val="004A76E3"/>
    <w:rsid w:val="004B54A2"/>
    <w:rsid w:val="004C5B85"/>
    <w:rsid w:val="004C7B72"/>
    <w:rsid w:val="004D004A"/>
    <w:rsid w:val="004D0701"/>
    <w:rsid w:val="004D4732"/>
    <w:rsid w:val="004D4ED8"/>
    <w:rsid w:val="004E0253"/>
    <w:rsid w:val="004E55BB"/>
    <w:rsid w:val="004E68B4"/>
    <w:rsid w:val="004F01A4"/>
    <w:rsid w:val="004F4347"/>
    <w:rsid w:val="004F60B7"/>
    <w:rsid w:val="004F7263"/>
    <w:rsid w:val="00503165"/>
    <w:rsid w:val="0050690A"/>
    <w:rsid w:val="0051255B"/>
    <w:rsid w:val="00512912"/>
    <w:rsid w:val="00512D16"/>
    <w:rsid w:val="00516581"/>
    <w:rsid w:val="00517E42"/>
    <w:rsid w:val="00520A4B"/>
    <w:rsid w:val="00520C04"/>
    <w:rsid w:val="00520C24"/>
    <w:rsid w:val="005220AD"/>
    <w:rsid w:val="00523B9C"/>
    <w:rsid w:val="00524657"/>
    <w:rsid w:val="005328F0"/>
    <w:rsid w:val="00540667"/>
    <w:rsid w:val="00544B84"/>
    <w:rsid w:val="005550D0"/>
    <w:rsid w:val="005579C2"/>
    <w:rsid w:val="00561E35"/>
    <w:rsid w:val="00562619"/>
    <w:rsid w:val="00564A56"/>
    <w:rsid w:val="005703EC"/>
    <w:rsid w:val="00572DC9"/>
    <w:rsid w:val="00572DCA"/>
    <w:rsid w:val="0057631E"/>
    <w:rsid w:val="005819BD"/>
    <w:rsid w:val="0058293B"/>
    <w:rsid w:val="00586087"/>
    <w:rsid w:val="005A0404"/>
    <w:rsid w:val="005B4498"/>
    <w:rsid w:val="005B5F53"/>
    <w:rsid w:val="005C0DC7"/>
    <w:rsid w:val="005C4179"/>
    <w:rsid w:val="005C7D71"/>
    <w:rsid w:val="0060380D"/>
    <w:rsid w:val="00614474"/>
    <w:rsid w:val="00621D88"/>
    <w:rsid w:val="00622FED"/>
    <w:rsid w:val="006319F0"/>
    <w:rsid w:val="00634AC2"/>
    <w:rsid w:val="00640FB3"/>
    <w:rsid w:val="00650335"/>
    <w:rsid w:val="006555C2"/>
    <w:rsid w:val="00661130"/>
    <w:rsid w:val="006611AF"/>
    <w:rsid w:val="00662211"/>
    <w:rsid w:val="0066255C"/>
    <w:rsid w:val="00662959"/>
    <w:rsid w:val="00662981"/>
    <w:rsid w:val="006662FC"/>
    <w:rsid w:val="00666DC6"/>
    <w:rsid w:val="00667933"/>
    <w:rsid w:val="00667A0E"/>
    <w:rsid w:val="00674D29"/>
    <w:rsid w:val="00677494"/>
    <w:rsid w:val="00680495"/>
    <w:rsid w:val="0069414F"/>
    <w:rsid w:val="006971E8"/>
    <w:rsid w:val="006A464A"/>
    <w:rsid w:val="006A5EC8"/>
    <w:rsid w:val="006A69EB"/>
    <w:rsid w:val="006A6F1D"/>
    <w:rsid w:val="006B7E56"/>
    <w:rsid w:val="006C4499"/>
    <w:rsid w:val="006C5A07"/>
    <w:rsid w:val="006C776B"/>
    <w:rsid w:val="006D48FC"/>
    <w:rsid w:val="006D5D77"/>
    <w:rsid w:val="006D6307"/>
    <w:rsid w:val="006D6BA0"/>
    <w:rsid w:val="006E090D"/>
    <w:rsid w:val="006E2FDF"/>
    <w:rsid w:val="006E50FA"/>
    <w:rsid w:val="006E5F09"/>
    <w:rsid w:val="006E651F"/>
    <w:rsid w:val="006E7941"/>
    <w:rsid w:val="006F0D5C"/>
    <w:rsid w:val="006F13AC"/>
    <w:rsid w:val="006F1614"/>
    <w:rsid w:val="006F353B"/>
    <w:rsid w:val="006F3993"/>
    <w:rsid w:val="00700668"/>
    <w:rsid w:val="007019A7"/>
    <w:rsid w:val="00701B5D"/>
    <w:rsid w:val="00710CA9"/>
    <w:rsid w:val="00711BB6"/>
    <w:rsid w:val="00720E3D"/>
    <w:rsid w:val="00721E00"/>
    <w:rsid w:val="00727318"/>
    <w:rsid w:val="0073476E"/>
    <w:rsid w:val="00735F26"/>
    <w:rsid w:val="0073771C"/>
    <w:rsid w:val="007432E3"/>
    <w:rsid w:val="00744826"/>
    <w:rsid w:val="00751828"/>
    <w:rsid w:val="0075334D"/>
    <w:rsid w:val="0075420E"/>
    <w:rsid w:val="007605DD"/>
    <w:rsid w:val="0076229E"/>
    <w:rsid w:val="007668D1"/>
    <w:rsid w:val="00766FF4"/>
    <w:rsid w:val="007732BB"/>
    <w:rsid w:val="00785F31"/>
    <w:rsid w:val="007861FD"/>
    <w:rsid w:val="007902D9"/>
    <w:rsid w:val="00792A45"/>
    <w:rsid w:val="0079549B"/>
    <w:rsid w:val="00796D08"/>
    <w:rsid w:val="007A13BC"/>
    <w:rsid w:val="007A1F03"/>
    <w:rsid w:val="007A5CF1"/>
    <w:rsid w:val="007A6E4B"/>
    <w:rsid w:val="007A713C"/>
    <w:rsid w:val="007B283D"/>
    <w:rsid w:val="007C1492"/>
    <w:rsid w:val="007C1CCC"/>
    <w:rsid w:val="007C44D3"/>
    <w:rsid w:val="007D0387"/>
    <w:rsid w:val="007F230A"/>
    <w:rsid w:val="007F2904"/>
    <w:rsid w:val="007F31A2"/>
    <w:rsid w:val="007F3464"/>
    <w:rsid w:val="008009F9"/>
    <w:rsid w:val="00806D17"/>
    <w:rsid w:val="00810C90"/>
    <w:rsid w:val="00811DC2"/>
    <w:rsid w:val="00822BDB"/>
    <w:rsid w:val="00825308"/>
    <w:rsid w:val="008266B9"/>
    <w:rsid w:val="00837916"/>
    <w:rsid w:val="00841002"/>
    <w:rsid w:val="008415CF"/>
    <w:rsid w:val="00841B8F"/>
    <w:rsid w:val="00842EFF"/>
    <w:rsid w:val="00843801"/>
    <w:rsid w:val="00846E13"/>
    <w:rsid w:val="00852022"/>
    <w:rsid w:val="00862AA6"/>
    <w:rsid w:val="0087579B"/>
    <w:rsid w:val="00876DD8"/>
    <w:rsid w:val="008949BD"/>
    <w:rsid w:val="008B7C99"/>
    <w:rsid w:val="008C0072"/>
    <w:rsid w:val="008C0B98"/>
    <w:rsid w:val="008C13AD"/>
    <w:rsid w:val="008C3371"/>
    <w:rsid w:val="008C436A"/>
    <w:rsid w:val="008D5104"/>
    <w:rsid w:val="008E3A63"/>
    <w:rsid w:val="008E5160"/>
    <w:rsid w:val="008E611F"/>
    <w:rsid w:val="008F0421"/>
    <w:rsid w:val="008F1BDF"/>
    <w:rsid w:val="008F2D55"/>
    <w:rsid w:val="008F371F"/>
    <w:rsid w:val="00902B8D"/>
    <w:rsid w:val="00902E49"/>
    <w:rsid w:val="0090646D"/>
    <w:rsid w:val="00907F51"/>
    <w:rsid w:val="00912A9E"/>
    <w:rsid w:val="0092064F"/>
    <w:rsid w:val="00926F16"/>
    <w:rsid w:val="009319CC"/>
    <w:rsid w:val="00931AD6"/>
    <w:rsid w:val="00935C73"/>
    <w:rsid w:val="00944FB1"/>
    <w:rsid w:val="00945B9E"/>
    <w:rsid w:val="00952585"/>
    <w:rsid w:val="00956281"/>
    <w:rsid w:val="0095733B"/>
    <w:rsid w:val="0096151C"/>
    <w:rsid w:val="00962373"/>
    <w:rsid w:val="009633F5"/>
    <w:rsid w:val="009670E7"/>
    <w:rsid w:val="009728F8"/>
    <w:rsid w:val="00974664"/>
    <w:rsid w:val="00977535"/>
    <w:rsid w:val="00986D1C"/>
    <w:rsid w:val="00991532"/>
    <w:rsid w:val="00991F96"/>
    <w:rsid w:val="00992CAC"/>
    <w:rsid w:val="009953CC"/>
    <w:rsid w:val="00997867"/>
    <w:rsid w:val="00997BF3"/>
    <w:rsid w:val="009A2F85"/>
    <w:rsid w:val="009A355E"/>
    <w:rsid w:val="009A4F3C"/>
    <w:rsid w:val="009B1F91"/>
    <w:rsid w:val="009B53A8"/>
    <w:rsid w:val="009C0CE8"/>
    <w:rsid w:val="009C25E4"/>
    <w:rsid w:val="009D0AF5"/>
    <w:rsid w:val="009D5EC1"/>
    <w:rsid w:val="009E3EC4"/>
    <w:rsid w:val="009E52A9"/>
    <w:rsid w:val="009E5C86"/>
    <w:rsid w:val="009F1525"/>
    <w:rsid w:val="009F7B70"/>
    <w:rsid w:val="00A0096C"/>
    <w:rsid w:val="00A041B0"/>
    <w:rsid w:val="00A06CCD"/>
    <w:rsid w:val="00A07E4D"/>
    <w:rsid w:val="00A14DED"/>
    <w:rsid w:val="00A16D42"/>
    <w:rsid w:val="00A228C9"/>
    <w:rsid w:val="00A258F5"/>
    <w:rsid w:val="00A327EC"/>
    <w:rsid w:val="00A3513F"/>
    <w:rsid w:val="00A44032"/>
    <w:rsid w:val="00A5136B"/>
    <w:rsid w:val="00A51D97"/>
    <w:rsid w:val="00A539ED"/>
    <w:rsid w:val="00A660B9"/>
    <w:rsid w:val="00A672DC"/>
    <w:rsid w:val="00A707E8"/>
    <w:rsid w:val="00A72DBD"/>
    <w:rsid w:val="00A73CCB"/>
    <w:rsid w:val="00A77220"/>
    <w:rsid w:val="00A801F0"/>
    <w:rsid w:val="00A82626"/>
    <w:rsid w:val="00A832C3"/>
    <w:rsid w:val="00A90DA4"/>
    <w:rsid w:val="00A914E4"/>
    <w:rsid w:val="00A92F25"/>
    <w:rsid w:val="00AA047A"/>
    <w:rsid w:val="00AA1A51"/>
    <w:rsid w:val="00AA47BB"/>
    <w:rsid w:val="00AA565A"/>
    <w:rsid w:val="00AB0BC8"/>
    <w:rsid w:val="00AB2562"/>
    <w:rsid w:val="00AB3E0B"/>
    <w:rsid w:val="00AC0A6B"/>
    <w:rsid w:val="00AC3945"/>
    <w:rsid w:val="00AC568F"/>
    <w:rsid w:val="00AC7F69"/>
    <w:rsid w:val="00AD4F9C"/>
    <w:rsid w:val="00AD605D"/>
    <w:rsid w:val="00B005C4"/>
    <w:rsid w:val="00B15DBD"/>
    <w:rsid w:val="00B17CC9"/>
    <w:rsid w:val="00B25421"/>
    <w:rsid w:val="00B25859"/>
    <w:rsid w:val="00B27F09"/>
    <w:rsid w:val="00B329F9"/>
    <w:rsid w:val="00B4181D"/>
    <w:rsid w:val="00B425E4"/>
    <w:rsid w:val="00B42E68"/>
    <w:rsid w:val="00B4464C"/>
    <w:rsid w:val="00B53CB4"/>
    <w:rsid w:val="00B562B5"/>
    <w:rsid w:val="00B632CE"/>
    <w:rsid w:val="00B65656"/>
    <w:rsid w:val="00B75BBF"/>
    <w:rsid w:val="00B80AAD"/>
    <w:rsid w:val="00B856D2"/>
    <w:rsid w:val="00B93F9A"/>
    <w:rsid w:val="00BA3092"/>
    <w:rsid w:val="00BA584B"/>
    <w:rsid w:val="00BB2D83"/>
    <w:rsid w:val="00BB32E9"/>
    <w:rsid w:val="00BB3D41"/>
    <w:rsid w:val="00BB57D3"/>
    <w:rsid w:val="00BB71FF"/>
    <w:rsid w:val="00BC42DD"/>
    <w:rsid w:val="00BD0B1F"/>
    <w:rsid w:val="00BD12D4"/>
    <w:rsid w:val="00BD46D1"/>
    <w:rsid w:val="00BD5106"/>
    <w:rsid w:val="00BD52DD"/>
    <w:rsid w:val="00BD5BEA"/>
    <w:rsid w:val="00BD6C89"/>
    <w:rsid w:val="00BE359C"/>
    <w:rsid w:val="00BE5528"/>
    <w:rsid w:val="00BF2D4E"/>
    <w:rsid w:val="00C0024B"/>
    <w:rsid w:val="00C00270"/>
    <w:rsid w:val="00C0337A"/>
    <w:rsid w:val="00C0472F"/>
    <w:rsid w:val="00C04C1F"/>
    <w:rsid w:val="00C10FD1"/>
    <w:rsid w:val="00C14ACD"/>
    <w:rsid w:val="00C15A4D"/>
    <w:rsid w:val="00C22A7A"/>
    <w:rsid w:val="00C32D95"/>
    <w:rsid w:val="00C44723"/>
    <w:rsid w:val="00C613A9"/>
    <w:rsid w:val="00C66E0A"/>
    <w:rsid w:val="00C66E36"/>
    <w:rsid w:val="00C70A1F"/>
    <w:rsid w:val="00C72AE1"/>
    <w:rsid w:val="00C74644"/>
    <w:rsid w:val="00C7778A"/>
    <w:rsid w:val="00C777FD"/>
    <w:rsid w:val="00C8210B"/>
    <w:rsid w:val="00C824FD"/>
    <w:rsid w:val="00C82EFC"/>
    <w:rsid w:val="00C832EC"/>
    <w:rsid w:val="00C90C30"/>
    <w:rsid w:val="00C927B0"/>
    <w:rsid w:val="00C94AC7"/>
    <w:rsid w:val="00C979CD"/>
    <w:rsid w:val="00CA10C9"/>
    <w:rsid w:val="00CA6029"/>
    <w:rsid w:val="00CB261C"/>
    <w:rsid w:val="00CC2155"/>
    <w:rsid w:val="00CD0330"/>
    <w:rsid w:val="00CD0E1C"/>
    <w:rsid w:val="00CD17D7"/>
    <w:rsid w:val="00CD311B"/>
    <w:rsid w:val="00CD4684"/>
    <w:rsid w:val="00CD5484"/>
    <w:rsid w:val="00CD6632"/>
    <w:rsid w:val="00CE7377"/>
    <w:rsid w:val="00CF4FAD"/>
    <w:rsid w:val="00D003FD"/>
    <w:rsid w:val="00D03C9C"/>
    <w:rsid w:val="00D070D0"/>
    <w:rsid w:val="00D1240B"/>
    <w:rsid w:val="00D13C4F"/>
    <w:rsid w:val="00D13E09"/>
    <w:rsid w:val="00D1585B"/>
    <w:rsid w:val="00D1620F"/>
    <w:rsid w:val="00D175F8"/>
    <w:rsid w:val="00D212E6"/>
    <w:rsid w:val="00D227FA"/>
    <w:rsid w:val="00D25638"/>
    <w:rsid w:val="00D325AB"/>
    <w:rsid w:val="00D402BA"/>
    <w:rsid w:val="00D4052B"/>
    <w:rsid w:val="00D447E8"/>
    <w:rsid w:val="00D44BCB"/>
    <w:rsid w:val="00D45412"/>
    <w:rsid w:val="00D469AE"/>
    <w:rsid w:val="00D46F42"/>
    <w:rsid w:val="00D47DE2"/>
    <w:rsid w:val="00D62918"/>
    <w:rsid w:val="00D63333"/>
    <w:rsid w:val="00D83C32"/>
    <w:rsid w:val="00D85615"/>
    <w:rsid w:val="00D93E8B"/>
    <w:rsid w:val="00D95B63"/>
    <w:rsid w:val="00DA73CE"/>
    <w:rsid w:val="00DB2DE4"/>
    <w:rsid w:val="00DB4780"/>
    <w:rsid w:val="00DC406A"/>
    <w:rsid w:val="00DD3951"/>
    <w:rsid w:val="00DD5DA2"/>
    <w:rsid w:val="00DD61D1"/>
    <w:rsid w:val="00DE2011"/>
    <w:rsid w:val="00DE2998"/>
    <w:rsid w:val="00DF253E"/>
    <w:rsid w:val="00DF2E63"/>
    <w:rsid w:val="00DF4516"/>
    <w:rsid w:val="00DF49B8"/>
    <w:rsid w:val="00DF76B4"/>
    <w:rsid w:val="00E155B0"/>
    <w:rsid w:val="00E20FB5"/>
    <w:rsid w:val="00E231FA"/>
    <w:rsid w:val="00E31337"/>
    <w:rsid w:val="00E34453"/>
    <w:rsid w:val="00E34FB8"/>
    <w:rsid w:val="00E44800"/>
    <w:rsid w:val="00E44C75"/>
    <w:rsid w:val="00E5538A"/>
    <w:rsid w:val="00E62850"/>
    <w:rsid w:val="00E62AED"/>
    <w:rsid w:val="00E64752"/>
    <w:rsid w:val="00E668B6"/>
    <w:rsid w:val="00E7221B"/>
    <w:rsid w:val="00E727A2"/>
    <w:rsid w:val="00E74391"/>
    <w:rsid w:val="00E8372C"/>
    <w:rsid w:val="00E86581"/>
    <w:rsid w:val="00EA09E6"/>
    <w:rsid w:val="00EA491F"/>
    <w:rsid w:val="00EC2753"/>
    <w:rsid w:val="00EC558D"/>
    <w:rsid w:val="00ED0F03"/>
    <w:rsid w:val="00ED7A22"/>
    <w:rsid w:val="00EF564C"/>
    <w:rsid w:val="00EF7A70"/>
    <w:rsid w:val="00F06D03"/>
    <w:rsid w:val="00F07105"/>
    <w:rsid w:val="00F076D6"/>
    <w:rsid w:val="00F11207"/>
    <w:rsid w:val="00F15D27"/>
    <w:rsid w:val="00F3051E"/>
    <w:rsid w:val="00F3608F"/>
    <w:rsid w:val="00F404F0"/>
    <w:rsid w:val="00F40C9C"/>
    <w:rsid w:val="00F4118E"/>
    <w:rsid w:val="00F43053"/>
    <w:rsid w:val="00F4389A"/>
    <w:rsid w:val="00F47275"/>
    <w:rsid w:val="00F53027"/>
    <w:rsid w:val="00F64738"/>
    <w:rsid w:val="00F90906"/>
    <w:rsid w:val="00F94938"/>
    <w:rsid w:val="00F94A67"/>
    <w:rsid w:val="00F958C1"/>
    <w:rsid w:val="00FA08BA"/>
    <w:rsid w:val="00FA364B"/>
    <w:rsid w:val="00FA5C5F"/>
    <w:rsid w:val="00FA75F6"/>
    <w:rsid w:val="00FB031B"/>
    <w:rsid w:val="00FB4A46"/>
    <w:rsid w:val="00FC497C"/>
    <w:rsid w:val="00FC7B67"/>
    <w:rsid w:val="00FD0C6E"/>
    <w:rsid w:val="00FD1E99"/>
    <w:rsid w:val="00FE16C6"/>
    <w:rsid w:val="00FE2B8C"/>
    <w:rsid w:val="00FF1FD0"/>
    <w:rsid w:val="00FF2A02"/>
    <w:rsid w:val="00FF39A8"/>
    <w:rsid w:val="00FF43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13F9415"/>
  <w15:docId w15:val="{24C9A052-1015-41CE-91DC-CFDD190273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Cs w:val="22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iPriority="0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0"/>
    <w:lsdException w:name="Table Theme" w:semiHidden="1" w:unhideWhenUsed="1"/>
    <w:lsdException w:name="Placeholder Text" w:semiHidden="1" w:qFormat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94609"/>
    <w:pPr>
      <w:spacing w:after="160" w:line="259" w:lineRule="auto"/>
    </w:pPr>
    <w:rPr>
      <w:sz w:val="22"/>
    </w:rPr>
  </w:style>
  <w:style w:type="paragraph" w:styleId="Nagwek1">
    <w:name w:val="heading 1"/>
    <w:basedOn w:val="Normalny"/>
    <w:next w:val="Normalny"/>
    <w:link w:val="Nagwek1Znak"/>
    <w:qFormat/>
    <w:rsid w:val="00536EA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nhideWhenUsed/>
    <w:qFormat/>
    <w:rsid w:val="00DF01A6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qFormat/>
    <w:rsid w:val="005D1842"/>
    <w:pPr>
      <w:keepNext/>
      <w:spacing w:before="240" w:after="60" w:line="240" w:lineRule="auto"/>
      <w:outlineLvl w:val="2"/>
    </w:pPr>
    <w:rPr>
      <w:rFonts w:ascii="Arial" w:eastAsia="Times New Roman" w:hAnsi="Arial" w:cs="Arial"/>
      <w:b/>
      <w:bCs/>
      <w:sz w:val="26"/>
      <w:szCs w:val="26"/>
      <w:lang w:eastAsia="pl-PL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6C3727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Znak">
    <w:name w:val="Nagłówek Znak"/>
    <w:basedOn w:val="Domylnaczcionkaakapitu"/>
    <w:link w:val="Nagwek"/>
    <w:uiPriority w:val="99"/>
    <w:qFormat/>
    <w:rsid w:val="00DB6540"/>
  </w:style>
  <w:style w:type="character" w:customStyle="1" w:styleId="StopkaZnak">
    <w:name w:val="Stopka Znak"/>
    <w:basedOn w:val="Domylnaczcionkaakapitu"/>
    <w:link w:val="Stopka"/>
    <w:uiPriority w:val="99"/>
    <w:qFormat/>
    <w:rsid w:val="00DB6540"/>
  </w:style>
  <w:style w:type="character" w:customStyle="1" w:styleId="KOBpodstawowyZnak">
    <w:name w:val="KOB podstawowy Znak"/>
    <w:basedOn w:val="Domylnaczcionkaakapitu"/>
    <w:link w:val="KOBpodstawowy"/>
    <w:qFormat/>
    <w:rsid w:val="009E6265"/>
    <w:rPr>
      <w:rFonts w:ascii="Arial" w:eastAsia="Times New Roman" w:hAnsi="Arial" w:cs="Arial"/>
      <w:sz w:val="24"/>
      <w:szCs w:val="24"/>
      <w:lang w:eastAsia="pl-PL"/>
    </w:rPr>
  </w:style>
  <w:style w:type="character" w:styleId="Tekstzastpczy">
    <w:name w:val="Placeholder Text"/>
    <w:basedOn w:val="Domylnaczcionkaakapitu"/>
    <w:uiPriority w:val="99"/>
    <w:semiHidden/>
    <w:qFormat/>
    <w:rsid w:val="009E6265"/>
    <w:rPr>
      <w:color w:val="808080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qFormat/>
    <w:rsid w:val="009E6265"/>
    <w:rPr>
      <w:rFonts w:ascii="Tahoma" w:hAnsi="Tahoma" w:cs="Tahoma"/>
      <w:sz w:val="16"/>
      <w:szCs w:val="16"/>
    </w:rPr>
  </w:style>
  <w:style w:type="character" w:customStyle="1" w:styleId="KOBnagwek2Znak">
    <w:name w:val="KOB nagłówek 2 Znak"/>
    <w:basedOn w:val="Domylnaczcionkaakapitu"/>
    <w:link w:val="KOBnagwek2"/>
    <w:qFormat/>
    <w:rsid w:val="009E6265"/>
    <w:rPr>
      <w:rFonts w:ascii="Verdana" w:eastAsia="Times New Roman" w:hAnsi="Verdana" w:cs="Times New Roman"/>
      <w:b/>
      <w:sz w:val="24"/>
      <w:szCs w:val="24"/>
      <w:lang w:eastAsia="pl-PL"/>
    </w:rPr>
  </w:style>
  <w:style w:type="character" w:customStyle="1" w:styleId="st">
    <w:name w:val="st"/>
    <w:basedOn w:val="Domylnaczcionkaakapitu"/>
    <w:qFormat/>
    <w:rsid w:val="009E6265"/>
  </w:style>
  <w:style w:type="character" w:customStyle="1" w:styleId="KOBpodstawowypkt-ZnakZnak">
    <w:name w:val="KOB podstawowy pkt- Znak Znak"/>
    <w:basedOn w:val="Domylnaczcionkaakapitu"/>
    <w:qFormat/>
    <w:rsid w:val="009E6265"/>
    <w:rPr>
      <w:rFonts w:ascii="Verdana" w:eastAsia="Times New Roman" w:hAnsi="Verdana" w:cs="Times New Roman"/>
      <w:sz w:val="24"/>
      <w:szCs w:val="24"/>
      <w:lang w:eastAsia="pl-PL"/>
    </w:rPr>
  </w:style>
  <w:style w:type="character" w:customStyle="1" w:styleId="czeinternetowe">
    <w:name w:val="Łącze internetowe"/>
    <w:basedOn w:val="Domylnaczcionkaakapitu"/>
    <w:uiPriority w:val="99"/>
    <w:unhideWhenUsed/>
    <w:rsid w:val="00A25D92"/>
    <w:rPr>
      <w:color w:val="0563C1" w:themeColor="hyperlink"/>
      <w:u w:val="single"/>
    </w:rPr>
  </w:style>
  <w:style w:type="character" w:styleId="Wyrnieniedelikatne">
    <w:name w:val="Subtle Emphasis"/>
    <w:basedOn w:val="Domylnaczcionkaakapitu"/>
    <w:uiPriority w:val="19"/>
    <w:qFormat/>
    <w:rsid w:val="0009518E"/>
    <w:rPr>
      <w:i/>
      <w:iCs/>
      <w:color w:val="808080" w:themeColor="text1" w:themeTint="7F"/>
    </w:rPr>
  </w:style>
  <w:style w:type="character" w:customStyle="1" w:styleId="Nagwek3Znak">
    <w:name w:val="Nagłówek 3 Znak"/>
    <w:basedOn w:val="Domylnaczcionkaakapitu"/>
    <w:link w:val="Nagwek3"/>
    <w:qFormat/>
    <w:rsid w:val="005D1842"/>
    <w:rPr>
      <w:rFonts w:ascii="Arial" w:eastAsia="Times New Roman" w:hAnsi="Arial" w:cs="Arial"/>
      <w:b/>
      <w:bCs/>
      <w:sz w:val="26"/>
      <w:szCs w:val="26"/>
      <w:lang w:eastAsia="pl-PL"/>
    </w:rPr>
  </w:style>
  <w:style w:type="character" w:customStyle="1" w:styleId="Nagwek1Znak">
    <w:name w:val="Nagłówek 1 Znak"/>
    <w:basedOn w:val="Domylnaczcionkaakapitu"/>
    <w:link w:val="Nagwek1"/>
    <w:uiPriority w:val="9"/>
    <w:qFormat/>
    <w:rsid w:val="00536EA8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TekstpodstawowyZnak">
    <w:name w:val="Tekst podstawowy Znak"/>
    <w:basedOn w:val="Domylnaczcionkaakapitu"/>
    <w:link w:val="Tekstpodstawowy"/>
    <w:uiPriority w:val="1"/>
    <w:qFormat/>
    <w:rsid w:val="00A2671A"/>
    <w:rPr>
      <w:rFonts w:ascii="Times New Roman" w:eastAsia="Times New Roman" w:hAnsi="Times New Roman" w:cs="Times New Roman"/>
      <w:sz w:val="24"/>
      <w:szCs w:val="24"/>
    </w:rPr>
  </w:style>
  <w:style w:type="character" w:customStyle="1" w:styleId="h2">
    <w:name w:val="h2"/>
    <w:basedOn w:val="Domylnaczcionkaakapitu"/>
    <w:qFormat/>
    <w:rsid w:val="00B87689"/>
  </w:style>
  <w:style w:type="character" w:customStyle="1" w:styleId="Nagwek2Znak">
    <w:name w:val="Nagłówek 2 Znak"/>
    <w:basedOn w:val="Domylnaczcionkaakapitu"/>
    <w:link w:val="Nagwek2"/>
    <w:uiPriority w:val="9"/>
    <w:qFormat/>
    <w:rsid w:val="00DF01A6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styleId="Pogrubienie">
    <w:name w:val="Strong"/>
    <w:uiPriority w:val="22"/>
    <w:qFormat/>
    <w:rsid w:val="001C1B5F"/>
    <w:rPr>
      <w:b/>
      <w:bCs/>
    </w:rPr>
  </w:style>
  <w:style w:type="character" w:customStyle="1" w:styleId="Domylnaczcionkaakapitu1">
    <w:name w:val="Domyślna czcionka akapitu1"/>
    <w:qFormat/>
    <w:rsid w:val="0058048C"/>
  </w:style>
  <w:style w:type="character" w:customStyle="1" w:styleId="Tekstpodstawowy-ANESZnak">
    <w:name w:val="Tekst podstawowy - ANES Znak"/>
    <w:basedOn w:val="Domylnaczcionkaakapitu"/>
    <w:qFormat/>
    <w:rsid w:val="00DB2C48"/>
    <w:rPr>
      <w:rFonts w:ascii="Arial" w:eastAsia="Times New Roman" w:hAnsi="Arial" w:cs="Times New Roman"/>
      <w:szCs w:val="20"/>
      <w:lang w:eastAsia="pl-PL"/>
    </w:rPr>
  </w:style>
  <w:style w:type="character" w:customStyle="1" w:styleId="Nagwek4Znak">
    <w:name w:val="Nagłówek 4 Znak"/>
    <w:basedOn w:val="Domylnaczcionkaakapitu"/>
    <w:link w:val="Nagwek4"/>
    <w:uiPriority w:val="9"/>
    <w:qFormat/>
    <w:rsid w:val="006C3727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customStyle="1" w:styleId="IPopisZnak">
    <w:name w:val="IP_opis Znak"/>
    <w:link w:val="IPopis"/>
    <w:qFormat/>
    <w:locked/>
    <w:rsid w:val="00BA74A7"/>
    <w:rPr>
      <w:rFonts w:ascii="Times New Roman" w:eastAsia="Calibri" w:hAnsi="Times New Roman" w:cs="Times New Roman"/>
      <w:szCs w:val="20"/>
      <w:lang w:val="en-GB"/>
    </w:rPr>
  </w:style>
  <w:style w:type="character" w:customStyle="1" w:styleId="IPpunktowanieZnak">
    <w:name w:val="IP_punktowanie Znak"/>
    <w:link w:val="IPpunktowanie"/>
    <w:uiPriority w:val="99"/>
    <w:qFormat/>
    <w:locked/>
    <w:rsid w:val="00BA74A7"/>
    <w:rPr>
      <w:rFonts w:ascii="Times New Roman" w:eastAsia="Calibri" w:hAnsi="Times New Roman" w:cs="Times New Roman"/>
      <w:sz w:val="20"/>
      <w:szCs w:val="20"/>
      <w:lang w:val="en-GB"/>
    </w:rPr>
  </w:style>
  <w:style w:type="character" w:customStyle="1" w:styleId="WW8Num13z1">
    <w:name w:val="WW8Num13z1"/>
    <w:qFormat/>
    <w:rsid w:val="00C7685D"/>
    <w:rPr>
      <w:rFonts w:ascii="OpenSymbol" w:hAnsi="OpenSymbol" w:cs="OpenSymbol"/>
    </w:rPr>
  </w:style>
  <w:style w:type="character" w:customStyle="1" w:styleId="czeindeksu">
    <w:name w:val="Łącze indeksu"/>
    <w:qFormat/>
  </w:style>
  <w:style w:type="paragraph" w:styleId="Nagwek">
    <w:name w:val="header"/>
    <w:basedOn w:val="Normalny"/>
    <w:next w:val="Tekstpodstawowy"/>
    <w:link w:val="NagwekZnak"/>
    <w:unhideWhenUsed/>
    <w:rsid w:val="00DB6540"/>
    <w:pPr>
      <w:tabs>
        <w:tab w:val="center" w:pos="4536"/>
        <w:tab w:val="right" w:pos="9072"/>
      </w:tabs>
      <w:spacing w:after="0" w:line="240" w:lineRule="auto"/>
    </w:pPr>
  </w:style>
  <w:style w:type="paragraph" w:styleId="Tekstpodstawowy">
    <w:name w:val="Body Text"/>
    <w:basedOn w:val="Normalny"/>
    <w:link w:val="TekstpodstawowyZnak"/>
    <w:qFormat/>
    <w:rsid w:val="00A2671A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Lista">
    <w:name w:val="List"/>
    <w:basedOn w:val="Tekstpodstawowy"/>
    <w:rPr>
      <w:rFonts w:cs="Lucida Sans"/>
    </w:rPr>
  </w:style>
  <w:style w:type="paragraph" w:styleId="Legenda">
    <w:name w:val="caption"/>
    <w:basedOn w:val="Normalny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eks">
    <w:name w:val="Indeks"/>
    <w:basedOn w:val="Normalny"/>
    <w:qFormat/>
    <w:pPr>
      <w:suppressLineNumbers/>
    </w:pPr>
    <w:rPr>
      <w:rFonts w:cs="Lucida Sans"/>
    </w:rPr>
  </w:style>
  <w:style w:type="paragraph" w:customStyle="1" w:styleId="Gwkaistopka">
    <w:name w:val="Główka i stopka"/>
    <w:basedOn w:val="Normalny"/>
    <w:qFormat/>
  </w:style>
  <w:style w:type="paragraph" w:styleId="Stopka">
    <w:name w:val="footer"/>
    <w:basedOn w:val="Normalny"/>
    <w:link w:val="StopkaZnak"/>
    <w:unhideWhenUsed/>
    <w:rsid w:val="00DB6540"/>
    <w:pPr>
      <w:tabs>
        <w:tab w:val="center" w:pos="4536"/>
        <w:tab w:val="right" w:pos="9072"/>
      </w:tabs>
      <w:spacing w:after="0" w:line="240" w:lineRule="auto"/>
    </w:pPr>
  </w:style>
  <w:style w:type="paragraph" w:customStyle="1" w:styleId="KOBpodstawowy">
    <w:name w:val="KOB podstawowy"/>
    <w:link w:val="KOBpodstawowyZnak"/>
    <w:qFormat/>
    <w:rsid w:val="009E6265"/>
    <w:rPr>
      <w:rFonts w:ascii="Arial" w:eastAsia="Times New Roman" w:hAnsi="Arial" w:cs="Arial"/>
      <w:sz w:val="24"/>
      <w:szCs w:val="24"/>
      <w:lang w:eastAsia="pl-PL"/>
    </w:rPr>
  </w:style>
  <w:style w:type="paragraph" w:customStyle="1" w:styleId="KOBtytu">
    <w:name w:val="KOB tytuł"/>
    <w:next w:val="KOBpodstawowy"/>
    <w:qFormat/>
    <w:rsid w:val="009E6265"/>
    <w:pPr>
      <w:jc w:val="center"/>
    </w:pPr>
    <w:rPr>
      <w:rFonts w:ascii="Verdana" w:eastAsia="Times New Roman" w:hAnsi="Verdana" w:cs="Times New Roman"/>
      <w:b/>
      <w:i/>
      <w:caps/>
      <w:sz w:val="40"/>
      <w:szCs w:val="40"/>
      <w:lang w:eastAsia="pl-PL"/>
    </w:rPr>
  </w:style>
  <w:style w:type="paragraph" w:customStyle="1" w:styleId="KOBpodstawowy2">
    <w:name w:val="KOB podstawowy 2"/>
    <w:basedOn w:val="Normalny"/>
    <w:next w:val="KOBpodstawowy"/>
    <w:qFormat/>
    <w:rsid w:val="009E6265"/>
    <w:pPr>
      <w:spacing w:after="0" w:line="360" w:lineRule="auto"/>
      <w:jc w:val="right"/>
    </w:pPr>
    <w:rPr>
      <w:rFonts w:ascii="Verdana" w:eastAsia="Times New Roman" w:hAnsi="Verdana" w:cs="Times New Roman"/>
      <w:i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qFormat/>
    <w:rsid w:val="009E6265"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KOBnagwek2">
    <w:name w:val="KOB nagłówek 2"/>
    <w:next w:val="KOBpodstawowy"/>
    <w:link w:val="KOBnagwek2Znak"/>
    <w:qFormat/>
    <w:rsid w:val="009E6265"/>
    <w:pPr>
      <w:outlineLvl w:val="1"/>
    </w:pPr>
    <w:rPr>
      <w:rFonts w:ascii="Verdana" w:eastAsia="Times New Roman" w:hAnsi="Verdana" w:cs="Times New Roman"/>
      <w:b/>
      <w:sz w:val="24"/>
      <w:szCs w:val="24"/>
      <w:lang w:eastAsia="pl-PL"/>
    </w:rPr>
  </w:style>
  <w:style w:type="paragraph" w:customStyle="1" w:styleId="KOBpodstawowypkt">
    <w:name w:val="KOB podstawowy pkt)"/>
    <w:next w:val="KOBpodstawowy"/>
    <w:qFormat/>
    <w:rsid w:val="009E6265"/>
    <w:pPr>
      <w:outlineLvl w:val="2"/>
    </w:pPr>
    <w:rPr>
      <w:rFonts w:ascii="Verdana" w:eastAsia="Times New Roman" w:hAnsi="Verdana" w:cs="Times New Roman"/>
      <w:sz w:val="24"/>
      <w:szCs w:val="24"/>
      <w:lang w:eastAsia="pl-PL"/>
    </w:rPr>
  </w:style>
  <w:style w:type="paragraph" w:customStyle="1" w:styleId="KOBpodstawowypkt-">
    <w:name w:val="KOB podstawowy pkt-"/>
    <w:qFormat/>
    <w:rsid w:val="009E6265"/>
    <w:rPr>
      <w:rFonts w:ascii="Verdana" w:eastAsia="Times New Roman" w:hAnsi="Verdana" w:cs="Times New Roman"/>
      <w:sz w:val="24"/>
      <w:szCs w:val="24"/>
      <w:lang w:eastAsia="pl-PL"/>
    </w:rPr>
  </w:style>
  <w:style w:type="paragraph" w:styleId="Akapitzlist">
    <w:name w:val="List Paragraph"/>
    <w:basedOn w:val="Normalny"/>
    <w:uiPriority w:val="1"/>
    <w:qFormat/>
    <w:rsid w:val="009E6265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pistreci3">
    <w:name w:val="toc 3"/>
    <w:aliases w:val="KOB Spis treści 3"/>
    <w:next w:val="Normalny"/>
    <w:autoRedefine/>
    <w:uiPriority w:val="39"/>
    <w:qFormat/>
    <w:rsid w:val="00AF6977"/>
    <w:pPr>
      <w:tabs>
        <w:tab w:val="left" w:pos="0"/>
        <w:tab w:val="left" w:pos="880"/>
        <w:tab w:val="right" w:leader="dot" w:pos="9344"/>
      </w:tabs>
      <w:contextualSpacing/>
    </w:pPr>
    <w:rPr>
      <w:rFonts w:ascii="Arial" w:eastAsia="Times New Roman" w:hAnsi="Arial" w:cs="Arial"/>
      <w:b/>
      <w:sz w:val="24"/>
      <w:szCs w:val="24"/>
      <w:lang w:eastAsia="pl-PL"/>
    </w:rPr>
  </w:style>
  <w:style w:type="paragraph" w:customStyle="1" w:styleId="KOB1">
    <w:name w:val="KOB1"/>
    <w:qFormat/>
    <w:rsid w:val="009E6265"/>
    <w:pPr>
      <w:tabs>
        <w:tab w:val="left" w:pos="360"/>
      </w:tabs>
    </w:pPr>
    <w:rPr>
      <w:rFonts w:ascii="Verdana" w:eastAsia="Times New Roman" w:hAnsi="Verdana" w:cs="Times New Roman"/>
      <w:b/>
      <w:sz w:val="16"/>
      <w:szCs w:val="16"/>
      <w:lang w:eastAsia="pl-PL"/>
    </w:rPr>
  </w:style>
  <w:style w:type="paragraph" w:customStyle="1" w:styleId="KOB2">
    <w:name w:val="KOB2"/>
    <w:qFormat/>
    <w:rsid w:val="009E6265"/>
    <w:pPr>
      <w:tabs>
        <w:tab w:val="left" w:pos="360"/>
      </w:tabs>
    </w:pPr>
    <w:rPr>
      <w:rFonts w:ascii="Verdana" w:eastAsia="Times New Roman" w:hAnsi="Verdana" w:cs="Times New Roman"/>
      <w:sz w:val="16"/>
      <w:szCs w:val="14"/>
      <w:lang w:eastAsia="pl-PL"/>
    </w:rPr>
  </w:style>
  <w:style w:type="paragraph" w:customStyle="1" w:styleId="KOBnagwek2pkt">
    <w:name w:val="KOB nagłówek 2 pkt"/>
    <w:next w:val="KOBpodstawowy"/>
    <w:qFormat/>
    <w:rsid w:val="009E6265"/>
    <w:pPr>
      <w:outlineLvl w:val="1"/>
    </w:pPr>
    <w:rPr>
      <w:rFonts w:ascii="Verdana" w:eastAsia="Times New Roman" w:hAnsi="Verdana" w:cs="Times New Roman"/>
      <w:b/>
      <w:sz w:val="24"/>
      <w:szCs w:val="24"/>
      <w:lang w:eastAsia="pl-PL"/>
    </w:rPr>
  </w:style>
  <w:style w:type="paragraph" w:customStyle="1" w:styleId="KOBnagwek1">
    <w:name w:val="KOB nagłówek 1"/>
    <w:next w:val="KOBpodstawowy"/>
    <w:qFormat/>
    <w:rsid w:val="009E6265"/>
    <w:rPr>
      <w:rFonts w:ascii="Verdana" w:eastAsia="Times New Roman" w:hAnsi="Verdana" w:cs="Times New Roman"/>
      <w:b/>
      <w:i/>
      <w:caps/>
      <w:spacing w:val="20"/>
      <w:sz w:val="28"/>
      <w:szCs w:val="28"/>
      <w:lang w:eastAsia="pl-PL"/>
    </w:rPr>
  </w:style>
  <w:style w:type="paragraph" w:customStyle="1" w:styleId="KOBpodtawowypkt">
    <w:name w:val="KOB podtawowy pkt."/>
    <w:next w:val="KOBpodstawowy"/>
    <w:qFormat/>
    <w:rsid w:val="009E6265"/>
    <w:rPr>
      <w:rFonts w:ascii="Verdana" w:eastAsia="Times New Roman" w:hAnsi="Verdana" w:cs="Times New Roman"/>
      <w:sz w:val="24"/>
      <w:szCs w:val="24"/>
      <w:lang w:eastAsia="pl-PL"/>
    </w:rPr>
  </w:style>
  <w:style w:type="paragraph" w:customStyle="1" w:styleId="TableParagraph">
    <w:name w:val="Table Paragraph"/>
    <w:basedOn w:val="Normalny"/>
    <w:uiPriority w:val="1"/>
    <w:qFormat/>
    <w:rsid w:val="00A2671A"/>
    <w:pPr>
      <w:widowControl w:val="0"/>
      <w:spacing w:after="0" w:line="240" w:lineRule="auto"/>
    </w:pPr>
    <w:rPr>
      <w:rFonts w:ascii="Times New Roman" w:eastAsia="Times New Roman" w:hAnsi="Times New Roman" w:cs="Times New Roman"/>
    </w:rPr>
  </w:style>
  <w:style w:type="paragraph" w:customStyle="1" w:styleId="Tekstpodstawowy31">
    <w:name w:val="Tekst podstawowy 31"/>
    <w:basedOn w:val="Normalny"/>
    <w:qFormat/>
    <w:rsid w:val="00EC190C"/>
    <w:pPr>
      <w:pBdr>
        <w:bottom w:val="single" w:sz="4" w:space="1" w:color="000000"/>
      </w:pBdr>
      <w:suppressAutoHyphens/>
      <w:spacing w:after="0" w:line="240" w:lineRule="auto"/>
    </w:pPr>
    <w:rPr>
      <w:rFonts w:ascii="Arial" w:eastAsia="Times New Roman" w:hAnsi="Arial" w:cs="Times New Roman"/>
      <w:b/>
      <w:sz w:val="24"/>
      <w:szCs w:val="20"/>
      <w:lang w:val="en-US" w:eastAsia="ar-SA"/>
    </w:rPr>
  </w:style>
  <w:style w:type="paragraph" w:customStyle="1" w:styleId="WW-BodyText21234">
    <w:name w:val="WW-Body Text 21234"/>
    <w:basedOn w:val="Normalny"/>
    <w:qFormat/>
    <w:rsid w:val="00EC190C"/>
    <w:pPr>
      <w:widowControl w:val="0"/>
      <w:tabs>
        <w:tab w:val="left" w:pos="7797"/>
      </w:tabs>
      <w:suppressAutoHyphens/>
      <w:spacing w:before="120" w:after="0" w:line="240" w:lineRule="auto"/>
      <w:textAlignment w:val="baseline"/>
    </w:pPr>
    <w:rPr>
      <w:rFonts w:ascii="Arial" w:eastAsia="Times New Roman" w:hAnsi="Arial" w:cs="Times New Roman"/>
      <w:szCs w:val="20"/>
      <w:lang w:eastAsia="ar-SA"/>
    </w:rPr>
  </w:style>
  <w:style w:type="paragraph" w:customStyle="1" w:styleId="Zawartoramki">
    <w:name w:val="Zawarto?? ramki"/>
    <w:basedOn w:val="Tekstpodstawowy"/>
    <w:qFormat/>
    <w:rsid w:val="00EC190C"/>
    <w:pPr>
      <w:widowControl/>
      <w:suppressAutoHyphens/>
      <w:jc w:val="center"/>
      <w:textAlignment w:val="baseline"/>
    </w:pPr>
    <w:rPr>
      <w:szCs w:val="20"/>
      <w:lang w:eastAsia="ar-SA"/>
    </w:rPr>
  </w:style>
  <w:style w:type="paragraph" w:customStyle="1" w:styleId="Lista21">
    <w:name w:val="Lista 21"/>
    <w:basedOn w:val="Normalny"/>
    <w:qFormat/>
    <w:rsid w:val="00EC190C"/>
    <w:pPr>
      <w:suppressAutoHyphens/>
      <w:spacing w:after="0" w:line="240" w:lineRule="auto"/>
      <w:ind w:left="566" w:hanging="283"/>
    </w:pPr>
    <w:rPr>
      <w:rFonts w:ascii="Arial" w:eastAsia="Times New Roman" w:hAnsi="Arial" w:cs="Times New Roman"/>
      <w:szCs w:val="20"/>
      <w:lang w:eastAsia="ar-SA"/>
    </w:rPr>
  </w:style>
  <w:style w:type="paragraph" w:customStyle="1" w:styleId="redniasiatka1akcent21">
    <w:name w:val="Średnia siatka 1 — akcent 21"/>
    <w:basedOn w:val="Normalny"/>
    <w:qFormat/>
    <w:rsid w:val="00EC190C"/>
    <w:pPr>
      <w:suppressAutoHyphens/>
      <w:spacing w:after="0" w:line="240" w:lineRule="auto"/>
      <w:ind w:left="708"/>
    </w:pPr>
    <w:rPr>
      <w:rFonts w:ascii="Arial" w:eastAsia="Times New Roman" w:hAnsi="Arial" w:cs="Times New Roman"/>
      <w:szCs w:val="20"/>
      <w:lang w:eastAsia="ar-SA"/>
    </w:rPr>
  </w:style>
  <w:style w:type="paragraph" w:customStyle="1" w:styleId="Tekstpodstawowy21">
    <w:name w:val="Tekst podstawowy 21"/>
    <w:basedOn w:val="Normalny"/>
    <w:qFormat/>
    <w:rsid w:val="001C1B5F"/>
    <w:pPr>
      <w:suppressAutoHyphens/>
      <w:spacing w:after="0" w:line="240" w:lineRule="auto"/>
      <w:ind w:left="705" w:firstLine="1"/>
      <w:jc w:val="both"/>
    </w:pPr>
    <w:rPr>
      <w:rFonts w:ascii="Arial" w:eastAsia="Times New Roman" w:hAnsi="Arial" w:cs="Times New Roman"/>
      <w:sz w:val="24"/>
      <w:szCs w:val="20"/>
      <w:lang w:eastAsia="ar-SA"/>
    </w:rPr>
  </w:style>
  <w:style w:type="paragraph" w:customStyle="1" w:styleId="Default">
    <w:name w:val="Default"/>
    <w:qFormat/>
    <w:rsid w:val="001C1B5F"/>
    <w:rPr>
      <w:rFonts w:ascii="Century Gothic" w:eastAsia="Times New Roman" w:hAnsi="Century Gothic" w:cs="Century Gothic"/>
      <w:color w:val="000000"/>
      <w:sz w:val="24"/>
      <w:szCs w:val="24"/>
      <w:lang w:eastAsia="pl-PL"/>
    </w:rPr>
  </w:style>
  <w:style w:type="paragraph" w:customStyle="1" w:styleId="Tekstpodstawowy-ANES">
    <w:name w:val="Tekst podstawowy - ANES"/>
    <w:basedOn w:val="Tekstpodstawowy"/>
    <w:qFormat/>
    <w:rsid w:val="00DB2C48"/>
    <w:pPr>
      <w:widowControl/>
      <w:spacing w:after="120" w:line="360" w:lineRule="auto"/>
      <w:jc w:val="both"/>
    </w:pPr>
    <w:rPr>
      <w:rFonts w:ascii="Arial" w:hAnsi="Arial"/>
      <w:sz w:val="22"/>
      <w:szCs w:val="20"/>
      <w:lang w:eastAsia="pl-PL"/>
    </w:rPr>
  </w:style>
  <w:style w:type="paragraph" w:customStyle="1" w:styleId="Nagwek10">
    <w:name w:val="Nagłówek1"/>
    <w:basedOn w:val="Normalny"/>
    <w:next w:val="Tekstpodstawowy"/>
    <w:qFormat/>
    <w:rsid w:val="007109B2"/>
    <w:pPr>
      <w:keepNext/>
      <w:suppressAutoHyphens/>
      <w:spacing w:before="240" w:after="120" w:line="100" w:lineRule="atLeast"/>
      <w:jc w:val="both"/>
    </w:pPr>
    <w:rPr>
      <w:rFonts w:ascii="Times New Roman" w:eastAsia="Andale Sans UI" w:hAnsi="Times New Roman" w:cs="Tahoma"/>
      <w:sz w:val="28"/>
      <w:szCs w:val="28"/>
      <w:lang w:eastAsia="ar-SA"/>
    </w:rPr>
  </w:style>
  <w:style w:type="paragraph" w:customStyle="1" w:styleId="Zawartotabeli">
    <w:name w:val="Zawartość tabeli"/>
    <w:basedOn w:val="Normalny"/>
    <w:qFormat/>
    <w:rsid w:val="00BA74A7"/>
    <w:pPr>
      <w:suppressLineNumbers/>
      <w:suppressAutoHyphens/>
      <w:spacing w:line="100" w:lineRule="atLeast"/>
      <w:jc w:val="both"/>
    </w:pPr>
    <w:rPr>
      <w:rFonts w:ascii="Calibri" w:eastAsia="SimSun" w:hAnsi="Calibri" w:cs="Tahoma"/>
      <w:lang w:eastAsia="ar-SA"/>
    </w:rPr>
  </w:style>
  <w:style w:type="paragraph" w:styleId="Spistreci1">
    <w:name w:val="toc 1"/>
    <w:basedOn w:val="Normalny"/>
    <w:next w:val="Normalny"/>
    <w:autoRedefine/>
    <w:uiPriority w:val="39"/>
    <w:unhideWhenUsed/>
    <w:rsid w:val="00BA74A7"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BA74A7"/>
    <w:pPr>
      <w:spacing w:after="100"/>
      <w:ind w:left="220"/>
    </w:pPr>
  </w:style>
  <w:style w:type="paragraph" w:customStyle="1" w:styleId="IPopis">
    <w:name w:val="IP_opis"/>
    <w:basedOn w:val="Normalny"/>
    <w:link w:val="IPopisZnak"/>
    <w:qFormat/>
    <w:rsid w:val="00BA74A7"/>
    <w:pPr>
      <w:spacing w:after="0" w:line="360" w:lineRule="auto"/>
      <w:ind w:firstLine="567"/>
      <w:jc w:val="both"/>
    </w:pPr>
    <w:rPr>
      <w:rFonts w:ascii="Times New Roman" w:eastAsia="Calibri" w:hAnsi="Times New Roman" w:cs="Times New Roman"/>
      <w:szCs w:val="20"/>
      <w:lang w:val="en-GB"/>
    </w:rPr>
  </w:style>
  <w:style w:type="paragraph" w:customStyle="1" w:styleId="IPpunktowanie">
    <w:name w:val="IP_punktowanie"/>
    <w:basedOn w:val="IPopis"/>
    <w:link w:val="IPpunktowanieZnak"/>
    <w:uiPriority w:val="99"/>
    <w:qFormat/>
    <w:rsid w:val="00BA74A7"/>
    <w:pPr>
      <w:tabs>
        <w:tab w:val="left" w:pos="567"/>
      </w:tabs>
      <w:ind w:left="360" w:hanging="360"/>
    </w:pPr>
    <w:rPr>
      <w:sz w:val="20"/>
    </w:rPr>
  </w:style>
  <w:style w:type="paragraph" w:customStyle="1" w:styleId="IPnumerowanie">
    <w:name w:val="IP_numerowanie"/>
    <w:basedOn w:val="IPpunktowanie"/>
    <w:uiPriority w:val="99"/>
    <w:qFormat/>
    <w:rsid w:val="00BA74A7"/>
    <w:pPr>
      <w:ind w:left="927"/>
    </w:pPr>
  </w:style>
  <w:style w:type="paragraph" w:customStyle="1" w:styleId="wiosna">
    <w:name w:val="wiosna"/>
    <w:uiPriority w:val="99"/>
    <w:qFormat/>
    <w:rsid w:val="00BA74A7"/>
    <w:pPr>
      <w:suppressAutoHyphens/>
      <w:spacing w:before="120" w:line="360" w:lineRule="auto"/>
      <w:jc w:val="both"/>
    </w:pPr>
    <w:rPr>
      <w:rFonts w:ascii="Times New Roman" w:eastAsia="Times New Roman" w:hAnsi="Times New Roman" w:cs="Times New Roman"/>
      <w:color w:val="000000"/>
      <w:sz w:val="24"/>
      <w:szCs w:val="20"/>
      <w:lang w:eastAsia="ar-SA"/>
    </w:rPr>
  </w:style>
  <w:style w:type="paragraph" w:customStyle="1" w:styleId="Zawartoramki0">
    <w:name w:val="Zawartość ramki"/>
    <w:basedOn w:val="Normalny"/>
    <w:qFormat/>
  </w:style>
  <w:style w:type="paragraph" w:customStyle="1" w:styleId="Nagwektabeli">
    <w:name w:val="Nagłówek tabeli"/>
    <w:basedOn w:val="Zawartotabeli"/>
    <w:qFormat/>
    <w:pPr>
      <w:jc w:val="center"/>
    </w:pPr>
    <w:rPr>
      <w:b/>
      <w:bCs/>
    </w:rPr>
  </w:style>
  <w:style w:type="paragraph" w:styleId="Bezodstpw">
    <w:name w:val="No Spacing"/>
    <w:qFormat/>
    <w:rsid w:val="007B6795"/>
    <w:pPr>
      <w:suppressAutoHyphens/>
      <w:spacing w:after="160" w:line="252" w:lineRule="auto"/>
    </w:pPr>
    <w:rPr>
      <w:rFonts w:ascii="Times New Roman" w:eastAsia="Times New Roman" w:hAnsi="Times New Roman" w:cs="Times New Roman"/>
      <w:kern w:val="2"/>
      <w:sz w:val="22"/>
      <w:szCs w:val="20"/>
      <w:lang w:eastAsia="ar-SA"/>
    </w:rPr>
  </w:style>
  <w:style w:type="numbering" w:customStyle="1" w:styleId="KOB">
    <w:name w:val="KOB/"/>
    <w:qFormat/>
    <w:rsid w:val="009E6265"/>
    <w:pPr>
      <w:numPr>
        <w:numId w:val="1"/>
      </w:numPr>
    </w:pPr>
  </w:style>
  <w:style w:type="table" w:styleId="Tabela-Siatka">
    <w:name w:val="Table Grid"/>
    <w:basedOn w:val="Standardowy"/>
    <w:rsid w:val="009E6265"/>
    <w:rPr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KOBtabela">
    <w:name w:val="KOB tabela"/>
    <w:basedOn w:val="Standardowy"/>
    <w:rsid w:val="009E6265"/>
    <w:rPr>
      <w:sz w:val="16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57" w:type="dxa"/>
        <w:left w:w="57" w:type="dxa"/>
        <w:bottom w:w="57" w:type="dxa"/>
        <w:right w:w="57" w:type="dxa"/>
      </w:tblCellMar>
    </w:tblPr>
    <w:tblStylePr w:type="firstRow">
      <w:pPr>
        <w:jc w:val="center"/>
      </w:pPr>
      <w:rPr>
        <w:b/>
        <w:sz w:val="16"/>
      </w:rPr>
      <w:tblPr/>
      <w:tcPr>
        <w:tc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cBorders>
        <w:shd w:val="clear" w:color="auto" w:fill="F3F3F3"/>
        <w:vAlign w:val="center"/>
      </w:tcPr>
    </w:tblStylePr>
  </w:style>
  <w:style w:type="table" w:customStyle="1" w:styleId="TableNormal">
    <w:name w:val="Table Normal"/>
    <w:uiPriority w:val="2"/>
    <w:semiHidden/>
    <w:unhideWhenUsed/>
    <w:qFormat/>
    <w:rsid w:val="00A2671A"/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styleId="Hipercze">
    <w:name w:val="Hyperlink"/>
    <w:basedOn w:val="Domylnaczcionkaakapitu"/>
    <w:uiPriority w:val="99"/>
    <w:rsid w:val="00C94AC7"/>
    <w:rPr>
      <w:color w:val="0000FF"/>
      <w:u w:val="single"/>
    </w:rPr>
  </w:style>
  <w:style w:type="paragraph" w:styleId="Tekstpodstawowywcity3">
    <w:name w:val="Body Text Indent 3"/>
    <w:basedOn w:val="Normalny"/>
    <w:link w:val="Tekstpodstawowywcity3Znak1"/>
    <w:uiPriority w:val="99"/>
    <w:unhideWhenUsed/>
    <w:rsid w:val="00273311"/>
    <w:pPr>
      <w:suppressAutoHyphens/>
      <w:overflowPunct w:val="0"/>
      <w:spacing w:after="120" w:line="252" w:lineRule="auto"/>
      <w:ind w:left="283"/>
    </w:pPr>
    <w:rPr>
      <w:rFonts w:ascii="Calibri" w:eastAsia="Calibri" w:hAnsi="Calibri" w:cs="Calibri"/>
      <w:sz w:val="16"/>
      <w:szCs w:val="16"/>
      <w:lang w:eastAsia="ar-SA"/>
    </w:rPr>
  </w:style>
  <w:style w:type="character" w:customStyle="1" w:styleId="Tekstpodstawowywcity3Znak">
    <w:name w:val="Tekst podstawowy wcięty 3 Znak"/>
    <w:basedOn w:val="Domylnaczcionkaakapitu"/>
    <w:uiPriority w:val="99"/>
    <w:semiHidden/>
    <w:rsid w:val="00273311"/>
    <w:rPr>
      <w:sz w:val="16"/>
      <w:szCs w:val="16"/>
    </w:rPr>
  </w:style>
  <w:style w:type="character" w:customStyle="1" w:styleId="Tekstpodstawowywcity3Znak1">
    <w:name w:val="Tekst podstawowy wcięty 3 Znak1"/>
    <w:link w:val="Tekstpodstawowywcity3"/>
    <w:uiPriority w:val="99"/>
    <w:rsid w:val="00273311"/>
    <w:rPr>
      <w:rFonts w:ascii="Calibri" w:eastAsia="Calibri" w:hAnsi="Calibri" w:cs="Calibri"/>
      <w:sz w:val="16"/>
      <w:szCs w:val="16"/>
      <w:lang w:eastAsia="ar-SA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2C3EA0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2C3EA0"/>
    <w:rPr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2C3EA0"/>
    <w:rPr>
      <w:vertAlign w:val="superscript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926F16"/>
    <w:pPr>
      <w:spacing w:before="480" w:line="276" w:lineRule="auto"/>
      <w:outlineLvl w:val="9"/>
    </w:pPr>
    <w:rPr>
      <w:b/>
      <w:bCs/>
      <w:sz w:val="28"/>
      <w:szCs w:val="28"/>
      <w:lang w:eastAsia="pl-PL"/>
    </w:rPr>
  </w:style>
  <w:style w:type="paragraph" w:customStyle="1" w:styleId="SoldisHeading2">
    <w:name w:val="Soldis Heading 2"/>
    <w:basedOn w:val="Normalny"/>
    <w:next w:val="Normalny"/>
    <w:rsid w:val="008415CF"/>
    <w:pPr>
      <w:widowControl w:val="0"/>
      <w:autoSpaceDE w:val="0"/>
      <w:autoSpaceDN w:val="0"/>
      <w:adjustRightInd w:val="0"/>
      <w:spacing w:before="250" w:after="100" w:line="240" w:lineRule="auto"/>
    </w:pPr>
    <w:rPr>
      <w:rFonts w:ascii="Arial" w:eastAsiaTheme="minorEastAsia" w:hAnsi="Arial" w:cs="Arial"/>
      <w:b/>
      <w:bCs/>
      <w:color w:val="000000"/>
      <w:sz w:val="26"/>
      <w:szCs w:val="26"/>
      <w:lang w:eastAsia="pl-PL"/>
    </w:rPr>
  </w:style>
  <w:style w:type="paragraph" w:customStyle="1" w:styleId="SoldisText">
    <w:name w:val="Soldis Text"/>
    <w:basedOn w:val="Normalny"/>
    <w:next w:val="Normalny"/>
    <w:rsid w:val="008415CF"/>
    <w:pPr>
      <w:widowControl w:val="0"/>
      <w:autoSpaceDE w:val="0"/>
      <w:autoSpaceDN w:val="0"/>
      <w:adjustRightInd w:val="0"/>
      <w:spacing w:before="60" w:after="60" w:line="240" w:lineRule="auto"/>
    </w:pPr>
    <w:rPr>
      <w:rFonts w:ascii="Arial" w:eastAsiaTheme="minorEastAsia" w:hAnsi="Arial" w:cs="Arial"/>
      <w:color w:val="000000"/>
      <w:sz w:val="20"/>
      <w:szCs w:val="20"/>
      <w:lang w:eastAsia="pl-PL"/>
    </w:rPr>
  </w:style>
  <w:style w:type="paragraph" w:customStyle="1" w:styleId="NormalShort">
    <w:name w:val="Normal Short"/>
    <w:basedOn w:val="Normalny"/>
    <w:next w:val="Normalny"/>
    <w:rsid w:val="008415C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lang w:eastAsia="pl-PL"/>
    </w:rPr>
  </w:style>
  <w:style w:type="paragraph" w:customStyle="1" w:styleId="NormalNumbered">
    <w:name w:val="Normal Numbered"/>
    <w:basedOn w:val="Normalny"/>
    <w:next w:val="Normalny"/>
    <w:rsid w:val="008415CF"/>
    <w:pPr>
      <w:widowControl w:val="0"/>
      <w:autoSpaceDE w:val="0"/>
      <w:autoSpaceDN w:val="0"/>
      <w:adjustRightInd w:val="0"/>
      <w:spacing w:before="60" w:after="60" w:line="240" w:lineRule="auto"/>
      <w:ind w:left="720" w:hanging="720"/>
    </w:pPr>
    <w:rPr>
      <w:rFonts w:ascii="Arial" w:eastAsiaTheme="minorEastAsia" w:hAnsi="Arial" w:cs="Arial"/>
      <w:lang w:eastAsia="pl-PL"/>
    </w:rPr>
  </w:style>
  <w:style w:type="paragraph" w:customStyle="1" w:styleId="NormalNumbered2">
    <w:name w:val="Normal Numbered 2"/>
    <w:basedOn w:val="Normalny"/>
    <w:next w:val="Normalny"/>
    <w:rsid w:val="008415CF"/>
    <w:pPr>
      <w:widowControl w:val="0"/>
      <w:autoSpaceDE w:val="0"/>
      <w:autoSpaceDN w:val="0"/>
      <w:adjustRightInd w:val="0"/>
      <w:spacing w:before="60" w:after="60" w:line="240" w:lineRule="auto"/>
      <w:ind w:left="1440" w:hanging="720"/>
    </w:pPr>
    <w:rPr>
      <w:rFonts w:ascii="Arial" w:eastAsiaTheme="minorEastAsia" w:hAnsi="Arial" w:cs="Arial"/>
      <w:lang w:eastAsia="pl-PL"/>
    </w:rPr>
  </w:style>
  <w:style w:type="paragraph" w:customStyle="1" w:styleId="List1">
    <w:name w:val="List 1"/>
    <w:basedOn w:val="Normalny"/>
    <w:next w:val="Normalny"/>
    <w:uiPriority w:val="99"/>
    <w:rsid w:val="008415CF"/>
    <w:pPr>
      <w:widowControl w:val="0"/>
      <w:autoSpaceDE w:val="0"/>
      <w:autoSpaceDN w:val="0"/>
      <w:adjustRightInd w:val="0"/>
      <w:spacing w:before="60" w:after="60" w:line="240" w:lineRule="auto"/>
      <w:ind w:left="720" w:hanging="720"/>
    </w:pPr>
    <w:rPr>
      <w:rFonts w:ascii="Arial" w:eastAsiaTheme="minorEastAsia" w:hAnsi="Arial" w:cs="Arial"/>
      <w:lang w:eastAsia="pl-PL"/>
    </w:rPr>
  </w:style>
  <w:style w:type="paragraph" w:styleId="Lista2">
    <w:name w:val="List 2"/>
    <w:basedOn w:val="Normalny"/>
    <w:next w:val="Normalny"/>
    <w:uiPriority w:val="99"/>
    <w:rsid w:val="008415CF"/>
    <w:pPr>
      <w:widowControl w:val="0"/>
      <w:autoSpaceDE w:val="0"/>
      <w:autoSpaceDN w:val="0"/>
      <w:adjustRightInd w:val="0"/>
      <w:spacing w:before="60" w:after="60" w:line="240" w:lineRule="auto"/>
      <w:ind w:left="720" w:hanging="720"/>
    </w:pPr>
    <w:rPr>
      <w:rFonts w:ascii="Arial" w:eastAsiaTheme="minorEastAsia" w:hAnsi="Arial" w:cs="Arial"/>
      <w:lang w:eastAsia="pl-PL"/>
    </w:rPr>
  </w:style>
  <w:style w:type="paragraph" w:styleId="Lista3">
    <w:name w:val="List 3"/>
    <w:basedOn w:val="Normalny"/>
    <w:next w:val="Normalny"/>
    <w:uiPriority w:val="99"/>
    <w:rsid w:val="008415CF"/>
    <w:pPr>
      <w:widowControl w:val="0"/>
      <w:autoSpaceDE w:val="0"/>
      <w:autoSpaceDN w:val="0"/>
      <w:adjustRightInd w:val="0"/>
      <w:spacing w:before="60" w:after="60" w:line="240" w:lineRule="auto"/>
      <w:ind w:left="720" w:hanging="720"/>
    </w:pPr>
    <w:rPr>
      <w:rFonts w:ascii="Arial" w:eastAsiaTheme="minorEastAsia" w:hAnsi="Arial" w:cs="Arial"/>
      <w:lang w:eastAsia="pl-PL"/>
    </w:rPr>
  </w:style>
  <w:style w:type="paragraph" w:customStyle="1" w:styleId="SoldisHeading1">
    <w:name w:val="Soldis Heading 1"/>
    <w:basedOn w:val="Normalny"/>
    <w:next w:val="Normalny"/>
    <w:rsid w:val="008415CF"/>
    <w:pPr>
      <w:widowControl w:val="0"/>
      <w:autoSpaceDE w:val="0"/>
      <w:autoSpaceDN w:val="0"/>
      <w:adjustRightInd w:val="0"/>
      <w:spacing w:before="100" w:after="100" w:line="240" w:lineRule="auto"/>
      <w:jc w:val="center"/>
    </w:pPr>
    <w:rPr>
      <w:rFonts w:ascii="Arial" w:eastAsiaTheme="minorEastAsia" w:hAnsi="Arial" w:cs="Arial"/>
      <w:b/>
      <w:bCs/>
      <w:color w:val="000000"/>
      <w:sz w:val="26"/>
      <w:szCs w:val="26"/>
      <w:lang w:eastAsia="pl-PL"/>
    </w:rPr>
  </w:style>
  <w:style w:type="paragraph" w:customStyle="1" w:styleId="SoldisHeading3">
    <w:name w:val="Soldis Heading 3"/>
    <w:basedOn w:val="Normalny"/>
    <w:next w:val="Normalny"/>
    <w:rsid w:val="008415CF"/>
    <w:pPr>
      <w:widowControl w:val="0"/>
      <w:autoSpaceDE w:val="0"/>
      <w:autoSpaceDN w:val="0"/>
      <w:adjustRightInd w:val="0"/>
      <w:spacing w:before="180" w:after="100" w:line="240" w:lineRule="auto"/>
    </w:pPr>
    <w:rPr>
      <w:rFonts w:ascii="Arial" w:eastAsiaTheme="minorEastAsia" w:hAnsi="Arial" w:cs="Arial"/>
      <w:b/>
      <w:bCs/>
      <w:color w:val="000000"/>
      <w:lang w:eastAsia="pl-PL"/>
    </w:rPr>
  </w:style>
  <w:style w:type="paragraph" w:customStyle="1" w:styleId="SoldisHeading3Highlighted">
    <w:name w:val="Soldis Heading 3 Highlighted"/>
    <w:basedOn w:val="Normalny"/>
    <w:next w:val="Normalny"/>
    <w:rsid w:val="008415CF"/>
    <w:pPr>
      <w:widowControl w:val="0"/>
      <w:autoSpaceDE w:val="0"/>
      <w:autoSpaceDN w:val="0"/>
      <w:adjustRightInd w:val="0"/>
      <w:spacing w:before="180" w:after="100" w:line="240" w:lineRule="auto"/>
    </w:pPr>
    <w:rPr>
      <w:rFonts w:ascii="Arial" w:eastAsiaTheme="minorEastAsia" w:hAnsi="Arial" w:cs="Arial"/>
      <w:b/>
      <w:bCs/>
      <w:color w:val="FF0000"/>
      <w:lang w:eastAsia="pl-PL"/>
    </w:rPr>
  </w:style>
  <w:style w:type="paragraph" w:customStyle="1" w:styleId="SoldisHighlighted">
    <w:name w:val="Soldis Highlighted"/>
    <w:basedOn w:val="Normalny"/>
    <w:next w:val="Normalny"/>
    <w:rsid w:val="008415CF"/>
    <w:pPr>
      <w:widowControl w:val="0"/>
      <w:autoSpaceDE w:val="0"/>
      <w:autoSpaceDN w:val="0"/>
      <w:adjustRightInd w:val="0"/>
      <w:spacing w:before="60" w:after="60" w:line="240" w:lineRule="auto"/>
    </w:pPr>
    <w:rPr>
      <w:rFonts w:ascii="Arial" w:eastAsiaTheme="minorEastAsia" w:hAnsi="Arial" w:cs="Arial"/>
      <w:b/>
      <w:bCs/>
      <w:color w:val="000000"/>
      <w:sz w:val="24"/>
      <w:szCs w:val="24"/>
      <w:lang w:eastAsia="pl-PL"/>
    </w:rPr>
  </w:style>
  <w:style w:type="paragraph" w:customStyle="1" w:styleId="SoldisTableText">
    <w:name w:val="Soldis Table Text"/>
    <w:basedOn w:val="Normalny"/>
    <w:next w:val="Normalny"/>
    <w:rsid w:val="008415CF"/>
    <w:pPr>
      <w:widowControl w:val="0"/>
      <w:autoSpaceDE w:val="0"/>
      <w:autoSpaceDN w:val="0"/>
      <w:adjustRightInd w:val="0"/>
      <w:spacing w:before="30" w:after="30" w:line="240" w:lineRule="auto"/>
      <w:jc w:val="center"/>
    </w:pPr>
    <w:rPr>
      <w:rFonts w:ascii="Arial" w:eastAsiaTheme="minorEastAsia" w:hAnsi="Arial" w:cs="Arial"/>
      <w:color w:val="000000"/>
      <w:sz w:val="20"/>
      <w:szCs w:val="20"/>
      <w:lang w:eastAsia="pl-PL"/>
    </w:rPr>
  </w:style>
  <w:style w:type="paragraph" w:customStyle="1" w:styleId="SoldisTableHeadings">
    <w:name w:val="Soldis Table Headings"/>
    <w:basedOn w:val="Normalny"/>
    <w:next w:val="Normalny"/>
    <w:rsid w:val="008415CF"/>
    <w:pPr>
      <w:widowControl w:val="0"/>
      <w:autoSpaceDE w:val="0"/>
      <w:autoSpaceDN w:val="0"/>
      <w:adjustRightInd w:val="0"/>
      <w:spacing w:after="0" w:line="240" w:lineRule="auto"/>
      <w:jc w:val="center"/>
    </w:pPr>
    <w:rPr>
      <w:rFonts w:ascii="Arial" w:eastAsiaTheme="minorEastAsia" w:hAnsi="Arial" w:cs="Arial"/>
      <w:b/>
      <w:bCs/>
      <w:color w:val="000000"/>
      <w:sz w:val="20"/>
      <w:szCs w:val="20"/>
      <w:lang w:eastAsia="pl-PL"/>
    </w:rPr>
  </w:style>
  <w:style w:type="paragraph" w:customStyle="1" w:styleId="gwpf15cfd93msonormal">
    <w:name w:val="gwpf15cfd93_msonormal"/>
    <w:basedOn w:val="Normalny"/>
    <w:rsid w:val="0095733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P">
    <w:name w:val="P"/>
    <w:rsid w:val="00680495"/>
    <w:pPr>
      <w:widowControl w:val="0"/>
      <w:suppressAutoHyphens/>
      <w:spacing w:before="60" w:after="60"/>
    </w:pPr>
    <w:rPr>
      <w:rFonts w:ascii="Tahoma" w:eastAsia="NSimSun" w:hAnsi="Tahoma" w:cs="Lucida Sans"/>
      <w:kern w:val="2"/>
      <w:szCs w:val="24"/>
      <w:lang w:eastAsia="zh-CN" w:bidi="hi-IN"/>
    </w:rPr>
  </w:style>
  <w:style w:type="paragraph" w:customStyle="1" w:styleId="TH">
    <w:name w:val="TH"/>
    <w:basedOn w:val="P"/>
    <w:next w:val="P"/>
    <w:rsid w:val="00680495"/>
    <w:pPr>
      <w:spacing w:before="0" w:after="0"/>
      <w:jc w:val="center"/>
    </w:pPr>
    <w:rPr>
      <w:b/>
      <w:sz w:val="18"/>
    </w:rPr>
  </w:style>
  <w:style w:type="paragraph" w:customStyle="1" w:styleId="TD">
    <w:name w:val="TD"/>
    <w:basedOn w:val="P"/>
    <w:next w:val="P"/>
    <w:rsid w:val="00680495"/>
    <w:pPr>
      <w:spacing w:before="0" w:after="0"/>
    </w:pPr>
    <w:rPr>
      <w:sz w:val="18"/>
    </w:rPr>
  </w:style>
  <w:style w:type="paragraph" w:customStyle="1" w:styleId="H20">
    <w:name w:val="H2"/>
    <w:basedOn w:val="P"/>
    <w:next w:val="P"/>
    <w:rsid w:val="00680495"/>
    <w:pPr>
      <w:spacing w:before="100"/>
    </w:pPr>
    <w:rPr>
      <w:sz w:val="28"/>
    </w:rPr>
  </w:style>
  <w:style w:type="paragraph" w:customStyle="1" w:styleId="H3">
    <w:name w:val="H3"/>
    <w:basedOn w:val="P"/>
    <w:next w:val="P"/>
    <w:rsid w:val="00680495"/>
    <w:pPr>
      <w:spacing w:before="100"/>
    </w:pPr>
    <w:rPr>
      <w:sz w:val="24"/>
      <w:u w:val="single"/>
    </w:rPr>
  </w:style>
  <w:style w:type="paragraph" w:customStyle="1" w:styleId="INFO">
    <w:name w:val="INFO"/>
    <w:basedOn w:val="P"/>
    <w:next w:val="P"/>
    <w:rsid w:val="001D74AA"/>
    <w:rPr>
      <w:i/>
      <w:color w:val="666666"/>
    </w:rPr>
  </w:style>
  <w:style w:type="paragraph" w:customStyle="1" w:styleId="H1">
    <w:name w:val="H1"/>
    <w:basedOn w:val="P"/>
    <w:next w:val="P"/>
    <w:rsid w:val="001D74AA"/>
    <w:rPr>
      <w:sz w:val="32"/>
    </w:rPr>
  </w:style>
  <w:style w:type="paragraph" w:customStyle="1" w:styleId="H4">
    <w:name w:val="H4"/>
    <w:basedOn w:val="P"/>
    <w:next w:val="P"/>
    <w:rsid w:val="006D5D77"/>
    <w:pPr>
      <w:spacing w:before="100"/>
    </w:pPr>
    <w:rPr>
      <w:u w:val="single"/>
    </w:rPr>
  </w:style>
  <w:style w:type="paragraph" w:styleId="Listapunktowana">
    <w:name w:val="List Bullet"/>
    <w:basedOn w:val="Normalny"/>
    <w:next w:val="Normalny"/>
    <w:rsid w:val="00666DC6"/>
    <w:pPr>
      <w:widowControl w:val="0"/>
      <w:suppressAutoHyphens/>
      <w:spacing w:before="60" w:after="60" w:line="240" w:lineRule="auto"/>
      <w:ind w:left="720" w:hanging="720"/>
    </w:pPr>
    <w:rPr>
      <w:rFonts w:ascii="Arial" w:eastAsia="NSimSun" w:hAnsi="Arial" w:cs="Lucida Sans"/>
      <w:kern w:val="2"/>
      <w:szCs w:val="24"/>
      <w:lang w:eastAsia="zh-CN" w:bidi="hi-IN"/>
    </w:rPr>
  </w:style>
  <w:style w:type="paragraph" w:styleId="Listapunktowana2">
    <w:name w:val="List Bullet 2"/>
    <w:basedOn w:val="Normalny"/>
    <w:next w:val="Normalny"/>
    <w:rsid w:val="00666DC6"/>
    <w:pPr>
      <w:widowControl w:val="0"/>
      <w:suppressAutoHyphens/>
      <w:spacing w:before="60" w:after="60" w:line="240" w:lineRule="auto"/>
      <w:ind w:left="720" w:hanging="720"/>
    </w:pPr>
    <w:rPr>
      <w:rFonts w:ascii="Arial" w:eastAsia="NSimSun" w:hAnsi="Arial" w:cs="Lucida Sans"/>
      <w:kern w:val="2"/>
      <w:szCs w:val="24"/>
      <w:lang w:eastAsia="zh-CN" w:bidi="hi-IN"/>
    </w:rPr>
  </w:style>
  <w:style w:type="paragraph" w:styleId="Listapunktowana3">
    <w:name w:val="List Bullet 3"/>
    <w:basedOn w:val="Normalny"/>
    <w:next w:val="Normalny"/>
    <w:rsid w:val="00666DC6"/>
    <w:pPr>
      <w:widowControl w:val="0"/>
      <w:suppressAutoHyphens/>
      <w:spacing w:before="60" w:after="60" w:line="240" w:lineRule="auto"/>
      <w:ind w:left="720" w:hanging="720"/>
    </w:pPr>
    <w:rPr>
      <w:rFonts w:ascii="Arial" w:eastAsia="NSimSun" w:hAnsi="Arial" w:cs="Lucida Sans"/>
      <w:kern w:val="2"/>
      <w:szCs w:val="24"/>
      <w:lang w:eastAsia="zh-CN" w:bidi="hi-IN"/>
    </w:rPr>
  </w:style>
  <w:style w:type="paragraph" w:customStyle="1" w:styleId="Legenda1">
    <w:name w:val="Legenda1"/>
    <w:basedOn w:val="P"/>
    <w:next w:val="P"/>
    <w:rsid w:val="00FE2B8C"/>
    <w:pPr>
      <w:spacing w:before="0" w:after="20"/>
      <w:jc w:val="center"/>
    </w:pPr>
    <w:rPr>
      <w:rFonts w:ascii="Times New Roman" w:hAnsi="Times New Roman"/>
    </w:rPr>
  </w:style>
  <w:style w:type="paragraph" w:customStyle="1" w:styleId="TDSPACING">
    <w:name w:val="TD_SPACING"/>
    <w:basedOn w:val="P"/>
    <w:next w:val="P"/>
    <w:rsid w:val="00FE2B8C"/>
    <w:pPr>
      <w:spacing w:before="50" w:after="50"/>
    </w:pPr>
    <w:rPr>
      <w:sz w:val="18"/>
    </w:rPr>
  </w:style>
  <w:style w:type="paragraph" w:customStyle="1" w:styleId="ATEKST">
    <w:name w:val="A_TEKST"/>
    <w:basedOn w:val="Normalny"/>
    <w:link w:val="ATEKSTZnak"/>
    <w:rsid w:val="003C40A5"/>
    <w:pPr>
      <w:suppressAutoHyphens/>
      <w:overflowPunct w:val="0"/>
      <w:spacing w:before="120" w:after="0" w:line="240" w:lineRule="auto"/>
      <w:jc w:val="both"/>
    </w:pPr>
    <w:rPr>
      <w:rFonts w:ascii="Century Gothic" w:eastAsia="Calibri" w:hAnsi="Century Gothic" w:cs="Century Gothic"/>
      <w:szCs w:val="20"/>
      <w:lang w:eastAsia="ar-SA"/>
    </w:rPr>
  </w:style>
  <w:style w:type="character" w:customStyle="1" w:styleId="ATEKSTZnak">
    <w:name w:val="A_TEKST Znak"/>
    <w:link w:val="ATEKST"/>
    <w:rsid w:val="003C40A5"/>
    <w:rPr>
      <w:rFonts w:ascii="Century Gothic" w:eastAsia="Calibri" w:hAnsi="Century Gothic" w:cs="Century Gothic"/>
      <w:sz w:val="22"/>
      <w:szCs w:val="20"/>
      <w:lang w:eastAsia="ar-SA"/>
    </w:rPr>
  </w:style>
  <w:style w:type="paragraph" w:customStyle="1" w:styleId="ANAGWEKTYTUPROJEKTU">
    <w:name w:val="A_NAGŁÓWEK TYTUŁ PROJEKTU"/>
    <w:basedOn w:val="Zwykytekst"/>
    <w:link w:val="ANAGWEKTYTUPROJEKTUZnak"/>
    <w:qFormat/>
    <w:rsid w:val="00405F6B"/>
    <w:pPr>
      <w:suppressAutoHyphens/>
      <w:overflowPunct w:val="0"/>
      <w:spacing w:before="360" w:after="240"/>
    </w:pPr>
    <w:rPr>
      <w:rFonts w:ascii="Century Gothic" w:eastAsia="Calibri" w:hAnsi="Century Gothic" w:cs="Courier New"/>
      <w:b/>
      <w:bCs/>
      <w:color w:val="000000"/>
      <w:sz w:val="32"/>
      <w:szCs w:val="20"/>
      <w:lang w:eastAsia="ar-SA"/>
    </w:rPr>
  </w:style>
  <w:style w:type="character" w:customStyle="1" w:styleId="ANAGWEKTYTUPROJEKTUZnak">
    <w:name w:val="A_NAGŁÓWEK TYTUŁ PROJEKTU Znak"/>
    <w:link w:val="ANAGWEKTYTUPROJEKTU"/>
    <w:rsid w:val="00405F6B"/>
    <w:rPr>
      <w:rFonts w:ascii="Century Gothic" w:eastAsia="Calibri" w:hAnsi="Century Gothic" w:cs="Courier New"/>
      <w:b/>
      <w:bCs/>
      <w:color w:val="000000"/>
      <w:sz w:val="32"/>
      <w:szCs w:val="20"/>
      <w:lang w:eastAsia="ar-SA"/>
    </w:rPr>
  </w:style>
  <w:style w:type="paragraph" w:customStyle="1" w:styleId="ATEKSTPOMNIEJSZONY">
    <w:name w:val="A_TEKST POMNIEJSZONY"/>
    <w:basedOn w:val="Zwykytekst"/>
    <w:next w:val="Zwykytekst"/>
    <w:link w:val="ATEKSTPOMNIEJSZONYZnak"/>
    <w:qFormat/>
    <w:rsid w:val="00405F6B"/>
    <w:pPr>
      <w:framePr w:hSpace="142" w:wrap="notBeside" w:vAnchor="text" w:hAnchor="margin" w:y="63"/>
      <w:suppressAutoHyphens/>
      <w:overflowPunct w:val="0"/>
      <w:suppressOverlap/>
    </w:pPr>
    <w:rPr>
      <w:rFonts w:ascii="Century Gothic" w:eastAsia="Century Gothic" w:hAnsi="Century Gothic" w:cs="Century Gothic"/>
      <w:bCs/>
      <w:color w:val="000000"/>
      <w:sz w:val="16"/>
      <w:szCs w:val="16"/>
      <w:lang w:eastAsia="ar-SA"/>
    </w:rPr>
  </w:style>
  <w:style w:type="character" w:customStyle="1" w:styleId="ATEKSTPOMNIEJSZONYZnak">
    <w:name w:val="A_TEKST POMNIEJSZONY Znak"/>
    <w:link w:val="ATEKSTPOMNIEJSZONY"/>
    <w:rsid w:val="00405F6B"/>
    <w:rPr>
      <w:rFonts w:ascii="Century Gothic" w:eastAsia="Century Gothic" w:hAnsi="Century Gothic" w:cs="Century Gothic"/>
      <w:bCs/>
      <w:color w:val="000000"/>
      <w:sz w:val="16"/>
      <w:szCs w:val="16"/>
      <w:lang w:eastAsia="ar-SA"/>
    </w:rPr>
  </w:style>
  <w:style w:type="paragraph" w:customStyle="1" w:styleId="Datamiejsce">
    <w:name w:val="Data. miejsce"/>
    <w:basedOn w:val="Zwykytekst"/>
    <w:link w:val="DatamiejsceZnak"/>
    <w:qFormat/>
    <w:rsid w:val="00405F6B"/>
    <w:pPr>
      <w:suppressAutoHyphens/>
      <w:overflowPunct w:val="0"/>
      <w:spacing w:before="120" w:after="120"/>
      <w:ind w:left="5760" w:right="-569"/>
      <w:jc w:val="right"/>
    </w:pPr>
    <w:rPr>
      <w:rFonts w:ascii="Century Gothic" w:eastAsia="Calibri" w:hAnsi="Century Gothic" w:cs="Courier New"/>
      <w:sz w:val="18"/>
      <w:szCs w:val="18"/>
      <w:lang w:eastAsia="ar-SA"/>
    </w:rPr>
  </w:style>
  <w:style w:type="character" w:customStyle="1" w:styleId="DatamiejsceZnak">
    <w:name w:val="Data. miejsce Znak"/>
    <w:link w:val="Datamiejsce"/>
    <w:rsid w:val="00405F6B"/>
    <w:rPr>
      <w:rFonts w:ascii="Century Gothic" w:eastAsia="Calibri" w:hAnsi="Century Gothic" w:cs="Courier New"/>
      <w:sz w:val="18"/>
      <w:szCs w:val="18"/>
      <w:lang w:eastAsia="ar-SA"/>
    </w:rPr>
  </w:style>
  <w:style w:type="paragraph" w:styleId="Zwykytekst">
    <w:name w:val="Plain Text"/>
    <w:basedOn w:val="Normalny"/>
    <w:link w:val="ZwykytekstZnak"/>
    <w:uiPriority w:val="99"/>
    <w:semiHidden/>
    <w:unhideWhenUsed/>
    <w:rsid w:val="00405F6B"/>
    <w:pPr>
      <w:spacing w:after="0" w:line="240" w:lineRule="auto"/>
    </w:pPr>
    <w:rPr>
      <w:rFonts w:ascii="Consolas" w:hAnsi="Consolas"/>
      <w:sz w:val="21"/>
      <w:szCs w:val="21"/>
    </w:rPr>
  </w:style>
  <w:style w:type="character" w:customStyle="1" w:styleId="ZwykytekstZnak">
    <w:name w:val="Zwykły tekst Znak"/>
    <w:basedOn w:val="Domylnaczcionkaakapitu"/>
    <w:link w:val="Zwykytekst"/>
    <w:uiPriority w:val="99"/>
    <w:semiHidden/>
    <w:rsid w:val="00405F6B"/>
    <w:rPr>
      <w:rFonts w:ascii="Consolas" w:hAnsi="Consolas"/>
      <w:sz w:val="21"/>
      <w:szCs w:val="21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20F5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20F5C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20F5C"/>
    <w:rPr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20F5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20F5C"/>
    <w:rPr>
      <w:b/>
      <w:bCs/>
      <w:szCs w:val="20"/>
    </w:rPr>
  </w:style>
  <w:style w:type="paragraph" w:customStyle="1" w:styleId="INFOSPACINGBOTTOM">
    <w:name w:val="INFO_SPACING_BOTTOM"/>
    <w:basedOn w:val="P"/>
    <w:next w:val="P"/>
    <w:rsid w:val="00A660B9"/>
    <w:pPr>
      <w:spacing w:after="120"/>
    </w:pPr>
    <w:rPr>
      <w:i/>
      <w:color w:val="666666"/>
    </w:rPr>
  </w:style>
  <w:style w:type="paragraph" w:customStyle="1" w:styleId="ACCENT">
    <w:name w:val="ACCENT"/>
    <w:basedOn w:val="P"/>
    <w:next w:val="P"/>
    <w:rsid w:val="00A660B9"/>
    <w:rPr>
      <w:b/>
    </w:rPr>
  </w:style>
  <w:style w:type="paragraph" w:customStyle="1" w:styleId="ACCENTSPACINGTOP">
    <w:name w:val="ACCENT_SPACING_TOP"/>
    <w:basedOn w:val="P"/>
    <w:next w:val="P"/>
    <w:rsid w:val="00A660B9"/>
    <w:pPr>
      <w:spacing w:before="150"/>
    </w:pPr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8867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19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623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45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3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06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145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379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686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969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955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754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930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335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8.emf"/><Relationship Id="rId117" Type="http://schemas.openxmlformats.org/officeDocument/2006/relationships/footer" Target="footer4.xml"/><Relationship Id="rId21" Type="http://schemas.openxmlformats.org/officeDocument/2006/relationships/image" Target="media/image13.emf"/><Relationship Id="rId42" Type="http://schemas.openxmlformats.org/officeDocument/2006/relationships/image" Target="media/image34.emf"/><Relationship Id="rId47" Type="http://schemas.openxmlformats.org/officeDocument/2006/relationships/image" Target="media/image39.emf"/><Relationship Id="rId63" Type="http://schemas.openxmlformats.org/officeDocument/2006/relationships/image" Target="media/image55.emf"/><Relationship Id="rId68" Type="http://schemas.openxmlformats.org/officeDocument/2006/relationships/image" Target="media/image60.emf"/><Relationship Id="rId84" Type="http://schemas.openxmlformats.org/officeDocument/2006/relationships/image" Target="media/image76.emf"/><Relationship Id="rId89" Type="http://schemas.openxmlformats.org/officeDocument/2006/relationships/image" Target="media/image81.emf"/><Relationship Id="rId112" Type="http://schemas.openxmlformats.org/officeDocument/2006/relationships/image" Target="media/image104.emf"/><Relationship Id="rId16" Type="http://schemas.openxmlformats.org/officeDocument/2006/relationships/image" Target="media/image8.png"/><Relationship Id="rId107" Type="http://schemas.openxmlformats.org/officeDocument/2006/relationships/image" Target="media/image99.emf"/><Relationship Id="rId11" Type="http://schemas.openxmlformats.org/officeDocument/2006/relationships/footer" Target="footer2.xml"/><Relationship Id="rId32" Type="http://schemas.openxmlformats.org/officeDocument/2006/relationships/image" Target="media/image24.emf"/><Relationship Id="rId37" Type="http://schemas.openxmlformats.org/officeDocument/2006/relationships/image" Target="media/image29.emf"/><Relationship Id="rId53" Type="http://schemas.openxmlformats.org/officeDocument/2006/relationships/image" Target="media/image45.emf"/><Relationship Id="rId58" Type="http://schemas.openxmlformats.org/officeDocument/2006/relationships/image" Target="media/image50.png"/><Relationship Id="rId74" Type="http://schemas.openxmlformats.org/officeDocument/2006/relationships/image" Target="media/image66.emf"/><Relationship Id="rId79" Type="http://schemas.openxmlformats.org/officeDocument/2006/relationships/image" Target="media/image71.emf"/><Relationship Id="rId102" Type="http://schemas.openxmlformats.org/officeDocument/2006/relationships/image" Target="media/image94.emf"/><Relationship Id="rId5" Type="http://schemas.openxmlformats.org/officeDocument/2006/relationships/webSettings" Target="webSettings.xml"/><Relationship Id="rId90" Type="http://schemas.openxmlformats.org/officeDocument/2006/relationships/image" Target="media/image82.emf"/><Relationship Id="rId95" Type="http://schemas.openxmlformats.org/officeDocument/2006/relationships/image" Target="media/image87.emf"/><Relationship Id="rId22" Type="http://schemas.openxmlformats.org/officeDocument/2006/relationships/image" Target="media/image14.emf"/><Relationship Id="rId27" Type="http://schemas.openxmlformats.org/officeDocument/2006/relationships/image" Target="media/image19.emf"/><Relationship Id="rId43" Type="http://schemas.openxmlformats.org/officeDocument/2006/relationships/image" Target="media/image35.png"/><Relationship Id="rId48" Type="http://schemas.openxmlformats.org/officeDocument/2006/relationships/image" Target="media/image40.emf"/><Relationship Id="rId64" Type="http://schemas.openxmlformats.org/officeDocument/2006/relationships/image" Target="media/image56.emf"/><Relationship Id="rId69" Type="http://schemas.openxmlformats.org/officeDocument/2006/relationships/image" Target="media/image61.emf"/><Relationship Id="rId113" Type="http://schemas.openxmlformats.org/officeDocument/2006/relationships/image" Target="media/image105.emf"/><Relationship Id="rId118" Type="http://schemas.openxmlformats.org/officeDocument/2006/relationships/fontTable" Target="fontTable.xml"/><Relationship Id="rId80" Type="http://schemas.openxmlformats.org/officeDocument/2006/relationships/image" Target="media/image72.emf"/><Relationship Id="rId85" Type="http://schemas.openxmlformats.org/officeDocument/2006/relationships/image" Target="media/image77.emf"/><Relationship Id="rId12" Type="http://schemas.openxmlformats.org/officeDocument/2006/relationships/image" Target="media/image4.jpg"/><Relationship Id="rId17" Type="http://schemas.openxmlformats.org/officeDocument/2006/relationships/image" Target="media/image9.png"/><Relationship Id="rId33" Type="http://schemas.openxmlformats.org/officeDocument/2006/relationships/image" Target="media/image25.emf"/><Relationship Id="rId38" Type="http://schemas.openxmlformats.org/officeDocument/2006/relationships/image" Target="media/image30.emf"/><Relationship Id="rId59" Type="http://schemas.openxmlformats.org/officeDocument/2006/relationships/image" Target="media/image51.emf"/><Relationship Id="rId103" Type="http://schemas.openxmlformats.org/officeDocument/2006/relationships/image" Target="media/image95.emf"/><Relationship Id="rId108" Type="http://schemas.openxmlformats.org/officeDocument/2006/relationships/image" Target="media/image100.emf"/><Relationship Id="rId54" Type="http://schemas.openxmlformats.org/officeDocument/2006/relationships/image" Target="media/image46.emf"/><Relationship Id="rId70" Type="http://schemas.openxmlformats.org/officeDocument/2006/relationships/image" Target="media/image62.emf"/><Relationship Id="rId75" Type="http://schemas.openxmlformats.org/officeDocument/2006/relationships/image" Target="media/image67.emf"/><Relationship Id="rId91" Type="http://schemas.openxmlformats.org/officeDocument/2006/relationships/image" Target="media/image83.emf"/><Relationship Id="rId96" Type="http://schemas.openxmlformats.org/officeDocument/2006/relationships/image" Target="media/image88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3" Type="http://schemas.openxmlformats.org/officeDocument/2006/relationships/image" Target="media/image15.emf"/><Relationship Id="rId28" Type="http://schemas.openxmlformats.org/officeDocument/2006/relationships/image" Target="media/image20.emf"/><Relationship Id="rId49" Type="http://schemas.openxmlformats.org/officeDocument/2006/relationships/image" Target="media/image41.emf"/><Relationship Id="rId114" Type="http://schemas.openxmlformats.org/officeDocument/2006/relationships/header" Target="header2.xml"/><Relationship Id="rId119" Type="http://schemas.openxmlformats.org/officeDocument/2006/relationships/theme" Target="theme/theme1.xml"/><Relationship Id="rId10" Type="http://schemas.openxmlformats.org/officeDocument/2006/relationships/header" Target="header1.xml"/><Relationship Id="rId31" Type="http://schemas.openxmlformats.org/officeDocument/2006/relationships/image" Target="media/image23.emf"/><Relationship Id="rId44" Type="http://schemas.openxmlformats.org/officeDocument/2006/relationships/image" Target="media/image36.png"/><Relationship Id="rId52" Type="http://schemas.openxmlformats.org/officeDocument/2006/relationships/image" Target="media/image44.emf"/><Relationship Id="rId60" Type="http://schemas.openxmlformats.org/officeDocument/2006/relationships/image" Target="media/image52.emf"/><Relationship Id="rId65" Type="http://schemas.openxmlformats.org/officeDocument/2006/relationships/image" Target="media/image57.emf"/><Relationship Id="rId73" Type="http://schemas.openxmlformats.org/officeDocument/2006/relationships/image" Target="media/image65.emf"/><Relationship Id="rId78" Type="http://schemas.openxmlformats.org/officeDocument/2006/relationships/image" Target="media/image70.emf"/><Relationship Id="rId81" Type="http://schemas.openxmlformats.org/officeDocument/2006/relationships/image" Target="media/image73.emf"/><Relationship Id="rId86" Type="http://schemas.openxmlformats.org/officeDocument/2006/relationships/image" Target="media/image78.emf"/><Relationship Id="rId94" Type="http://schemas.openxmlformats.org/officeDocument/2006/relationships/image" Target="media/image86.emf"/><Relationship Id="rId99" Type="http://schemas.openxmlformats.org/officeDocument/2006/relationships/image" Target="media/image91.emf"/><Relationship Id="rId101" Type="http://schemas.openxmlformats.org/officeDocument/2006/relationships/image" Target="media/image93.emf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3" Type="http://schemas.openxmlformats.org/officeDocument/2006/relationships/image" Target="media/image5.png"/><Relationship Id="rId18" Type="http://schemas.openxmlformats.org/officeDocument/2006/relationships/image" Target="media/image10.emf"/><Relationship Id="rId39" Type="http://schemas.openxmlformats.org/officeDocument/2006/relationships/image" Target="media/image31.emf"/><Relationship Id="rId109" Type="http://schemas.openxmlformats.org/officeDocument/2006/relationships/image" Target="media/image101.emf"/><Relationship Id="rId34" Type="http://schemas.openxmlformats.org/officeDocument/2006/relationships/image" Target="media/image26.emf"/><Relationship Id="rId50" Type="http://schemas.openxmlformats.org/officeDocument/2006/relationships/image" Target="media/image42.emf"/><Relationship Id="rId55" Type="http://schemas.openxmlformats.org/officeDocument/2006/relationships/image" Target="media/image47.emf"/><Relationship Id="rId76" Type="http://schemas.openxmlformats.org/officeDocument/2006/relationships/image" Target="media/image68.emf"/><Relationship Id="rId97" Type="http://schemas.openxmlformats.org/officeDocument/2006/relationships/image" Target="media/image89.emf"/><Relationship Id="rId104" Type="http://schemas.openxmlformats.org/officeDocument/2006/relationships/image" Target="media/image96.emf"/><Relationship Id="rId7" Type="http://schemas.openxmlformats.org/officeDocument/2006/relationships/endnotes" Target="endnotes.xml"/><Relationship Id="rId71" Type="http://schemas.openxmlformats.org/officeDocument/2006/relationships/image" Target="media/image63.emf"/><Relationship Id="rId92" Type="http://schemas.openxmlformats.org/officeDocument/2006/relationships/image" Target="media/image84.emf"/><Relationship Id="rId2" Type="http://schemas.openxmlformats.org/officeDocument/2006/relationships/numbering" Target="numbering.xml"/><Relationship Id="rId29" Type="http://schemas.openxmlformats.org/officeDocument/2006/relationships/image" Target="media/image21.emf"/><Relationship Id="rId24" Type="http://schemas.openxmlformats.org/officeDocument/2006/relationships/image" Target="media/image16.png"/><Relationship Id="rId40" Type="http://schemas.openxmlformats.org/officeDocument/2006/relationships/image" Target="media/image32.emf"/><Relationship Id="rId45" Type="http://schemas.openxmlformats.org/officeDocument/2006/relationships/image" Target="media/image37.emf"/><Relationship Id="rId66" Type="http://schemas.openxmlformats.org/officeDocument/2006/relationships/image" Target="media/image58.emf"/><Relationship Id="rId87" Type="http://schemas.openxmlformats.org/officeDocument/2006/relationships/image" Target="media/image79.emf"/><Relationship Id="rId110" Type="http://schemas.openxmlformats.org/officeDocument/2006/relationships/image" Target="media/image102.emf"/><Relationship Id="rId115" Type="http://schemas.openxmlformats.org/officeDocument/2006/relationships/footer" Target="footer3.xml"/><Relationship Id="rId61" Type="http://schemas.openxmlformats.org/officeDocument/2006/relationships/image" Target="media/image53.emf"/><Relationship Id="rId82" Type="http://schemas.openxmlformats.org/officeDocument/2006/relationships/image" Target="media/image74.emf"/><Relationship Id="rId19" Type="http://schemas.openxmlformats.org/officeDocument/2006/relationships/image" Target="media/image11.emf"/><Relationship Id="rId14" Type="http://schemas.openxmlformats.org/officeDocument/2006/relationships/image" Target="media/image6.png"/><Relationship Id="rId30" Type="http://schemas.openxmlformats.org/officeDocument/2006/relationships/image" Target="media/image22.emf"/><Relationship Id="rId35" Type="http://schemas.openxmlformats.org/officeDocument/2006/relationships/image" Target="media/image27.emf"/><Relationship Id="rId56" Type="http://schemas.openxmlformats.org/officeDocument/2006/relationships/image" Target="media/image48.emf"/><Relationship Id="rId77" Type="http://schemas.openxmlformats.org/officeDocument/2006/relationships/image" Target="media/image69.emf"/><Relationship Id="rId100" Type="http://schemas.openxmlformats.org/officeDocument/2006/relationships/image" Target="media/image92.emf"/><Relationship Id="rId105" Type="http://schemas.openxmlformats.org/officeDocument/2006/relationships/image" Target="media/image97.emf"/><Relationship Id="rId8" Type="http://schemas.openxmlformats.org/officeDocument/2006/relationships/image" Target="media/image1.png"/><Relationship Id="rId51" Type="http://schemas.openxmlformats.org/officeDocument/2006/relationships/image" Target="media/image43.emf"/><Relationship Id="rId72" Type="http://schemas.openxmlformats.org/officeDocument/2006/relationships/image" Target="media/image64.emf"/><Relationship Id="rId93" Type="http://schemas.openxmlformats.org/officeDocument/2006/relationships/image" Target="media/image85.emf"/><Relationship Id="rId98" Type="http://schemas.openxmlformats.org/officeDocument/2006/relationships/image" Target="media/image90.emf"/><Relationship Id="rId3" Type="http://schemas.openxmlformats.org/officeDocument/2006/relationships/styles" Target="styles.xml"/><Relationship Id="rId25" Type="http://schemas.openxmlformats.org/officeDocument/2006/relationships/image" Target="media/image17.png"/><Relationship Id="rId46" Type="http://schemas.openxmlformats.org/officeDocument/2006/relationships/image" Target="media/image38.emf"/><Relationship Id="rId67" Type="http://schemas.openxmlformats.org/officeDocument/2006/relationships/image" Target="media/image59.emf"/><Relationship Id="rId116" Type="http://schemas.openxmlformats.org/officeDocument/2006/relationships/header" Target="header3.xml"/><Relationship Id="rId20" Type="http://schemas.openxmlformats.org/officeDocument/2006/relationships/image" Target="media/image12.emf"/><Relationship Id="rId41" Type="http://schemas.openxmlformats.org/officeDocument/2006/relationships/image" Target="media/image33.emf"/><Relationship Id="rId62" Type="http://schemas.openxmlformats.org/officeDocument/2006/relationships/image" Target="media/image54.emf"/><Relationship Id="rId83" Type="http://schemas.openxmlformats.org/officeDocument/2006/relationships/image" Target="media/image75.emf"/><Relationship Id="rId88" Type="http://schemas.openxmlformats.org/officeDocument/2006/relationships/image" Target="media/image80.emf"/><Relationship Id="rId111" Type="http://schemas.openxmlformats.org/officeDocument/2006/relationships/image" Target="media/image103.emf"/><Relationship Id="rId15" Type="http://schemas.openxmlformats.org/officeDocument/2006/relationships/image" Target="media/image7.png"/><Relationship Id="rId36" Type="http://schemas.openxmlformats.org/officeDocument/2006/relationships/image" Target="media/image28.emf"/><Relationship Id="rId57" Type="http://schemas.openxmlformats.org/officeDocument/2006/relationships/image" Target="media/image49.emf"/><Relationship Id="rId106" Type="http://schemas.openxmlformats.org/officeDocument/2006/relationships/image" Target="media/image98.em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10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096B3C9-BCCD-43B8-BCD7-59C5F4426B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1</Pages>
  <Words>3835</Words>
  <Characters>23014</Characters>
  <Application>Microsoft Office Word</Application>
  <DocSecurity>0</DocSecurity>
  <Lines>191</Lines>
  <Paragraphs>53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26796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Krzysztof Ch</dc:creator>
  <cp:keywords/>
  <dc:description/>
  <cp:lastModifiedBy>Viktor Demchuk | AKINT</cp:lastModifiedBy>
  <cp:revision>12</cp:revision>
  <cp:lastPrinted>2024-06-06T09:10:00Z</cp:lastPrinted>
  <dcterms:created xsi:type="dcterms:W3CDTF">2024-06-06T08:41:00Z</dcterms:created>
  <dcterms:modified xsi:type="dcterms:W3CDTF">2024-06-06T09:11:00Z</dcterms:modified>
  <dc:language>pl-PL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  <property fmtid="{D5CDD505-2E9C-101B-9397-08002B2CF9AE}" pid="8" name="MSIP_Label_43f08ec5-d6d9-4227-8387-ccbfcb3632c4_Enabled">
    <vt:lpwstr>true</vt:lpwstr>
  </property>
  <property fmtid="{D5CDD505-2E9C-101B-9397-08002B2CF9AE}" pid="9" name="MSIP_Label_43f08ec5-d6d9-4227-8387-ccbfcb3632c4_SetDate">
    <vt:lpwstr>2022-04-04T18:12:13Z</vt:lpwstr>
  </property>
  <property fmtid="{D5CDD505-2E9C-101B-9397-08002B2CF9AE}" pid="10" name="MSIP_Label_43f08ec5-d6d9-4227-8387-ccbfcb3632c4_Method">
    <vt:lpwstr>Standard</vt:lpwstr>
  </property>
  <property fmtid="{D5CDD505-2E9C-101B-9397-08002B2CF9AE}" pid="11" name="MSIP_Label_43f08ec5-d6d9-4227-8387-ccbfcb3632c4_Name">
    <vt:lpwstr>Sweco Restricted</vt:lpwstr>
  </property>
  <property fmtid="{D5CDD505-2E9C-101B-9397-08002B2CF9AE}" pid="12" name="MSIP_Label_43f08ec5-d6d9-4227-8387-ccbfcb3632c4_SiteId">
    <vt:lpwstr>b7872ef0-9a00-4c18-8a4a-c7d25c778a9e</vt:lpwstr>
  </property>
  <property fmtid="{D5CDD505-2E9C-101B-9397-08002B2CF9AE}" pid="13" name="MSIP_Label_43f08ec5-d6d9-4227-8387-ccbfcb3632c4_ActionId">
    <vt:lpwstr>cfba3409-50bb-44ca-806b-68e670b96c02</vt:lpwstr>
  </property>
  <property fmtid="{D5CDD505-2E9C-101B-9397-08002B2CF9AE}" pid="14" name="MSIP_Label_43f08ec5-d6d9-4227-8387-ccbfcb3632c4_ContentBits">
    <vt:lpwstr>0</vt:lpwstr>
  </property>
</Properties>
</file>